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9DEDF39" w14:textId="0CBC745B" w:rsidR="009966F0" w:rsidRPr="008516B1" w:rsidRDefault="00532B7B" w:rsidP="008516B1">
      <w:pPr>
        <w:jc w:val="center"/>
        <w:rPr>
          <w:sz w:val="32"/>
          <w:szCs w:val="32"/>
        </w:rPr>
      </w:pPr>
      <w:r>
        <w:rPr>
          <w:rFonts w:ascii="Calibri" w:hAnsi="Calibri" w:cs="Calibri"/>
          <w:b/>
          <w:bCs/>
          <w:sz w:val="32"/>
          <w:szCs w:val="32"/>
        </w:rPr>
        <w:t>B</w:t>
      </w:r>
      <w:r w:rsidR="009966F0" w:rsidRPr="008516B1">
        <w:rPr>
          <w:rFonts w:ascii="Calibri" w:hAnsi="Calibri" w:cs="Calibri"/>
          <w:b/>
          <w:bCs/>
          <w:sz w:val="32"/>
          <w:szCs w:val="32"/>
        </w:rPr>
        <w:t>ilderrätsel Ablauf Wahlen</w:t>
      </w:r>
    </w:p>
    <w:p w14:paraId="262689F1" w14:textId="77777777" w:rsidR="009966F0" w:rsidRDefault="009966F0"/>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4819"/>
        <w:gridCol w:w="4821"/>
      </w:tblGrid>
      <w:tr w:rsidR="009966F0" w14:paraId="1F7697AC" w14:textId="77777777">
        <w:tc>
          <w:tcPr>
            <w:tcW w:w="4819" w:type="dxa"/>
            <w:tcBorders>
              <w:top w:val="single" w:sz="1" w:space="0" w:color="000000"/>
              <w:left w:val="single" w:sz="1" w:space="0" w:color="000000"/>
              <w:bottom w:val="single" w:sz="1" w:space="0" w:color="000000"/>
            </w:tcBorders>
            <w:shd w:val="clear" w:color="auto" w:fill="auto"/>
          </w:tcPr>
          <w:p w14:paraId="2F869C2C" w14:textId="77777777" w:rsidR="009966F0" w:rsidRDefault="009966F0">
            <w:pPr>
              <w:pStyle w:val="Tabelleninhalt0"/>
            </w:pPr>
            <w:r>
              <w:rPr>
                <w:rFonts w:ascii="Calibri" w:hAnsi="Calibri" w:cs="Calibri"/>
                <w:sz w:val="40"/>
                <w:szCs w:val="40"/>
              </w:rPr>
              <w:t>Wahllokal</w:t>
            </w:r>
          </w:p>
          <w:p w14:paraId="5A22119C" w14:textId="77777777" w:rsidR="009966F0" w:rsidRDefault="000A109F">
            <w:pPr>
              <w:pStyle w:val="Tabelleninhalt0"/>
              <w:rPr>
                <w:rFonts w:ascii="Calibri" w:hAnsi="Calibri" w:cs="Calibri"/>
                <w:sz w:val="40"/>
                <w:szCs w:val="40"/>
              </w:rPr>
            </w:pPr>
            <w:r>
              <w:rPr>
                <w:noProof/>
              </w:rPr>
              <w:drawing>
                <wp:anchor distT="0" distB="0" distL="0" distR="0" simplePos="0" relativeHeight="251651584" behindDoc="0" locked="0" layoutInCell="1" allowOverlap="1" wp14:anchorId="24FDB395" wp14:editId="33DF2B87">
                  <wp:simplePos x="0" y="0"/>
                  <wp:positionH relativeFrom="column">
                    <wp:align>center</wp:align>
                  </wp:positionH>
                  <wp:positionV relativeFrom="paragraph">
                    <wp:align>top</wp:align>
                  </wp:positionV>
                  <wp:extent cx="2988945" cy="1991995"/>
                  <wp:effectExtent l="0" t="0" r="0" b="0"/>
                  <wp:wrapSquare wrapText="largest"/>
                  <wp:docPr id="25" name="Bild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7"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top w:val="single" w:sz="1" w:space="0" w:color="000000"/>
              <w:left w:val="single" w:sz="1" w:space="0" w:color="000000"/>
              <w:bottom w:val="single" w:sz="1" w:space="0" w:color="000000"/>
              <w:right w:val="single" w:sz="1" w:space="0" w:color="000000"/>
            </w:tcBorders>
            <w:shd w:val="clear" w:color="auto" w:fill="auto"/>
          </w:tcPr>
          <w:p w14:paraId="680A6E67" w14:textId="77777777" w:rsidR="009966F0" w:rsidRDefault="009966F0">
            <w:pPr>
              <w:pStyle w:val="Tabelleninhalt0"/>
            </w:pPr>
            <w:r>
              <w:rPr>
                <w:rFonts w:ascii="Calibri" w:hAnsi="Calibri" w:cs="Calibri"/>
                <w:sz w:val="40"/>
                <w:szCs w:val="40"/>
              </w:rPr>
              <w:t>Wahl</w:t>
            </w:r>
          </w:p>
          <w:p w14:paraId="733A525C" w14:textId="77777777" w:rsidR="009966F0" w:rsidRDefault="000A109F">
            <w:pPr>
              <w:pStyle w:val="Tabelleninhalt0"/>
              <w:rPr>
                <w:rFonts w:ascii="Calibri" w:hAnsi="Calibri" w:cs="Calibri"/>
                <w:sz w:val="40"/>
                <w:szCs w:val="40"/>
              </w:rPr>
            </w:pPr>
            <w:r>
              <w:rPr>
                <w:noProof/>
              </w:rPr>
              <w:drawing>
                <wp:anchor distT="0" distB="0" distL="0" distR="0" simplePos="0" relativeHeight="251653632" behindDoc="0" locked="0" layoutInCell="1" allowOverlap="1" wp14:anchorId="1395B010" wp14:editId="70901D5E">
                  <wp:simplePos x="0" y="0"/>
                  <wp:positionH relativeFrom="column">
                    <wp:align>center</wp:align>
                  </wp:positionH>
                  <wp:positionV relativeFrom="paragraph">
                    <wp:align>top</wp:align>
                  </wp:positionV>
                  <wp:extent cx="2988945" cy="1991995"/>
                  <wp:effectExtent l="0" t="0" r="0" b="0"/>
                  <wp:wrapSquare wrapText="largest"/>
                  <wp:docPr id="24" name="Bild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8"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r w:rsidR="009966F0" w14:paraId="64127290" w14:textId="77777777" w:rsidTr="006B265A">
        <w:trPr>
          <w:trHeight w:val="3888"/>
        </w:trPr>
        <w:tc>
          <w:tcPr>
            <w:tcW w:w="4819" w:type="dxa"/>
            <w:tcBorders>
              <w:left w:val="single" w:sz="1" w:space="0" w:color="000000"/>
              <w:bottom w:val="single" w:sz="1" w:space="0" w:color="000000"/>
            </w:tcBorders>
            <w:shd w:val="clear" w:color="auto" w:fill="auto"/>
          </w:tcPr>
          <w:p w14:paraId="23A56BE4" w14:textId="77777777" w:rsidR="009966F0" w:rsidRPr="006B265A" w:rsidRDefault="009966F0">
            <w:pPr>
              <w:pStyle w:val="Tabelleninhalt0"/>
            </w:pPr>
            <w:r>
              <w:rPr>
                <w:rFonts w:ascii="Calibri" w:hAnsi="Calibri" w:cs="Calibri"/>
                <w:sz w:val="40"/>
                <w:szCs w:val="40"/>
              </w:rPr>
              <w:t>Wahlbenachrichtigung</w:t>
            </w:r>
            <w:r w:rsidR="000A109F">
              <w:rPr>
                <w:noProof/>
              </w:rPr>
              <w:drawing>
                <wp:anchor distT="0" distB="0" distL="0" distR="0" simplePos="0" relativeHeight="251652608" behindDoc="0" locked="0" layoutInCell="1" allowOverlap="1" wp14:anchorId="63C38AE5" wp14:editId="5FB454D2">
                  <wp:simplePos x="0" y="0"/>
                  <wp:positionH relativeFrom="column">
                    <wp:align>center</wp:align>
                  </wp:positionH>
                  <wp:positionV relativeFrom="paragraph">
                    <wp:align>top</wp:align>
                  </wp:positionV>
                  <wp:extent cx="2988945" cy="1969135"/>
                  <wp:effectExtent l="0" t="0" r="0" b="0"/>
                  <wp:wrapSquare wrapText="largest"/>
                  <wp:docPr id="23" name="Bild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9">
                            <a:extLst>
                              <a:ext uri="{28A0092B-C50C-407E-A947-70E740481C1C}">
                                <a14:useLocalDpi xmlns:a14="http://schemas.microsoft.com/office/drawing/2010/main" val="0"/>
                              </a:ext>
                            </a:extLst>
                          </a:blip>
                          <a:srcRect l="-15" t="-23" r="-15" b="-23"/>
                          <a:stretch>
                            <a:fillRect/>
                          </a:stretch>
                        </pic:blipFill>
                        <pic:spPr bwMode="auto">
                          <a:xfrm>
                            <a:off x="0" y="0"/>
                            <a:ext cx="2988945" cy="19691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left w:val="single" w:sz="1" w:space="0" w:color="000000"/>
              <w:bottom w:val="single" w:sz="1" w:space="0" w:color="000000"/>
              <w:right w:val="single" w:sz="1" w:space="0" w:color="000000"/>
            </w:tcBorders>
            <w:shd w:val="clear" w:color="auto" w:fill="auto"/>
          </w:tcPr>
          <w:p w14:paraId="1C28CB78" w14:textId="77777777" w:rsidR="009966F0" w:rsidRDefault="009966F0">
            <w:pPr>
              <w:pStyle w:val="Tabelleninhalt0"/>
            </w:pPr>
            <w:r>
              <w:rPr>
                <w:rFonts w:ascii="Calibri" w:hAnsi="Calibri" w:cs="Calibri"/>
                <w:sz w:val="40"/>
                <w:szCs w:val="40"/>
              </w:rPr>
              <w:t>Wahlkampf</w:t>
            </w:r>
            <w:r w:rsidR="000A109F">
              <w:rPr>
                <w:noProof/>
              </w:rPr>
              <w:drawing>
                <wp:anchor distT="0" distB="0" distL="0" distR="0" simplePos="0" relativeHeight="251650560" behindDoc="0" locked="0" layoutInCell="1" allowOverlap="1" wp14:anchorId="2426F021" wp14:editId="04D6F4CA">
                  <wp:simplePos x="0" y="0"/>
                  <wp:positionH relativeFrom="column">
                    <wp:align>center</wp:align>
                  </wp:positionH>
                  <wp:positionV relativeFrom="paragraph">
                    <wp:align>top</wp:align>
                  </wp:positionV>
                  <wp:extent cx="2988945" cy="1991995"/>
                  <wp:effectExtent l="0" t="0" r="0" b="0"/>
                  <wp:wrapSquare wrapText="largest"/>
                  <wp:docPr id="22" name="Bild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10"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r w:rsidR="009966F0" w14:paraId="6F0D4DBF" w14:textId="77777777">
        <w:tc>
          <w:tcPr>
            <w:tcW w:w="4819" w:type="dxa"/>
            <w:tcBorders>
              <w:left w:val="single" w:sz="1" w:space="0" w:color="000000"/>
              <w:bottom w:val="single" w:sz="1" w:space="0" w:color="000000"/>
            </w:tcBorders>
            <w:shd w:val="clear" w:color="auto" w:fill="auto"/>
          </w:tcPr>
          <w:p w14:paraId="32C1F274" w14:textId="77777777" w:rsidR="009966F0" w:rsidRDefault="009966F0">
            <w:pPr>
              <w:pStyle w:val="Tabelleninhalt0"/>
            </w:pPr>
            <w:r>
              <w:rPr>
                <w:rFonts w:ascii="Calibri" w:hAnsi="Calibri" w:cs="Calibri"/>
                <w:sz w:val="40"/>
                <w:szCs w:val="40"/>
              </w:rPr>
              <w:t>Wahlzettel</w:t>
            </w:r>
          </w:p>
          <w:p w14:paraId="557F1472" w14:textId="77777777" w:rsidR="009966F0" w:rsidRDefault="000A109F">
            <w:pPr>
              <w:pStyle w:val="Tabelleninhalt0"/>
              <w:rPr>
                <w:rFonts w:ascii="Calibri" w:hAnsi="Calibri" w:cs="Calibri"/>
                <w:sz w:val="40"/>
                <w:szCs w:val="40"/>
              </w:rPr>
            </w:pPr>
            <w:r>
              <w:rPr>
                <w:noProof/>
              </w:rPr>
              <w:drawing>
                <wp:anchor distT="0" distB="0" distL="0" distR="0" simplePos="0" relativeHeight="251649536" behindDoc="0" locked="0" layoutInCell="1" allowOverlap="1" wp14:anchorId="457991D8" wp14:editId="63DCE89A">
                  <wp:simplePos x="0" y="0"/>
                  <wp:positionH relativeFrom="column">
                    <wp:align>center</wp:align>
                  </wp:positionH>
                  <wp:positionV relativeFrom="paragraph">
                    <wp:align>top</wp:align>
                  </wp:positionV>
                  <wp:extent cx="2642870" cy="1761490"/>
                  <wp:effectExtent l="0" t="0" r="0" b="0"/>
                  <wp:wrapSquare wrapText="largest"/>
                  <wp:docPr id="21" name="Bild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11" cstate="print">
                            <a:extLst>
                              <a:ext uri="{28A0092B-C50C-407E-A947-70E740481C1C}">
                                <a14:useLocalDpi xmlns:a14="http://schemas.microsoft.com/office/drawing/2010/main" val="0"/>
                              </a:ext>
                            </a:extLst>
                          </a:blip>
                          <a:srcRect l="-11" t="-15" r="-11" b="-15"/>
                          <a:stretch>
                            <a:fillRect/>
                          </a:stretch>
                        </pic:blipFill>
                        <pic:spPr bwMode="auto">
                          <a:xfrm>
                            <a:off x="0" y="0"/>
                            <a:ext cx="2642870" cy="176149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left w:val="single" w:sz="1" w:space="0" w:color="000000"/>
              <w:bottom w:val="single" w:sz="1" w:space="0" w:color="000000"/>
              <w:right w:val="single" w:sz="1" w:space="0" w:color="000000"/>
            </w:tcBorders>
            <w:shd w:val="clear" w:color="auto" w:fill="auto"/>
          </w:tcPr>
          <w:p w14:paraId="07403E1F" w14:textId="77777777" w:rsidR="009966F0" w:rsidRDefault="009966F0">
            <w:pPr>
              <w:pStyle w:val="Tabelleninhalt0"/>
            </w:pPr>
            <w:r>
              <w:rPr>
                <w:rFonts w:ascii="Calibri" w:hAnsi="Calibri" w:cs="Calibri"/>
                <w:sz w:val="40"/>
                <w:szCs w:val="40"/>
              </w:rPr>
              <w:t>Richtige Reihenfolge?!</w:t>
            </w:r>
          </w:p>
          <w:p w14:paraId="469BE388" w14:textId="77777777" w:rsidR="009966F0" w:rsidRDefault="009966F0">
            <w:pPr>
              <w:pStyle w:val="Tabelleninhalt0"/>
              <w:rPr>
                <w:rFonts w:ascii="Calibri" w:hAnsi="Calibri" w:cs="Calibri"/>
                <w:sz w:val="40"/>
                <w:szCs w:val="40"/>
              </w:rPr>
            </w:pPr>
          </w:p>
          <w:p w14:paraId="6574C20E" w14:textId="77777777" w:rsidR="009966F0" w:rsidRDefault="009966F0">
            <w:pPr>
              <w:pStyle w:val="Tabelleninhalt0"/>
            </w:pPr>
            <w:r>
              <w:rPr>
                <w:rFonts w:ascii="Calibri" w:hAnsi="Calibri" w:cs="Calibri"/>
                <w:sz w:val="32"/>
                <w:szCs w:val="32"/>
              </w:rPr>
              <w:t xml:space="preserve">1 - </w:t>
            </w:r>
          </w:p>
          <w:p w14:paraId="4B457145" w14:textId="77777777" w:rsidR="009966F0" w:rsidRDefault="009966F0">
            <w:pPr>
              <w:pStyle w:val="Tabelleninhalt0"/>
              <w:rPr>
                <w:rFonts w:ascii="Calibri" w:hAnsi="Calibri" w:cs="Calibri"/>
                <w:sz w:val="32"/>
                <w:szCs w:val="32"/>
              </w:rPr>
            </w:pPr>
          </w:p>
          <w:p w14:paraId="42174A45" w14:textId="77777777" w:rsidR="009966F0" w:rsidRDefault="009966F0">
            <w:pPr>
              <w:pStyle w:val="Tabelleninhalt0"/>
            </w:pPr>
            <w:r>
              <w:rPr>
                <w:rFonts w:ascii="Calibri" w:hAnsi="Calibri" w:cs="Calibri"/>
                <w:sz w:val="32"/>
                <w:szCs w:val="32"/>
              </w:rPr>
              <w:t xml:space="preserve">2 - </w:t>
            </w:r>
          </w:p>
          <w:p w14:paraId="1289099E" w14:textId="77777777" w:rsidR="009966F0" w:rsidRDefault="009966F0">
            <w:pPr>
              <w:pStyle w:val="Tabelleninhalt0"/>
              <w:rPr>
                <w:rFonts w:ascii="Calibri" w:hAnsi="Calibri" w:cs="Calibri"/>
                <w:sz w:val="32"/>
                <w:szCs w:val="32"/>
              </w:rPr>
            </w:pPr>
          </w:p>
          <w:p w14:paraId="2E42AFFE" w14:textId="77777777" w:rsidR="009966F0" w:rsidRDefault="009966F0">
            <w:pPr>
              <w:pStyle w:val="Tabelleninhalt0"/>
            </w:pPr>
            <w:r>
              <w:rPr>
                <w:rFonts w:ascii="Calibri" w:hAnsi="Calibri" w:cs="Calibri"/>
                <w:sz w:val="32"/>
                <w:szCs w:val="32"/>
              </w:rPr>
              <w:t xml:space="preserve">3 - </w:t>
            </w:r>
          </w:p>
          <w:p w14:paraId="4F666296" w14:textId="77777777" w:rsidR="009966F0" w:rsidRDefault="009966F0">
            <w:pPr>
              <w:pStyle w:val="Tabelleninhalt0"/>
              <w:rPr>
                <w:rFonts w:ascii="Calibri" w:hAnsi="Calibri" w:cs="Calibri"/>
                <w:sz w:val="32"/>
                <w:szCs w:val="32"/>
              </w:rPr>
            </w:pPr>
          </w:p>
          <w:p w14:paraId="25E100FE" w14:textId="77777777" w:rsidR="009966F0" w:rsidRDefault="009966F0">
            <w:pPr>
              <w:pStyle w:val="Tabelleninhalt0"/>
            </w:pPr>
            <w:r>
              <w:rPr>
                <w:rFonts w:ascii="Calibri" w:hAnsi="Calibri" w:cs="Calibri"/>
                <w:sz w:val="32"/>
                <w:szCs w:val="32"/>
              </w:rPr>
              <w:t xml:space="preserve">4 - </w:t>
            </w:r>
          </w:p>
          <w:p w14:paraId="43EFC459" w14:textId="77777777" w:rsidR="009966F0" w:rsidRDefault="009966F0">
            <w:pPr>
              <w:pStyle w:val="Tabelleninhalt0"/>
              <w:rPr>
                <w:rFonts w:ascii="Calibri" w:hAnsi="Calibri" w:cs="Calibri"/>
                <w:sz w:val="32"/>
                <w:szCs w:val="32"/>
              </w:rPr>
            </w:pPr>
          </w:p>
          <w:p w14:paraId="604C6D63" w14:textId="77777777" w:rsidR="009966F0" w:rsidRDefault="009966F0">
            <w:pPr>
              <w:pStyle w:val="Tabelleninhalt0"/>
            </w:pPr>
            <w:r>
              <w:rPr>
                <w:rFonts w:ascii="Calibri" w:hAnsi="Calibri" w:cs="Calibri"/>
                <w:sz w:val="32"/>
                <w:szCs w:val="32"/>
              </w:rPr>
              <w:t xml:space="preserve">5 - </w:t>
            </w:r>
          </w:p>
        </w:tc>
      </w:tr>
    </w:tbl>
    <w:p w14:paraId="6C6C8FF8" w14:textId="77777777" w:rsidR="008516B1" w:rsidRDefault="008516B1">
      <w:pPr>
        <w:rPr>
          <w:rFonts w:ascii="Calibri" w:eastAsia="Calibri" w:hAnsi="Calibri" w:cs="Calibri"/>
          <w:sz w:val="16"/>
          <w:szCs w:val="16"/>
        </w:rPr>
      </w:pPr>
    </w:p>
    <w:p w14:paraId="1BDC1967" w14:textId="77777777" w:rsidR="008516B1" w:rsidRDefault="009966F0">
      <w:pPr>
        <w:rPr>
          <w:rFonts w:ascii="Calibri" w:hAnsi="Calibri" w:cs="Calibri"/>
          <w:sz w:val="16"/>
          <w:szCs w:val="16"/>
        </w:rPr>
        <w:sectPr w:rsidR="008516B1" w:rsidSect="008516B1">
          <w:headerReference w:type="even" r:id="rId12"/>
          <w:headerReference w:type="default" r:id="rId13"/>
          <w:footerReference w:type="even" r:id="rId14"/>
          <w:footerReference w:type="default" r:id="rId15"/>
          <w:headerReference w:type="first" r:id="rId16"/>
          <w:footerReference w:type="first" r:id="rId17"/>
          <w:pgSz w:w="11900" w:h="16820"/>
          <w:pgMar w:top="1134" w:right="1134" w:bottom="1134" w:left="1134" w:header="720" w:footer="720" w:gutter="0"/>
          <w:cols w:space="720"/>
          <w:docGrid w:linePitch="600" w:charSpace="32768"/>
        </w:sectPr>
      </w:pPr>
      <w:r>
        <w:rPr>
          <w:rFonts w:ascii="Calibri" w:hAnsi="Calibri" w:cs="Calibri"/>
          <w:sz w:val="16"/>
          <w:szCs w:val="16"/>
        </w:rPr>
        <w:t>Bild</w:t>
      </w:r>
      <w:r w:rsidR="008516B1">
        <w:rPr>
          <w:rFonts w:ascii="Calibri" w:hAnsi="Calibri" w:cs="Calibri"/>
          <w:sz w:val="16"/>
          <w:szCs w:val="16"/>
        </w:rPr>
        <w:t>quellen:</w:t>
      </w:r>
      <w:r>
        <w:rPr>
          <w:rFonts w:ascii="Calibri" w:hAnsi="Calibri" w:cs="Calibri"/>
          <w:sz w:val="16"/>
          <w:szCs w:val="16"/>
        </w:rPr>
        <w:t xml:space="preserve"> © </w:t>
      </w:r>
      <w:proofErr w:type="spellStart"/>
      <w:r>
        <w:rPr>
          <w:rFonts w:ascii="Calibri" w:hAnsi="Calibri" w:cs="Calibri"/>
          <w:sz w:val="16"/>
          <w:szCs w:val="16"/>
        </w:rPr>
        <w:t>BpB</w:t>
      </w:r>
      <w:proofErr w:type="spellEnd"/>
      <w:r>
        <w:rPr>
          <w:rFonts w:ascii="Calibri" w:hAnsi="Calibri" w:cs="Calibri"/>
          <w:sz w:val="16"/>
          <w:szCs w:val="16"/>
        </w:rPr>
        <w:t>, entnommen von: https://www.bpb.de/politik/grundfragen/politik-einfach-fuer-alle/248475/wie-sie-waehlen-koennen</w:t>
      </w:r>
    </w:p>
    <w:p w14:paraId="65C74514" w14:textId="77777777" w:rsidR="009966F0" w:rsidRDefault="009966F0"/>
    <w:p w14:paraId="28B2071B" w14:textId="77777777" w:rsidR="009966F0" w:rsidRPr="008516B1" w:rsidRDefault="009966F0" w:rsidP="008516B1">
      <w:pPr>
        <w:jc w:val="center"/>
        <w:rPr>
          <w:sz w:val="32"/>
          <w:szCs w:val="32"/>
        </w:rPr>
      </w:pPr>
      <w:r w:rsidRPr="008516B1">
        <w:rPr>
          <w:rFonts w:ascii="Calibri" w:hAnsi="Calibri" w:cs="Calibri"/>
          <w:b/>
          <w:bCs/>
          <w:sz w:val="32"/>
          <w:szCs w:val="32"/>
        </w:rPr>
        <w:t xml:space="preserve">Wortschatz zum Bilderrätsel </w:t>
      </w:r>
      <w:r w:rsidR="008516B1">
        <w:rPr>
          <w:rFonts w:ascii="Calibri" w:hAnsi="Calibri" w:cs="Calibri"/>
          <w:b/>
          <w:bCs/>
          <w:sz w:val="32"/>
          <w:szCs w:val="32"/>
        </w:rPr>
        <w:t xml:space="preserve">– </w:t>
      </w:r>
      <w:r w:rsidRPr="008516B1">
        <w:rPr>
          <w:rFonts w:ascii="Calibri" w:hAnsi="Calibri" w:cs="Calibri"/>
          <w:b/>
          <w:bCs/>
          <w:sz w:val="32"/>
          <w:szCs w:val="32"/>
        </w:rPr>
        <w:t>Ablauf Wahlen</w:t>
      </w:r>
    </w:p>
    <w:p w14:paraId="50C74D6E" w14:textId="77777777" w:rsidR="009966F0" w:rsidRDefault="009966F0"/>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3910"/>
        <w:gridCol w:w="5730"/>
      </w:tblGrid>
      <w:tr w:rsidR="009966F0" w14:paraId="70F91FDC" w14:textId="77777777">
        <w:tc>
          <w:tcPr>
            <w:tcW w:w="3910" w:type="dxa"/>
            <w:tcBorders>
              <w:top w:val="single" w:sz="1" w:space="0" w:color="000000"/>
              <w:left w:val="single" w:sz="1" w:space="0" w:color="000000"/>
              <w:bottom w:val="single" w:sz="1" w:space="0" w:color="000000"/>
            </w:tcBorders>
            <w:shd w:val="clear" w:color="auto" w:fill="auto"/>
          </w:tcPr>
          <w:p w14:paraId="08F25EC3" w14:textId="77777777" w:rsidR="009966F0" w:rsidRDefault="009966F0">
            <w:pPr>
              <w:pStyle w:val="Tabelleninhalt0"/>
            </w:pPr>
            <w:r>
              <w:rPr>
                <w:rFonts w:ascii="Calibri" w:hAnsi="Calibri" w:cs="Calibri"/>
                <w:sz w:val="40"/>
                <w:szCs w:val="40"/>
              </w:rPr>
              <w:t>Wahlkampf</w:t>
            </w:r>
          </w:p>
          <w:p w14:paraId="552A2499" w14:textId="77777777" w:rsidR="009966F0" w:rsidRDefault="000A109F">
            <w:pPr>
              <w:pStyle w:val="Tabelleninhalt0"/>
              <w:rPr>
                <w:rFonts w:ascii="Calibri" w:hAnsi="Calibri" w:cs="Calibri"/>
                <w:sz w:val="40"/>
                <w:szCs w:val="40"/>
              </w:rPr>
            </w:pPr>
            <w:r>
              <w:rPr>
                <w:noProof/>
              </w:rPr>
              <w:drawing>
                <wp:anchor distT="0" distB="0" distL="0" distR="0" simplePos="0" relativeHeight="251655680" behindDoc="0" locked="0" layoutInCell="1" allowOverlap="1" wp14:anchorId="2CD453AF" wp14:editId="689B1E17">
                  <wp:simplePos x="0" y="0"/>
                  <wp:positionH relativeFrom="column">
                    <wp:posOffset>2540</wp:posOffset>
                  </wp:positionH>
                  <wp:positionV relativeFrom="paragraph">
                    <wp:posOffset>43180</wp:posOffset>
                  </wp:positionV>
                  <wp:extent cx="1256030" cy="836930"/>
                  <wp:effectExtent l="0" t="0" r="0" b="0"/>
                  <wp:wrapSquare wrapText="largest"/>
                  <wp:docPr id="20" name="Bild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18" cstate="print">
                            <a:extLst>
                              <a:ext uri="{28A0092B-C50C-407E-A947-70E740481C1C}">
                                <a14:useLocalDpi xmlns:a14="http://schemas.microsoft.com/office/drawing/2010/main" val="0"/>
                              </a:ext>
                            </a:extLst>
                          </a:blip>
                          <a:srcRect l="-11" t="-15" r="-11" b="-15"/>
                          <a:stretch>
                            <a:fillRect/>
                          </a:stretch>
                        </pic:blipFill>
                        <pic:spPr bwMode="auto">
                          <a:xfrm>
                            <a:off x="0" y="0"/>
                            <a:ext cx="1256030" cy="83693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4CCADF8B" w14:textId="77777777" w:rsidR="009966F0" w:rsidRDefault="009966F0">
            <w:pPr>
              <w:pStyle w:val="Tabelleninhalt0"/>
              <w:rPr>
                <w:rFonts w:ascii="Calibri" w:hAnsi="Calibri" w:cs="Calibri"/>
                <w:sz w:val="40"/>
                <w:szCs w:val="40"/>
              </w:rPr>
            </w:pPr>
          </w:p>
          <w:p w14:paraId="1DEEA8CC" w14:textId="77777777" w:rsidR="009966F0" w:rsidRDefault="009966F0">
            <w:pPr>
              <w:pStyle w:val="Tabelleninhalt0"/>
              <w:rPr>
                <w:rFonts w:ascii="Calibri" w:hAnsi="Calibri" w:cs="Calibri"/>
                <w:sz w:val="40"/>
                <w:szCs w:val="40"/>
              </w:rPr>
            </w:pPr>
          </w:p>
        </w:tc>
        <w:tc>
          <w:tcPr>
            <w:tcW w:w="5730" w:type="dxa"/>
            <w:tcBorders>
              <w:top w:val="single" w:sz="1" w:space="0" w:color="000000"/>
              <w:left w:val="single" w:sz="1" w:space="0" w:color="000000"/>
              <w:bottom w:val="single" w:sz="1" w:space="0" w:color="000000"/>
              <w:right w:val="single" w:sz="1" w:space="0" w:color="000000"/>
            </w:tcBorders>
            <w:shd w:val="clear" w:color="auto" w:fill="auto"/>
          </w:tcPr>
          <w:p w14:paraId="67CE50A8" w14:textId="5529C734" w:rsidR="009966F0" w:rsidRDefault="009966F0">
            <w:r>
              <w:rPr>
                <w:rFonts w:ascii="Calibri" w:hAnsi="Calibri" w:cs="Calibri"/>
                <w:sz w:val="32"/>
                <w:szCs w:val="32"/>
              </w:rPr>
              <w:t xml:space="preserve">In den Wochen und Monaten vor einer </w:t>
            </w:r>
            <w:r>
              <w:rPr>
                <w:rFonts w:ascii="Calibri" w:hAnsi="Calibri" w:cs="Calibri"/>
                <w:b/>
                <w:bCs/>
                <w:sz w:val="32"/>
                <w:szCs w:val="32"/>
              </w:rPr>
              <w:t>Wahl</w:t>
            </w:r>
            <w:r>
              <w:rPr>
                <w:rFonts w:ascii="Calibri" w:hAnsi="Calibri" w:cs="Calibri"/>
                <w:sz w:val="32"/>
                <w:szCs w:val="32"/>
              </w:rPr>
              <w:t xml:space="preserve"> werben die </w:t>
            </w:r>
            <w:bookmarkStart w:id="0" w:name="designation-parteien.html"/>
            <w:bookmarkEnd w:id="0"/>
            <w:r>
              <w:rPr>
                <w:rFonts w:ascii="Calibri" w:hAnsi="Calibri" w:cs="Calibri"/>
                <w:sz w:val="32"/>
                <w:szCs w:val="32"/>
              </w:rPr>
              <w:t>Parteien und Kandidat</w:t>
            </w:r>
            <w:r w:rsidR="00183AB9">
              <w:rPr>
                <w:rFonts w:ascii="Calibri" w:hAnsi="Calibri" w:cs="Calibri"/>
                <w:sz w:val="32"/>
                <w:szCs w:val="32"/>
              </w:rPr>
              <w:t>/</w:t>
            </w:r>
            <w:r w:rsidR="008516B1">
              <w:rPr>
                <w:rFonts w:ascii="Calibri" w:hAnsi="Calibri" w:cs="Calibri"/>
                <w:sz w:val="32"/>
                <w:szCs w:val="32"/>
              </w:rPr>
              <w:t>innen</w:t>
            </w:r>
            <w:r>
              <w:rPr>
                <w:rFonts w:ascii="Calibri" w:hAnsi="Calibri" w:cs="Calibri"/>
                <w:sz w:val="32"/>
                <w:szCs w:val="32"/>
              </w:rPr>
              <w:t>, die gewählt werden wollen, um die Stimmen der</w:t>
            </w:r>
            <w:bookmarkStart w:id="1" w:name="designation-wahlen.html"/>
            <w:bookmarkEnd w:id="1"/>
            <w:r>
              <w:rPr>
                <w:rFonts w:ascii="Calibri" w:hAnsi="Calibri" w:cs="Calibri"/>
                <w:sz w:val="32"/>
                <w:szCs w:val="32"/>
              </w:rPr>
              <w:t xml:space="preserve"> Wähler</w:t>
            </w:r>
            <w:r w:rsidR="00183AB9">
              <w:rPr>
                <w:rFonts w:ascii="Calibri" w:hAnsi="Calibri" w:cs="Calibri"/>
                <w:sz w:val="32"/>
                <w:szCs w:val="32"/>
              </w:rPr>
              <w:t>/</w:t>
            </w:r>
            <w:r>
              <w:rPr>
                <w:rFonts w:ascii="Calibri" w:hAnsi="Calibri" w:cs="Calibri"/>
                <w:sz w:val="32"/>
                <w:szCs w:val="32"/>
              </w:rPr>
              <w:t>innen; sie „kämpfen“ um die Stimmen.</w:t>
            </w:r>
            <w:r>
              <w:rPr>
                <w:rFonts w:ascii="Calibri" w:hAnsi="Calibri" w:cs="Calibri"/>
                <w:sz w:val="40"/>
                <w:szCs w:val="40"/>
              </w:rPr>
              <w:t xml:space="preserve"> </w:t>
            </w:r>
          </w:p>
        </w:tc>
      </w:tr>
      <w:tr w:rsidR="009966F0" w14:paraId="7F86EDEC" w14:textId="77777777">
        <w:tc>
          <w:tcPr>
            <w:tcW w:w="3910" w:type="dxa"/>
            <w:tcBorders>
              <w:left w:val="single" w:sz="1" w:space="0" w:color="000000"/>
              <w:bottom w:val="single" w:sz="1" w:space="0" w:color="000000"/>
            </w:tcBorders>
            <w:shd w:val="clear" w:color="auto" w:fill="auto"/>
          </w:tcPr>
          <w:p w14:paraId="20482B2B" w14:textId="77777777" w:rsidR="009966F0" w:rsidRDefault="009966F0">
            <w:pPr>
              <w:pStyle w:val="Tabelleninhalt0"/>
            </w:pPr>
            <w:r>
              <w:rPr>
                <w:rFonts w:ascii="Calibri" w:hAnsi="Calibri" w:cs="Calibri"/>
                <w:sz w:val="40"/>
                <w:szCs w:val="40"/>
              </w:rPr>
              <w:t>Wahlbenachrichtigung</w:t>
            </w:r>
          </w:p>
          <w:p w14:paraId="0BACC7FF" w14:textId="77777777" w:rsidR="009966F0" w:rsidRDefault="000A109F">
            <w:pPr>
              <w:pStyle w:val="Tabelleninhalt0"/>
              <w:rPr>
                <w:rFonts w:ascii="Calibri" w:hAnsi="Calibri" w:cs="Calibri"/>
                <w:sz w:val="40"/>
                <w:szCs w:val="40"/>
              </w:rPr>
            </w:pPr>
            <w:r>
              <w:rPr>
                <w:noProof/>
              </w:rPr>
              <w:drawing>
                <wp:anchor distT="0" distB="0" distL="0" distR="0" simplePos="0" relativeHeight="251656704" behindDoc="0" locked="0" layoutInCell="1" allowOverlap="1" wp14:anchorId="21DE3711" wp14:editId="64F3516E">
                  <wp:simplePos x="0" y="0"/>
                  <wp:positionH relativeFrom="column">
                    <wp:posOffset>49530</wp:posOffset>
                  </wp:positionH>
                  <wp:positionV relativeFrom="paragraph">
                    <wp:posOffset>66675</wp:posOffset>
                  </wp:positionV>
                  <wp:extent cx="1282700" cy="845185"/>
                  <wp:effectExtent l="0" t="0" r="0" b="0"/>
                  <wp:wrapSquare wrapText="largest"/>
                  <wp:docPr id="19" name="Bild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19" cstate="print">
                            <a:extLst>
                              <a:ext uri="{28A0092B-C50C-407E-A947-70E740481C1C}">
                                <a14:useLocalDpi xmlns:a14="http://schemas.microsoft.com/office/drawing/2010/main" val="0"/>
                              </a:ext>
                            </a:extLst>
                          </a:blip>
                          <a:srcRect l="-15" t="-23" r="-15" b="-23"/>
                          <a:stretch>
                            <a:fillRect/>
                          </a:stretch>
                        </pic:blipFill>
                        <pic:spPr bwMode="auto">
                          <a:xfrm>
                            <a:off x="0" y="0"/>
                            <a:ext cx="1282700" cy="84518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7E813E07" w14:textId="77777777" w:rsidR="009966F0" w:rsidRDefault="009966F0">
            <w:pPr>
              <w:pStyle w:val="Tabelleninhalt0"/>
              <w:rPr>
                <w:rFonts w:ascii="Calibri" w:hAnsi="Calibri" w:cs="Calibri"/>
                <w:sz w:val="40"/>
                <w:szCs w:val="40"/>
              </w:rPr>
            </w:pPr>
          </w:p>
          <w:p w14:paraId="3F357BD1"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01DBE2B6" w14:textId="6CC06517" w:rsidR="009966F0" w:rsidRDefault="009966F0">
            <w:r>
              <w:rPr>
                <w:rFonts w:ascii="Calibri" w:hAnsi="Calibri" w:cs="Calibri"/>
                <w:sz w:val="32"/>
                <w:szCs w:val="32"/>
              </w:rPr>
              <w:t xml:space="preserve">Vor einer </w:t>
            </w:r>
            <w:r>
              <w:rPr>
                <w:rFonts w:ascii="Calibri" w:hAnsi="Calibri" w:cs="Calibri"/>
                <w:b/>
                <w:bCs/>
                <w:sz w:val="32"/>
                <w:szCs w:val="32"/>
              </w:rPr>
              <w:t>Wahl</w:t>
            </w:r>
            <w:r>
              <w:rPr>
                <w:rFonts w:ascii="Calibri" w:hAnsi="Calibri" w:cs="Calibri"/>
                <w:sz w:val="32"/>
                <w:szCs w:val="32"/>
              </w:rPr>
              <w:t xml:space="preserve"> wird jede</w:t>
            </w:r>
            <w:r w:rsidR="00183AB9">
              <w:rPr>
                <w:rFonts w:ascii="Calibri" w:hAnsi="Calibri" w:cs="Calibri"/>
                <w:sz w:val="32"/>
                <w:szCs w:val="32"/>
              </w:rPr>
              <w:t>/</w:t>
            </w:r>
            <w:r>
              <w:rPr>
                <w:rFonts w:ascii="Calibri" w:hAnsi="Calibri" w:cs="Calibri"/>
                <w:sz w:val="32"/>
                <w:szCs w:val="32"/>
              </w:rPr>
              <w:t>r Wähler</w:t>
            </w:r>
            <w:r w:rsidR="00183AB9">
              <w:rPr>
                <w:rFonts w:ascii="Calibri" w:hAnsi="Calibri" w:cs="Calibri"/>
                <w:sz w:val="32"/>
                <w:szCs w:val="32"/>
              </w:rPr>
              <w:t>/</w:t>
            </w:r>
            <w:r w:rsidR="008516B1">
              <w:rPr>
                <w:rFonts w:ascii="Calibri" w:hAnsi="Calibri" w:cs="Calibri"/>
                <w:sz w:val="32"/>
                <w:szCs w:val="32"/>
              </w:rPr>
              <w:t>in</w:t>
            </w:r>
            <w:r>
              <w:rPr>
                <w:rFonts w:ascii="Calibri" w:hAnsi="Calibri" w:cs="Calibri"/>
                <w:sz w:val="32"/>
                <w:szCs w:val="32"/>
              </w:rPr>
              <w:t xml:space="preserve"> </w:t>
            </w:r>
            <w:r w:rsidR="008516B1">
              <w:rPr>
                <w:rFonts w:ascii="Calibri" w:hAnsi="Calibri" w:cs="Calibri"/>
                <w:sz w:val="32"/>
                <w:szCs w:val="32"/>
              </w:rPr>
              <w:t>pe</w:t>
            </w:r>
            <w:r>
              <w:rPr>
                <w:rFonts w:ascii="Calibri" w:hAnsi="Calibri" w:cs="Calibri"/>
                <w:sz w:val="32"/>
                <w:szCs w:val="32"/>
              </w:rPr>
              <w:t xml:space="preserve">r Brief rechtzeitig informiert: </w:t>
            </w:r>
          </w:p>
          <w:p w14:paraId="6B95152A" w14:textId="77777777" w:rsidR="009966F0" w:rsidRDefault="009966F0">
            <w:pPr>
              <w:numPr>
                <w:ilvl w:val="0"/>
                <w:numId w:val="8"/>
              </w:numPr>
            </w:pPr>
            <w:r>
              <w:rPr>
                <w:rFonts w:ascii="Calibri" w:hAnsi="Calibri" w:cs="Calibri"/>
                <w:sz w:val="32"/>
                <w:szCs w:val="32"/>
              </w:rPr>
              <w:t xml:space="preserve">über das Datum der </w:t>
            </w:r>
            <w:r>
              <w:rPr>
                <w:rFonts w:ascii="Calibri" w:hAnsi="Calibri" w:cs="Calibri"/>
                <w:b/>
                <w:bCs/>
                <w:sz w:val="32"/>
                <w:szCs w:val="32"/>
              </w:rPr>
              <w:t>Wahl</w:t>
            </w:r>
            <w:r>
              <w:rPr>
                <w:rFonts w:ascii="Calibri" w:hAnsi="Calibri" w:cs="Calibri"/>
                <w:sz w:val="32"/>
                <w:szCs w:val="32"/>
              </w:rPr>
              <w:t xml:space="preserve"> und </w:t>
            </w:r>
          </w:p>
          <w:p w14:paraId="5159DD2D" w14:textId="77777777" w:rsidR="009966F0" w:rsidRDefault="009966F0">
            <w:pPr>
              <w:numPr>
                <w:ilvl w:val="0"/>
                <w:numId w:val="8"/>
              </w:numPr>
            </w:pPr>
            <w:r>
              <w:rPr>
                <w:rFonts w:ascii="Calibri" w:eastAsia="Calibri" w:hAnsi="Calibri" w:cs="Calibri"/>
                <w:sz w:val="32"/>
                <w:szCs w:val="32"/>
              </w:rPr>
              <w:t xml:space="preserve">über </w:t>
            </w:r>
            <w:r>
              <w:rPr>
                <w:rFonts w:ascii="Calibri" w:hAnsi="Calibri" w:cs="Calibri"/>
                <w:sz w:val="32"/>
                <w:szCs w:val="32"/>
              </w:rPr>
              <w:t xml:space="preserve">den Ort des </w:t>
            </w:r>
            <w:r>
              <w:rPr>
                <w:rFonts w:ascii="Calibri" w:hAnsi="Calibri" w:cs="Calibri"/>
                <w:b/>
                <w:bCs/>
                <w:sz w:val="32"/>
                <w:szCs w:val="32"/>
              </w:rPr>
              <w:t>Wahllokals</w:t>
            </w:r>
            <w:r>
              <w:rPr>
                <w:rFonts w:ascii="Calibri" w:hAnsi="Calibri" w:cs="Calibri"/>
                <w:sz w:val="32"/>
                <w:szCs w:val="32"/>
              </w:rPr>
              <w:t xml:space="preserve">, wo </w:t>
            </w:r>
            <w:r w:rsidR="00123DB5">
              <w:rPr>
                <w:rFonts w:ascii="Calibri" w:hAnsi="Calibri" w:cs="Calibri"/>
                <w:sz w:val="32"/>
                <w:szCs w:val="32"/>
              </w:rPr>
              <w:t xml:space="preserve">man </w:t>
            </w:r>
            <w:r>
              <w:rPr>
                <w:rFonts w:ascii="Calibri" w:hAnsi="Calibri" w:cs="Calibri"/>
                <w:sz w:val="32"/>
                <w:szCs w:val="32"/>
              </w:rPr>
              <w:t xml:space="preserve">seine Stimme abgegeben kann </w:t>
            </w:r>
          </w:p>
        </w:tc>
      </w:tr>
      <w:tr w:rsidR="009966F0" w14:paraId="168822A5" w14:textId="77777777">
        <w:tc>
          <w:tcPr>
            <w:tcW w:w="3910" w:type="dxa"/>
            <w:tcBorders>
              <w:left w:val="single" w:sz="1" w:space="0" w:color="000000"/>
              <w:bottom w:val="single" w:sz="1" w:space="0" w:color="000000"/>
            </w:tcBorders>
            <w:shd w:val="clear" w:color="auto" w:fill="auto"/>
          </w:tcPr>
          <w:p w14:paraId="76626A1F" w14:textId="77777777" w:rsidR="009966F0" w:rsidRDefault="009966F0">
            <w:pPr>
              <w:pStyle w:val="Tabelleninhalt0"/>
            </w:pPr>
            <w:r>
              <w:rPr>
                <w:rFonts w:ascii="Calibri" w:hAnsi="Calibri" w:cs="Calibri"/>
                <w:sz w:val="40"/>
                <w:szCs w:val="40"/>
              </w:rPr>
              <w:t>Wahllokal</w:t>
            </w:r>
          </w:p>
          <w:p w14:paraId="388E1CFA" w14:textId="77777777" w:rsidR="009966F0" w:rsidRDefault="000A109F">
            <w:pPr>
              <w:pStyle w:val="Tabelleninhalt0"/>
              <w:rPr>
                <w:rFonts w:ascii="Calibri" w:hAnsi="Calibri" w:cs="Calibri"/>
                <w:sz w:val="40"/>
                <w:szCs w:val="40"/>
              </w:rPr>
            </w:pPr>
            <w:r>
              <w:rPr>
                <w:noProof/>
              </w:rPr>
              <w:drawing>
                <wp:anchor distT="0" distB="0" distL="0" distR="0" simplePos="0" relativeHeight="251657728" behindDoc="0" locked="0" layoutInCell="1" allowOverlap="1" wp14:anchorId="6587C306" wp14:editId="2451A3C2">
                  <wp:simplePos x="0" y="0"/>
                  <wp:positionH relativeFrom="column">
                    <wp:posOffset>40005</wp:posOffset>
                  </wp:positionH>
                  <wp:positionV relativeFrom="paragraph">
                    <wp:posOffset>10160</wp:posOffset>
                  </wp:positionV>
                  <wp:extent cx="1533525" cy="1022350"/>
                  <wp:effectExtent l="0" t="0" r="0" b="0"/>
                  <wp:wrapSquare wrapText="largest"/>
                  <wp:docPr id="18" name="Bild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0" cstate="print">
                            <a:extLst>
                              <a:ext uri="{28A0092B-C50C-407E-A947-70E740481C1C}">
                                <a14:useLocalDpi xmlns:a14="http://schemas.microsoft.com/office/drawing/2010/main" val="0"/>
                              </a:ext>
                            </a:extLst>
                          </a:blip>
                          <a:srcRect l="-11" t="-15" r="-11" b="-15"/>
                          <a:stretch>
                            <a:fillRect/>
                          </a:stretch>
                        </pic:blipFill>
                        <pic:spPr bwMode="auto">
                          <a:xfrm>
                            <a:off x="0" y="0"/>
                            <a:ext cx="1533525" cy="102235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3EFA6415" w14:textId="77777777" w:rsidR="009966F0" w:rsidRDefault="009966F0">
            <w:pPr>
              <w:pStyle w:val="Tabelleninhalt0"/>
              <w:rPr>
                <w:rFonts w:ascii="Calibri" w:hAnsi="Calibri" w:cs="Calibri"/>
                <w:sz w:val="40"/>
                <w:szCs w:val="40"/>
              </w:rPr>
            </w:pPr>
          </w:p>
          <w:p w14:paraId="26DE5B7D" w14:textId="77777777" w:rsidR="009966F0" w:rsidRDefault="009966F0">
            <w:pPr>
              <w:pStyle w:val="Tabelleninhalt0"/>
              <w:rPr>
                <w:rFonts w:ascii="Calibri" w:hAnsi="Calibri" w:cs="Calibri"/>
                <w:sz w:val="40"/>
                <w:szCs w:val="40"/>
              </w:rPr>
            </w:pPr>
          </w:p>
          <w:p w14:paraId="3B68866E"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33F9F065" w14:textId="77777777" w:rsidR="009966F0" w:rsidRDefault="009966F0">
            <w:r>
              <w:rPr>
                <w:rFonts w:ascii="Calibri" w:hAnsi="Calibri" w:cs="Calibri"/>
                <w:sz w:val="32"/>
                <w:szCs w:val="32"/>
              </w:rPr>
              <w:t xml:space="preserve">Am </w:t>
            </w:r>
            <w:r>
              <w:rPr>
                <w:rFonts w:ascii="Calibri" w:hAnsi="Calibri" w:cs="Calibri"/>
                <w:b/>
                <w:bCs/>
                <w:sz w:val="32"/>
                <w:szCs w:val="32"/>
              </w:rPr>
              <w:t>Wahltag</w:t>
            </w:r>
            <w:r>
              <w:rPr>
                <w:rFonts w:ascii="Calibri" w:hAnsi="Calibri" w:cs="Calibri"/>
                <w:sz w:val="32"/>
                <w:szCs w:val="32"/>
              </w:rPr>
              <w:t xml:space="preserve"> findet die </w:t>
            </w:r>
            <w:r>
              <w:rPr>
                <w:rFonts w:ascii="Calibri" w:hAnsi="Calibri" w:cs="Calibri"/>
                <w:b/>
                <w:bCs/>
                <w:sz w:val="32"/>
                <w:szCs w:val="32"/>
              </w:rPr>
              <w:t>Wahl</w:t>
            </w:r>
            <w:r>
              <w:rPr>
                <w:rFonts w:ascii="Calibri" w:hAnsi="Calibri" w:cs="Calibri"/>
                <w:sz w:val="32"/>
                <w:szCs w:val="32"/>
              </w:rPr>
              <w:t xml:space="preserve"> in einem öffentlichen Raum, z.B. in einer Schule statt. Der Raum heißt „</w:t>
            </w:r>
            <w:r>
              <w:rPr>
                <w:rFonts w:ascii="Calibri" w:hAnsi="Calibri" w:cs="Calibri"/>
                <w:b/>
                <w:bCs/>
                <w:sz w:val="32"/>
                <w:szCs w:val="32"/>
              </w:rPr>
              <w:t>Wahllokal</w:t>
            </w:r>
            <w:r>
              <w:rPr>
                <w:rFonts w:ascii="Calibri" w:hAnsi="Calibri" w:cs="Calibri"/>
                <w:sz w:val="32"/>
                <w:szCs w:val="32"/>
              </w:rPr>
              <w:t xml:space="preserve">“ oder </w:t>
            </w:r>
            <w:r>
              <w:rPr>
                <w:rFonts w:ascii="Calibri" w:hAnsi="Calibri" w:cs="Calibri"/>
                <w:b/>
                <w:bCs/>
                <w:sz w:val="32"/>
                <w:szCs w:val="32"/>
              </w:rPr>
              <w:t>Wahlraum</w:t>
            </w:r>
            <w:r>
              <w:rPr>
                <w:rFonts w:ascii="Calibri" w:hAnsi="Calibri" w:cs="Calibri"/>
                <w:sz w:val="32"/>
                <w:szCs w:val="32"/>
              </w:rPr>
              <w:t xml:space="preserve">. Dort meldet man sich mit der </w:t>
            </w:r>
            <w:r>
              <w:rPr>
                <w:rFonts w:ascii="Calibri" w:hAnsi="Calibri" w:cs="Calibri"/>
                <w:b/>
                <w:bCs/>
                <w:sz w:val="32"/>
                <w:szCs w:val="32"/>
              </w:rPr>
              <w:t>Wahlbenachrichtigung</w:t>
            </w:r>
            <w:r>
              <w:rPr>
                <w:rFonts w:ascii="Calibri" w:hAnsi="Calibri" w:cs="Calibri"/>
                <w:sz w:val="32"/>
                <w:szCs w:val="32"/>
              </w:rPr>
              <w:t xml:space="preserve"> und seinem Ausweis an. </w:t>
            </w:r>
          </w:p>
        </w:tc>
      </w:tr>
      <w:tr w:rsidR="009966F0" w14:paraId="194FB571" w14:textId="77777777">
        <w:tc>
          <w:tcPr>
            <w:tcW w:w="3910" w:type="dxa"/>
            <w:tcBorders>
              <w:left w:val="single" w:sz="1" w:space="0" w:color="000000"/>
              <w:bottom w:val="single" w:sz="1" w:space="0" w:color="000000"/>
            </w:tcBorders>
            <w:shd w:val="clear" w:color="auto" w:fill="auto"/>
          </w:tcPr>
          <w:p w14:paraId="7FA5C025" w14:textId="77777777" w:rsidR="009966F0" w:rsidRDefault="009966F0">
            <w:pPr>
              <w:pStyle w:val="Tabelleninhalt0"/>
            </w:pPr>
            <w:r>
              <w:rPr>
                <w:rFonts w:ascii="Calibri" w:hAnsi="Calibri" w:cs="Calibri"/>
                <w:sz w:val="40"/>
                <w:szCs w:val="40"/>
              </w:rPr>
              <w:t>Wahlzettel</w:t>
            </w:r>
          </w:p>
          <w:p w14:paraId="14C95217" w14:textId="77777777" w:rsidR="009966F0" w:rsidRDefault="000A109F">
            <w:pPr>
              <w:pStyle w:val="Tabelleninhalt0"/>
              <w:rPr>
                <w:rFonts w:ascii="Calibri" w:hAnsi="Calibri" w:cs="Calibri"/>
                <w:sz w:val="40"/>
                <w:szCs w:val="40"/>
              </w:rPr>
            </w:pPr>
            <w:r>
              <w:rPr>
                <w:noProof/>
              </w:rPr>
              <w:drawing>
                <wp:anchor distT="0" distB="0" distL="0" distR="0" simplePos="0" relativeHeight="251658752" behindDoc="0" locked="0" layoutInCell="1" allowOverlap="1" wp14:anchorId="6B041680" wp14:editId="16E02237">
                  <wp:simplePos x="0" y="0"/>
                  <wp:positionH relativeFrom="column">
                    <wp:posOffset>11430</wp:posOffset>
                  </wp:positionH>
                  <wp:positionV relativeFrom="paragraph">
                    <wp:posOffset>5080</wp:posOffset>
                  </wp:positionV>
                  <wp:extent cx="1555750" cy="1031240"/>
                  <wp:effectExtent l="0" t="0" r="0" b="0"/>
                  <wp:wrapSquare wrapText="largest"/>
                  <wp:docPr id="1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21" cstate="print">
                            <a:extLst>
                              <a:ext uri="{28A0092B-C50C-407E-A947-70E740481C1C}">
                                <a14:useLocalDpi xmlns:a14="http://schemas.microsoft.com/office/drawing/2010/main" val="0"/>
                              </a:ext>
                            </a:extLst>
                          </a:blip>
                          <a:srcRect l="-11" t="-15" r="-11" b="-15"/>
                          <a:stretch>
                            <a:fillRect/>
                          </a:stretch>
                        </pic:blipFill>
                        <pic:spPr bwMode="auto">
                          <a:xfrm>
                            <a:off x="0" y="0"/>
                            <a:ext cx="1555750" cy="103124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0A5EFF92" w14:textId="77777777" w:rsidR="009966F0" w:rsidRDefault="009966F0">
            <w:pPr>
              <w:pStyle w:val="Tabelleninhalt0"/>
              <w:rPr>
                <w:rFonts w:ascii="Calibri" w:hAnsi="Calibri" w:cs="Calibri"/>
                <w:sz w:val="40"/>
                <w:szCs w:val="40"/>
              </w:rPr>
            </w:pPr>
          </w:p>
          <w:p w14:paraId="797F34E4" w14:textId="77777777" w:rsidR="009966F0" w:rsidRDefault="009966F0">
            <w:pPr>
              <w:pStyle w:val="Tabelleninhalt0"/>
              <w:rPr>
                <w:rFonts w:ascii="Calibri" w:hAnsi="Calibri" w:cs="Calibri"/>
                <w:sz w:val="40"/>
                <w:szCs w:val="40"/>
              </w:rPr>
            </w:pPr>
          </w:p>
          <w:p w14:paraId="201CF927"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128F1D6B" w14:textId="25E7E1E5" w:rsidR="009966F0" w:rsidRDefault="009966F0">
            <w:pPr>
              <w:pStyle w:val="Tabelleninhalt0"/>
            </w:pPr>
            <w:r>
              <w:rPr>
                <w:rFonts w:ascii="Calibri" w:hAnsi="Calibri" w:cs="Calibri"/>
                <w:sz w:val="32"/>
                <w:szCs w:val="32"/>
              </w:rPr>
              <w:t xml:space="preserve">Hat man sich im </w:t>
            </w:r>
            <w:r>
              <w:rPr>
                <w:rFonts w:ascii="Calibri" w:hAnsi="Calibri" w:cs="Calibri"/>
                <w:b/>
                <w:bCs/>
                <w:sz w:val="32"/>
                <w:szCs w:val="32"/>
              </w:rPr>
              <w:t>Wahllokal</w:t>
            </w:r>
            <w:r>
              <w:rPr>
                <w:rFonts w:ascii="Calibri" w:hAnsi="Calibri" w:cs="Calibri"/>
                <w:sz w:val="32"/>
                <w:szCs w:val="32"/>
              </w:rPr>
              <w:t xml:space="preserve"> angemeldet, bekommt man den </w:t>
            </w:r>
            <w:r>
              <w:rPr>
                <w:rFonts w:ascii="Calibri" w:hAnsi="Calibri" w:cs="Calibri"/>
                <w:b/>
                <w:bCs/>
                <w:sz w:val="32"/>
                <w:szCs w:val="32"/>
              </w:rPr>
              <w:t>Wahlzettel</w:t>
            </w:r>
            <w:r>
              <w:rPr>
                <w:rFonts w:ascii="Calibri" w:hAnsi="Calibri" w:cs="Calibri"/>
                <w:sz w:val="32"/>
                <w:szCs w:val="32"/>
              </w:rPr>
              <w:t>. Dort findet man alle Parteien und Kandidat</w:t>
            </w:r>
            <w:r w:rsidR="00183AB9">
              <w:rPr>
                <w:rFonts w:ascii="Calibri" w:hAnsi="Calibri" w:cs="Calibri"/>
                <w:sz w:val="32"/>
                <w:szCs w:val="32"/>
              </w:rPr>
              <w:t>/</w:t>
            </w:r>
            <w:r>
              <w:rPr>
                <w:rFonts w:ascii="Calibri" w:hAnsi="Calibri" w:cs="Calibri"/>
                <w:sz w:val="32"/>
                <w:szCs w:val="32"/>
              </w:rPr>
              <w:t xml:space="preserve">innen, die sich zur Wahl stellen. </w:t>
            </w:r>
          </w:p>
          <w:p w14:paraId="176859F4" w14:textId="77777777" w:rsidR="009966F0" w:rsidRDefault="009966F0">
            <w:pPr>
              <w:pStyle w:val="Tabelleninhalt0"/>
              <w:rPr>
                <w:sz w:val="32"/>
                <w:szCs w:val="32"/>
              </w:rPr>
            </w:pPr>
          </w:p>
        </w:tc>
      </w:tr>
      <w:tr w:rsidR="009966F0" w14:paraId="5C310013" w14:textId="77777777">
        <w:tc>
          <w:tcPr>
            <w:tcW w:w="3910" w:type="dxa"/>
            <w:tcBorders>
              <w:left w:val="single" w:sz="1" w:space="0" w:color="000000"/>
              <w:bottom w:val="single" w:sz="1" w:space="0" w:color="000000"/>
            </w:tcBorders>
            <w:shd w:val="clear" w:color="auto" w:fill="auto"/>
          </w:tcPr>
          <w:p w14:paraId="21F074B0" w14:textId="77777777" w:rsidR="009966F0" w:rsidRDefault="009966F0">
            <w:pPr>
              <w:pStyle w:val="Tabelleninhalt0"/>
            </w:pPr>
            <w:r>
              <w:rPr>
                <w:rFonts w:ascii="Calibri" w:hAnsi="Calibri" w:cs="Calibri"/>
                <w:sz w:val="40"/>
                <w:szCs w:val="40"/>
              </w:rPr>
              <w:t>Wahl</w:t>
            </w:r>
          </w:p>
          <w:p w14:paraId="20B9461A" w14:textId="77777777" w:rsidR="009966F0" w:rsidRDefault="000A109F">
            <w:pPr>
              <w:pStyle w:val="Tabelleninhalt0"/>
              <w:rPr>
                <w:rFonts w:ascii="Calibri" w:hAnsi="Calibri" w:cs="Calibri"/>
                <w:sz w:val="40"/>
                <w:szCs w:val="40"/>
              </w:rPr>
            </w:pPr>
            <w:r>
              <w:rPr>
                <w:noProof/>
              </w:rPr>
              <w:drawing>
                <wp:anchor distT="0" distB="0" distL="0" distR="0" simplePos="0" relativeHeight="251654656" behindDoc="0" locked="0" layoutInCell="1" allowOverlap="1" wp14:anchorId="2F8D593F" wp14:editId="5CA58161">
                  <wp:simplePos x="0" y="0"/>
                  <wp:positionH relativeFrom="column">
                    <wp:posOffset>15875</wp:posOffset>
                  </wp:positionH>
                  <wp:positionV relativeFrom="paragraph">
                    <wp:posOffset>24765</wp:posOffset>
                  </wp:positionV>
                  <wp:extent cx="1486535" cy="990600"/>
                  <wp:effectExtent l="0" t="0" r="0" b="0"/>
                  <wp:wrapSquare wrapText="largest"/>
                  <wp:docPr id="1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22" cstate="print">
                            <a:extLst>
                              <a:ext uri="{28A0092B-C50C-407E-A947-70E740481C1C}">
                                <a14:useLocalDpi xmlns:a14="http://schemas.microsoft.com/office/drawing/2010/main" val="0"/>
                              </a:ext>
                            </a:extLst>
                          </a:blip>
                          <a:srcRect l="-11" t="-15" r="-11" b="-15"/>
                          <a:stretch>
                            <a:fillRect/>
                          </a:stretch>
                        </pic:blipFill>
                        <pic:spPr bwMode="auto">
                          <a:xfrm>
                            <a:off x="0" y="0"/>
                            <a:ext cx="1486535" cy="99060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7EC315D4" w14:textId="77777777" w:rsidR="009966F0" w:rsidRDefault="009966F0">
            <w:pPr>
              <w:pStyle w:val="Tabelleninhalt0"/>
              <w:rPr>
                <w:rFonts w:ascii="Calibri" w:hAnsi="Calibri" w:cs="Calibri"/>
                <w:sz w:val="40"/>
                <w:szCs w:val="40"/>
              </w:rPr>
            </w:pPr>
          </w:p>
          <w:p w14:paraId="1D2963AC" w14:textId="77777777" w:rsidR="009966F0" w:rsidRDefault="009966F0">
            <w:pPr>
              <w:pStyle w:val="Tabelleninhalt0"/>
              <w:rPr>
                <w:rFonts w:ascii="Calibri" w:hAnsi="Calibri" w:cs="Calibri"/>
                <w:sz w:val="40"/>
                <w:szCs w:val="40"/>
              </w:rPr>
            </w:pPr>
          </w:p>
          <w:p w14:paraId="57E1887D"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023DF66F" w14:textId="77777777" w:rsidR="009966F0" w:rsidRDefault="009966F0">
            <w:pPr>
              <w:pStyle w:val="Tabelleninhalt0"/>
            </w:pPr>
            <w:r>
              <w:rPr>
                <w:rFonts w:ascii="Calibri" w:hAnsi="Calibri" w:cs="Calibri"/>
                <w:sz w:val="32"/>
                <w:szCs w:val="32"/>
              </w:rPr>
              <w:t>Mit dem Wahlzettel geht man in einen geheimen Bereich, die „</w:t>
            </w:r>
            <w:r>
              <w:rPr>
                <w:rFonts w:ascii="Calibri" w:hAnsi="Calibri" w:cs="Calibri"/>
                <w:b/>
                <w:bCs/>
                <w:sz w:val="32"/>
                <w:szCs w:val="32"/>
              </w:rPr>
              <w:t>Wahlkabine</w:t>
            </w:r>
            <w:r>
              <w:rPr>
                <w:rFonts w:ascii="Calibri" w:hAnsi="Calibri" w:cs="Calibri"/>
                <w:sz w:val="32"/>
                <w:szCs w:val="32"/>
              </w:rPr>
              <w:t xml:space="preserve">“ und kreuzt auf dem Zettel an, wen man wählen möchte. </w:t>
            </w:r>
          </w:p>
          <w:p w14:paraId="1E23BDB1" w14:textId="77777777" w:rsidR="009966F0" w:rsidRDefault="009966F0">
            <w:pPr>
              <w:pStyle w:val="Tabelleninhalt0"/>
            </w:pPr>
            <w:r>
              <w:rPr>
                <w:rFonts w:ascii="Calibri" w:hAnsi="Calibri" w:cs="Calibri"/>
                <w:sz w:val="32"/>
                <w:szCs w:val="32"/>
              </w:rPr>
              <w:t xml:space="preserve">Danach wirft man den </w:t>
            </w:r>
            <w:r>
              <w:rPr>
                <w:rFonts w:ascii="Calibri" w:hAnsi="Calibri" w:cs="Calibri"/>
                <w:b/>
                <w:bCs/>
                <w:sz w:val="32"/>
                <w:szCs w:val="32"/>
              </w:rPr>
              <w:t>Wahlzettel</w:t>
            </w:r>
            <w:r>
              <w:rPr>
                <w:rFonts w:ascii="Calibri" w:hAnsi="Calibri" w:cs="Calibri"/>
                <w:sz w:val="32"/>
                <w:szCs w:val="32"/>
              </w:rPr>
              <w:t xml:space="preserve"> in eine Kiste, genannt „</w:t>
            </w:r>
            <w:r>
              <w:rPr>
                <w:rFonts w:ascii="Calibri" w:hAnsi="Calibri" w:cs="Calibri"/>
                <w:b/>
                <w:bCs/>
                <w:sz w:val="32"/>
                <w:szCs w:val="32"/>
              </w:rPr>
              <w:t>Wahlurne</w:t>
            </w:r>
            <w:r>
              <w:rPr>
                <w:rFonts w:ascii="Calibri" w:hAnsi="Calibri" w:cs="Calibri"/>
                <w:sz w:val="32"/>
                <w:szCs w:val="32"/>
              </w:rPr>
              <w:t>“.</w:t>
            </w:r>
          </w:p>
        </w:tc>
      </w:tr>
    </w:tbl>
    <w:p w14:paraId="5EDCC266" w14:textId="77777777" w:rsidR="00123DB5" w:rsidRDefault="009966F0">
      <w:pPr>
        <w:rPr>
          <w:rFonts w:ascii="Calibri" w:hAnsi="Calibri" w:cs="Calibri"/>
          <w:sz w:val="16"/>
          <w:szCs w:val="16"/>
        </w:rPr>
      </w:pPr>
      <w:r>
        <w:rPr>
          <w:rFonts w:ascii="Calibri" w:eastAsia="Calibri" w:hAnsi="Calibri" w:cs="Calibri"/>
          <w:sz w:val="16"/>
          <w:szCs w:val="16"/>
        </w:rPr>
        <w:t xml:space="preserve"> </w:t>
      </w:r>
    </w:p>
    <w:p w14:paraId="561AB9AA" w14:textId="77777777" w:rsidR="009966F0" w:rsidRDefault="00123DB5">
      <w:r>
        <w:rPr>
          <w:rFonts w:ascii="Calibri" w:hAnsi="Calibri" w:cs="Calibri"/>
          <w:sz w:val="16"/>
          <w:szCs w:val="16"/>
        </w:rPr>
        <w:t xml:space="preserve">Bildquellen: </w:t>
      </w:r>
      <w:r w:rsidR="009966F0">
        <w:rPr>
          <w:rFonts w:ascii="Calibri" w:hAnsi="Calibri" w:cs="Calibri"/>
          <w:sz w:val="16"/>
          <w:szCs w:val="16"/>
        </w:rPr>
        <w:t xml:space="preserve">© </w:t>
      </w:r>
      <w:proofErr w:type="spellStart"/>
      <w:r w:rsidR="009966F0">
        <w:rPr>
          <w:rFonts w:ascii="Calibri" w:hAnsi="Calibri" w:cs="Calibri"/>
          <w:sz w:val="16"/>
          <w:szCs w:val="16"/>
        </w:rPr>
        <w:t>BpB</w:t>
      </w:r>
      <w:proofErr w:type="spellEnd"/>
      <w:r w:rsidR="009966F0">
        <w:rPr>
          <w:rFonts w:ascii="Calibri" w:hAnsi="Calibri" w:cs="Calibri"/>
          <w:sz w:val="16"/>
          <w:szCs w:val="16"/>
        </w:rPr>
        <w:t>, entnommen von: https://www.bpb.de/politik/grundfragen/politik-einfach-fuer-alle/248475/wie-sie-waehlen-koennen</w:t>
      </w:r>
    </w:p>
    <w:p w14:paraId="676475D0" w14:textId="77777777" w:rsidR="00123DB5" w:rsidRDefault="00123DB5"/>
    <w:p w14:paraId="1FD8AD8D" w14:textId="77777777" w:rsidR="00432096" w:rsidRDefault="00432096"/>
    <w:p w14:paraId="0888D4C8" w14:textId="77777777" w:rsidR="00432096" w:rsidRDefault="00432096"/>
    <w:p w14:paraId="309D1617" w14:textId="77777777" w:rsidR="00432096" w:rsidRDefault="00432096"/>
    <w:p w14:paraId="0D92FDC1" w14:textId="06498EFD" w:rsidR="00432096" w:rsidRDefault="00432096" w:rsidP="00432096">
      <w:pPr>
        <w:jc w:val="center"/>
        <w:rPr>
          <w:rFonts w:ascii="Calibri" w:hAnsi="Calibri" w:cs="Calibri"/>
          <w:sz w:val="32"/>
          <w:szCs w:val="32"/>
        </w:rPr>
      </w:pPr>
      <w:r w:rsidRPr="00432096">
        <w:rPr>
          <w:rFonts w:ascii="Calibri" w:hAnsi="Calibri" w:cs="Calibri"/>
          <w:sz w:val="32"/>
          <w:szCs w:val="32"/>
        </w:rPr>
        <w:t xml:space="preserve">Hinweis: </w:t>
      </w:r>
      <w:r w:rsidR="008439B3">
        <w:rPr>
          <w:rFonts w:ascii="Calibri" w:hAnsi="Calibri" w:cs="Calibri"/>
          <w:sz w:val="32"/>
          <w:szCs w:val="32"/>
        </w:rPr>
        <w:t>F</w:t>
      </w:r>
      <w:r w:rsidRPr="00432096">
        <w:rPr>
          <w:rFonts w:ascii="Calibri" w:hAnsi="Calibri" w:cs="Calibri"/>
          <w:sz w:val="32"/>
          <w:szCs w:val="32"/>
        </w:rPr>
        <w:t xml:space="preserve">ür das nachfolgende Arbeitsblatt </w:t>
      </w:r>
    </w:p>
    <w:p w14:paraId="65D44043" w14:textId="35DD8062" w:rsidR="00432096" w:rsidRPr="00432096" w:rsidRDefault="00432096" w:rsidP="00432096">
      <w:pPr>
        <w:jc w:val="center"/>
        <w:rPr>
          <w:rFonts w:ascii="Calibri" w:hAnsi="Calibri" w:cs="Calibri"/>
          <w:sz w:val="32"/>
          <w:szCs w:val="32"/>
        </w:rPr>
      </w:pPr>
      <w:r w:rsidRPr="00432096">
        <w:rPr>
          <w:rFonts w:ascii="Calibri" w:hAnsi="Calibri" w:cs="Calibri"/>
          <w:sz w:val="32"/>
          <w:szCs w:val="32"/>
        </w:rPr>
        <w:t xml:space="preserve">steht ein </w:t>
      </w:r>
      <w:proofErr w:type="spellStart"/>
      <w:r w:rsidRPr="00432096">
        <w:rPr>
          <w:rFonts w:ascii="Calibri" w:hAnsi="Calibri" w:cs="Calibri"/>
          <w:sz w:val="32"/>
          <w:szCs w:val="32"/>
        </w:rPr>
        <w:t>Erklärfilm</w:t>
      </w:r>
      <w:proofErr w:type="spellEnd"/>
      <w:r w:rsidRPr="00432096">
        <w:rPr>
          <w:rFonts w:ascii="Calibri" w:hAnsi="Calibri" w:cs="Calibri"/>
          <w:sz w:val="32"/>
          <w:szCs w:val="32"/>
        </w:rPr>
        <w:t xml:space="preserve"> zur Verfügung:</w:t>
      </w:r>
    </w:p>
    <w:p w14:paraId="45ED2627" w14:textId="77777777" w:rsidR="00432096" w:rsidRDefault="00432096"/>
    <w:p w14:paraId="18A469CD" w14:textId="767B9870" w:rsidR="00ED0AC5" w:rsidRDefault="00ED0AC5" w:rsidP="00432096">
      <w:pPr>
        <w:jc w:val="center"/>
        <w:rPr>
          <w:rFonts w:asciiTheme="minorHAnsi" w:hAnsiTheme="minorHAnsi" w:cstheme="minorHAnsi"/>
        </w:rPr>
      </w:pPr>
    </w:p>
    <w:p w14:paraId="57462902" w14:textId="39A01CBA" w:rsidR="00ED0AC5" w:rsidRDefault="00ED0AC5" w:rsidP="00432096">
      <w:pPr>
        <w:jc w:val="center"/>
      </w:pPr>
    </w:p>
    <w:p w14:paraId="4E7ACDBB" w14:textId="69F9054D" w:rsidR="00ED0AC5" w:rsidRDefault="00ED0AC5" w:rsidP="00432096">
      <w:pPr>
        <w:jc w:val="center"/>
      </w:pPr>
    </w:p>
    <w:p w14:paraId="114D3CAF" w14:textId="1D8202B5" w:rsidR="00ED0AC5" w:rsidRDefault="00ED0AC5" w:rsidP="00432096">
      <w:pPr>
        <w:jc w:val="center"/>
      </w:pPr>
      <w:r>
        <w:rPr>
          <w:noProof/>
        </w:rPr>
        <w:drawing>
          <wp:inline distT="0" distB="0" distL="0" distR="0" wp14:anchorId="1FAEA8F5" wp14:editId="609483B4">
            <wp:extent cx="3077170" cy="1712296"/>
            <wp:effectExtent l="0" t="0" r="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77170" cy="1712296"/>
                    </a:xfrm>
                    <a:prstGeom prst="rect">
                      <a:avLst/>
                    </a:prstGeom>
                  </pic:spPr>
                </pic:pic>
              </a:graphicData>
            </a:graphic>
          </wp:inline>
        </w:drawing>
      </w:r>
    </w:p>
    <w:p w14:paraId="471D7BDE" w14:textId="5125BE93" w:rsidR="00ED0AC5" w:rsidRDefault="00ED0AC5" w:rsidP="00432096">
      <w:pPr>
        <w:jc w:val="center"/>
      </w:pPr>
    </w:p>
    <w:p w14:paraId="300CFFD2" w14:textId="7DBEDCC6" w:rsidR="00ED0AC5" w:rsidRDefault="00ED0AC5" w:rsidP="00432096">
      <w:pPr>
        <w:jc w:val="center"/>
      </w:pPr>
    </w:p>
    <w:p w14:paraId="3CF77D6D" w14:textId="0C77CB04" w:rsidR="00ED0AC5" w:rsidRDefault="003C099F" w:rsidP="00432096">
      <w:pPr>
        <w:jc w:val="center"/>
      </w:pPr>
      <w:r w:rsidRPr="003C099F">
        <w:rPr>
          <w:rFonts w:ascii="Arial Unicode MS" w:eastAsia="Arial Unicode MS" w:hAnsi="Arial Unicode MS" w:cs="Arial Unicode MS"/>
          <w:sz w:val="18"/>
          <w:szCs w:val="18"/>
        </w:rPr>
        <w:t>https://www.bayern.landtag.de/mediathek/videos/video/Vw0HtXjL/play.html?tx_stmediathek_pi2%5Baction%5D=show&amp;tx_stmediathek_pi2%5Bcontroller%5D=Mediathek&amp;cHash=8516969c558e098d827dce7582a0b6e8</w:t>
      </w:r>
    </w:p>
    <w:p w14:paraId="21715C31" w14:textId="77777777" w:rsidR="00ED0AC5" w:rsidRDefault="00ED0AC5" w:rsidP="00432096">
      <w:pPr>
        <w:jc w:val="center"/>
      </w:pPr>
    </w:p>
    <w:p w14:paraId="5B741227" w14:textId="730A42F9" w:rsidR="00C74AFB" w:rsidRDefault="00C74AFB" w:rsidP="00432096">
      <w:pPr>
        <w:jc w:val="center"/>
      </w:pPr>
    </w:p>
    <w:p w14:paraId="6BB84DA7" w14:textId="188801F9" w:rsidR="003C099F" w:rsidRDefault="003C099F" w:rsidP="00432096">
      <w:pPr>
        <w:jc w:val="center"/>
      </w:pPr>
    </w:p>
    <w:p w14:paraId="34C05C23" w14:textId="529B8AC6" w:rsidR="003C099F" w:rsidRDefault="003C099F" w:rsidP="00432096">
      <w:pPr>
        <w:jc w:val="center"/>
      </w:pPr>
    </w:p>
    <w:p w14:paraId="3427A286" w14:textId="77777777" w:rsidR="003C099F" w:rsidRDefault="003C099F" w:rsidP="00432096">
      <w:pPr>
        <w:jc w:val="center"/>
      </w:pPr>
    </w:p>
    <w:p w14:paraId="28955D86" w14:textId="77777777" w:rsidR="00C74AFB" w:rsidRDefault="00C74AFB" w:rsidP="00432096">
      <w:pPr>
        <w:jc w:val="center"/>
      </w:pPr>
    </w:p>
    <w:p w14:paraId="5DB3ADFF" w14:textId="77777777" w:rsidR="00ED0AC5" w:rsidRDefault="00ED0AC5" w:rsidP="00432096">
      <w:pPr>
        <w:jc w:val="center"/>
      </w:pPr>
      <w:r>
        <w:rPr>
          <w:noProof/>
        </w:rPr>
        <w:drawing>
          <wp:inline distT="0" distB="0" distL="0" distR="0" wp14:anchorId="32F5B5E0" wp14:editId="7E5CF68B">
            <wp:extent cx="2566208" cy="256620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66208" cy="2566208"/>
                    </a:xfrm>
                    <a:prstGeom prst="rect">
                      <a:avLst/>
                    </a:prstGeom>
                  </pic:spPr>
                </pic:pic>
              </a:graphicData>
            </a:graphic>
          </wp:inline>
        </w:drawing>
      </w:r>
    </w:p>
    <w:p w14:paraId="1DD61BE4" w14:textId="77777777" w:rsidR="00C74AFB" w:rsidRDefault="00C74AFB" w:rsidP="00432096">
      <w:pPr>
        <w:jc w:val="center"/>
      </w:pPr>
    </w:p>
    <w:p w14:paraId="1425FA9F" w14:textId="77777777" w:rsidR="00C74AFB" w:rsidRDefault="00C74AFB" w:rsidP="00432096">
      <w:pPr>
        <w:jc w:val="center"/>
      </w:pPr>
    </w:p>
    <w:p w14:paraId="5A519D33" w14:textId="36B6B37C" w:rsidR="00C74AFB" w:rsidRPr="00C74AFB" w:rsidRDefault="00C74AFB" w:rsidP="00432096">
      <w:pPr>
        <w:jc w:val="center"/>
        <w:rPr>
          <w:rFonts w:ascii="Arial Unicode MS" w:eastAsia="Arial Unicode MS" w:hAnsi="Arial Unicode MS" w:cs="Arial Unicode MS"/>
          <w:sz w:val="18"/>
          <w:szCs w:val="18"/>
        </w:rPr>
        <w:sectPr w:rsidR="00C74AFB" w:rsidRPr="00C74AFB" w:rsidSect="008516B1">
          <w:headerReference w:type="default" r:id="rId25"/>
          <w:pgSz w:w="11900" w:h="16820"/>
          <w:pgMar w:top="1134" w:right="1134" w:bottom="1134" w:left="1134" w:header="720" w:footer="720" w:gutter="0"/>
          <w:cols w:space="720"/>
          <w:docGrid w:linePitch="600" w:charSpace="32768"/>
        </w:sectPr>
      </w:pPr>
      <w:r w:rsidRPr="00C74AFB">
        <w:rPr>
          <w:rFonts w:ascii="Arial Unicode MS" w:eastAsia="Arial Unicode MS" w:hAnsi="Arial Unicode MS" w:cs="Arial Unicode MS"/>
          <w:sz w:val="18"/>
          <w:szCs w:val="18"/>
        </w:rPr>
        <w:t>https://www.juniorwahl.de/bayerischer-landtag.html</w:t>
      </w:r>
    </w:p>
    <w:p w14:paraId="75C58CE9" w14:textId="77777777" w:rsidR="00D72E54" w:rsidRDefault="00D72E54" w:rsidP="00D72E54">
      <w:pPr>
        <w:jc w:val="center"/>
        <w:rPr>
          <w:rFonts w:ascii="Calibri" w:hAnsi="Calibri" w:cs="Calibri"/>
          <w:b/>
          <w:sz w:val="32"/>
          <w:szCs w:val="32"/>
        </w:rPr>
      </w:pPr>
      <w:r w:rsidRPr="00123DB5">
        <w:rPr>
          <w:rFonts w:ascii="Calibri" w:hAnsi="Calibri" w:cs="Calibri"/>
          <w:b/>
          <w:sz w:val="32"/>
          <w:szCs w:val="32"/>
        </w:rPr>
        <w:lastRenderedPageBreak/>
        <w:t xml:space="preserve">Informationen zur </w:t>
      </w:r>
      <w:r>
        <w:rPr>
          <w:rFonts w:ascii="Calibri" w:hAnsi="Calibri" w:cs="Calibri"/>
          <w:b/>
          <w:sz w:val="32"/>
          <w:szCs w:val="32"/>
        </w:rPr>
        <w:t>Erst</w:t>
      </w:r>
      <w:r w:rsidRPr="00123DB5">
        <w:rPr>
          <w:rFonts w:ascii="Calibri" w:hAnsi="Calibri" w:cs="Calibri"/>
          <w:b/>
          <w:sz w:val="32"/>
          <w:szCs w:val="32"/>
        </w:rPr>
        <w:t xml:space="preserve">- und </w:t>
      </w:r>
      <w:r>
        <w:rPr>
          <w:rFonts w:ascii="Calibri" w:hAnsi="Calibri" w:cs="Calibri"/>
          <w:b/>
          <w:sz w:val="32"/>
          <w:szCs w:val="32"/>
        </w:rPr>
        <w:t>Zweitstimme</w:t>
      </w:r>
      <w:r w:rsidRPr="00123DB5">
        <w:rPr>
          <w:rFonts w:ascii="Calibri" w:hAnsi="Calibri" w:cs="Calibri"/>
          <w:b/>
          <w:sz w:val="32"/>
          <w:szCs w:val="32"/>
        </w:rPr>
        <w:t xml:space="preserve"> </w:t>
      </w:r>
      <w:r>
        <w:rPr>
          <w:rFonts w:ascii="Calibri" w:hAnsi="Calibri" w:cs="Calibri"/>
          <w:b/>
          <w:sz w:val="32"/>
          <w:szCs w:val="32"/>
        </w:rPr>
        <w:t>(mit Video)</w:t>
      </w:r>
    </w:p>
    <w:p w14:paraId="36BBAD99" w14:textId="77777777" w:rsidR="00D72E54" w:rsidRPr="00123DB5" w:rsidRDefault="00D72E54" w:rsidP="00D72E54">
      <w:pPr>
        <w:jc w:val="center"/>
        <w:rPr>
          <w:sz w:val="28"/>
          <w:szCs w:val="28"/>
        </w:rPr>
      </w:pPr>
    </w:p>
    <w:tbl>
      <w:tblPr>
        <w:tblW w:w="9870" w:type="dxa"/>
        <w:tblInd w:w="-10" w:type="dxa"/>
        <w:tblLayout w:type="fixed"/>
        <w:tblLook w:val="0000" w:firstRow="0" w:lastRow="0" w:firstColumn="0" w:lastColumn="0" w:noHBand="0" w:noVBand="0"/>
      </w:tblPr>
      <w:tblGrid>
        <w:gridCol w:w="1678"/>
        <w:gridCol w:w="1102"/>
        <w:gridCol w:w="3575"/>
        <w:gridCol w:w="142"/>
        <w:gridCol w:w="3373"/>
      </w:tblGrid>
      <w:tr w:rsidR="00D72E54" w14:paraId="57AA0EFA" w14:textId="77777777" w:rsidTr="005F7FEE">
        <w:trPr>
          <w:trHeight w:val="716"/>
        </w:trPr>
        <w:tc>
          <w:tcPr>
            <w:tcW w:w="1678" w:type="dxa"/>
            <w:tcBorders>
              <w:top w:val="single" w:sz="4" w:space="0" w:color="000000"/>
              <w:left w:val="single" w:sz="4" w:space="0" w:color="000000"/>
              <w:bottom w:val="single" w:sz="4" w:space="0" w:color="000000"/>
            </w:tcBorders>
            <w:shd w:val="clear" w:color="auto" w:fill="auto"/>
            <w:vAlign w:val="center"/>
          </w:tcPr>
          <w:p w14:paraId="58FF9BA0" w14:textId="77777777" w:rsidR="00D72E54" w:rsidRDefault="00D72E54" w:rsidP="005F7FEE">
            <w:pPr>
              <w:snapToGrid w:val="0"/>
              <w:jc w:val="center"/>
              <w:rPr>
                <w:rFonts w:ascii="Calibri" w:hAnsi="Calibri" w:cs="Calibri"/>
                <w:sz w:val="12"/>
                <w:szCs w:val="12"/>
              </w:rPr>
            </w:pPr>
            <w:r>
              <w:rPr>
                <w:rFonts w:ascii="Calibri" w:hAnsi="Calibri" w:cs="Calibri"/>
                <w:noProof/>
                <w:sz w:val="12"/>
                <w:szCs w:val="12"/>
              </w:rPr>
              <w:drawing>
                <wp:inline distT="0" distB="0" distL="0" distR="0" wp14:anchorId="02040C61" wp14:editId="4F2870C1">
                  <wp:extent cx="928370" cy="1005734"/>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28370" cy="1005734"/>
                          </a:xfrm>
                          <a:prstGeom prst="rect">
                            <a:avLst/>
                          </a:prstGeom>
                        </pic:spPr>
                      </pic:pic>
                    </a:graphicData>
                  </a:graphic>
                </wp:inline>
              </w:drawing>
            </w:r>
          </w:p>
        </w:tc>
        <w:tc>
          <w:tcPr>
            <w:tcW w:w="4819" w:type="dxa"/>
            <w:gridSpan w:val="3"/>
            <w:tcBorders>
              <w:top w:val="single" w:sz="4" w:space="0" w:color="000000"/>
              <w:left w:val="single" w:sz="4" w:space="0" w:color="000000"/>
              <w:bottom w:val="single" w:sz="4" w:space="0" w:color="000000"/>
            </w:tcBorders>
            <w:shd w:val="clear" w:color="auto" w:fill="auto"/>
          </w:tcPr>
          <w:p w14:paraId="2AF2C4AB" w14:textId="072F372A" w:rsidR="00D72E54" w:rsidRDefault="00D72E54" w:rsidP="005F7FEE">
            <w:pPr>
              <w:spacing w:line="360" w:lineRule="auto"/>
            </w:pPr>
            <w:r>
              <w:rPr>
                <w:rFonts w:ascii="Calibri" w:hAnsi="Calibri" w:cs="Calibri"/>
              </w:rPr>
              <w:t>Alle 5 Jahre wählen die wahlberechtigten Bürger/innen in Bayern ihr</w:t>
            </w:r>
            <w:r w:rsidR="006251EA">
              <w:rPr>
                <w:rFonts w:ascii="Calibri" w:hAnsi="Calibri" w:cs="Calibri"/>
              </w:rPr>
              <w:t>en</w:t>
            </w:r>
            <w:r>
              <w:rPr>
                <w:rFonts w:ascii="Calibri" w:hAnsi="Calibri" w:cs="Calibri"/>
              </w:rPr>
              <w:t xml:space="preserve"> _ _ _ _ _ _ _.</w:t>
            </w:r>
          </w:p>
          <w:p w14:paraId="3E6FB0BC" w14:textId="47B9F13E" w:rsidR="00D72E54" w:rsidRPr="0057288E" w:rsidRDefault="00D72E54" w:rsidP="005F7FEE">
            <w:pPr>
              <w:spacing w:line="360" w:lineRule="auto"/>
            </w:pPr>
            <w:r>
              <w:rPr>
                <w:rFonts w:ascii="Calibri" w:hAnsi="Calibri" w:cs="Calibri"/>
              </w:rPr>
              <w:t xml:space="preserve">Die gewählten </w:t>
            </w:r>
            <w:r>
              <w:rPr>
                <w:rFonts w:ascii="Calibri" w:hAnsi="Calibri" w:cs="Calibri"/>
                <w:b/>
                <w:bCs/>
              </w:rPr>
              <w:t>Volksvertreter/innen</w:t>
            </w:r>
            <w:r>
              <w:rPr>
                <w:rFonts w:ascii="Calibri" w:hAnsi="Calibri" w:cs="Calibri"/>
              </w:rPr>
              <w:t xml:space="preserve"> bilden dann für 5 Jahre </w:t>
            </w:r>
            <w:proofErr w:type="gramStart"/>
            <w:r>
              <w:rPr>
                <w:rFonts w:ascii="Calibri" w:hAnsi="Calibri" w:cs="Calibri"/>
              </w:rPr>
              <w:t>das  _</w:t>
            </w:r>
            <w:proofErr w:type="gramEnd"/>
            <w:r w:rsidR="0090337E">
              <w:rPr>
                <w:rFonts w:ascii="Calibri" w:hAnsi="Calibri" w:cs="Calibri"/>
              </w:rPr>
              <w:t xml:space="preserve"> </w:t>
            </w:r>
            <w:r>
              <w:rPr>
                <w:rFonts w:ascii="Calibri" w:hAnsi="Calibri" w:cs="Calibri"/>
              </w:rPr>
              <w:t>_ _ _ _ _ _ _</w:t>
            </w:r>
            <w:r w:rsidR="0090337E">
              <w:rPr>
                <w:rFonts w:ascii="Calibri" w:hAnsi="Calibri" w:cs="Calibri"/>
              </w:rPr>
              <w:t xml:space="preserve"> _</w:t>
            </w:r>
            <w:r>
              <w:rPr>
                <w:rFonts w:ascii="Calibri" w:hAnsi="Calibri" w:cs="Calibri"/>
              </w:rPr>
              <w:t xml:space="preserve">. </w:t>
            </w:r>
          </w:p>
        </w:tc>
        <w:tc>
          <w:tcPr>
            <w:tcW w:w="33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BE341" w14:textId="77777777" w:rsidR="00D72E54" w:rsidRDefault="00D72E54" w:rsidP="005F7FEE">
            <w:pPr>
              <w:snapToGrid w:val="0"/>
              <w:spacing w:line="360" w:lineRule="auto"/>
              <w:jc w:val="center"/>
              <w:rPr>
                <w:rFonts w:ascii="Calibri" w:hAnsi="Calibri" w:cs="Calibri"/>
                <w:sz w:val="16"/>
                <w:szCs w:val="16"/>
              </w:rPr>
            </w:pPr>
            <w:r>
              <w:rPr>
                <w:rFonts w:ascii="Calibri" w:hAnsi="Calibri" w:cs="Calibri"/>
                <w:noProof/>
                <w:sz w:val="16"/>
                <w:szCs w:val="16"/>
              </w:rPr>
              <w:drawing>
                <wp:inline distT="0" distB="0" distL="0" distR="0" wp14:anchorId="027D7300" wp14:editId="708554E0">
                  <wp:extent cx="2001086" cy="1127760"/>
                  <wp:effectExtent l="0" t="0" r="5715" b="254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001086" cy="1127760"/>
                          </a:xfrm>
                          <a:prstGeom prst="rect">
                            <a:avLst/>
                          </a:prstGeom>
                        </pic:spPr>
                      </pic:pic>
                    </a:graphicData>
                  </a:graphic>
                </wp:inline>
              </w:drawing>
            </w:r>
          </w:p>
        </w:tc>
      </w:tr>
      <w:tr w:rsidR="00D72E54" w14:paraId="3701F2A8" w14:textId="77777777" w:rsidTr="005F7FEE">
        <w:trPr>
          <w:trHeight w:val="1440"/>
        </w:trPr>
        <w:tc>
          <w:tcPr>
            <w:tcW w:w="6355" w:type="dxa"/>
            <w:gridSpan w:val="3"/>
            <w:tcBorders>
              <w:top w:val="single" w:sz="4" w:space="0" w:color="000000"/>
              <w:left w:val="single" w:sz="4" w:space="0" w:color="000000"/>
              <w:bottom w:val="single" w:sz="4" w:space="0" w:color="000000"/>
            </w:tcBorders>
            <w:shd w:val="clear" w:color="auto" w:fill="auto"/>
          </w:tcPr>
          <w:p w14:paraId="320D68E9" w14:textId="2A285226" w:rsidR="00D72E54" w:rsidRDefault="00D72E54" w:rsidP="005F7FEE">
            <w:pPr>
              <w:spacing w:line="360" w:lineRule="auto"/>
            </w:pPr>
            <w:r>
              <w:rPr>
                <w:rFonts w:ascii="Calibri" w:hAnsi="Calibri" w:cs="Calibri"/>
              </w:rPr>
              <w:t>Bei der Landtagswahl haben die Wähler/</w:t>
            </w:r>
            <w:proofErr w:type="gramStart"/>
            <w:r>
              <w:rPr>
                <w:rFonts w:ascii="Calibri" w:hAnsi="Calibri" w:cs="Calibri"/>
              </w:rPr>
              <w:t>innen  _</w:t>
            </w:r>
            <w:proofErr w:type="gramEnd"/>
            <w:r>
              <w:rPr>
                <w:rFonts w:ascii="Calibri" w:hAnsi="Calibri" w:cs="Calibri"/>
              </w:rPr>
              <w:t xml:space="preserve"> _ _ _ </w:t>
            </w:r>
            <w:r w:rsidR="0090337E">
              <w:rPr>
                <w:rFonts w:ascii="Calibri" w:hAnsi="Calibri" w:cs="Calibri"/>
              </w:rPr>
              <w:t xml:space="preserve">_ </w:t>
            </w:r>
            <w:r>
              <w:rPr>
                <w:rFonts w:ascii="Calibri" w:hAnsi="Calibri" w:cs="Calibri"/>
              </w:rPr>
              <w:t xml:space="preserve"> Stimmen : </w:t>
            </w:r>
          </w:p>
          <w:p w14:paraId="477E6F30" w14:textId="77777777" w:rsidR="00D72E54" w:rsidRDefault="00D72E54" w:rsidP="005F7FEE">
            <w:pPr>
              <w:numPr>
                <w:ilvl w:val="0"/>
                <w:numId w:val="9"/>
              </w:numPr>
              <w:spacing w:line="360" w:lineRule="auto"/>
            </w:pPr>
            <w:r>
              <w:rPr>
                <w:rFonts w:ascii="Calibri" w:hAnsi="Calibri" w:cs="Calibri"/>
              </w:rPr>
              <w:t xml:space="preserve">eine _ _ _ _ - Stimme und </w:t>
            </w:r>
          </w:p>
          <w:p w14:paraId="587C5549" w14:textId="77777777" w:rsidR="00D72E54" w:rsidRDefault="00D72E54" w:rsidP="005F7FEE">
            <w:pPr>
              <w:numPr>
                <w:ilvl w:val="0"/>
                <w:numId w:val="9"/>
              </w:numPr>
              <w:spacing w:line="360" w:lineRule="auto"/>
            </w:pPr>
            <w:r>
              <w:rPr>
                <w:rFonts w:ascii="Calibri" w:hAnsi="Calibri" w:cs="Calibri"/>
              </w:rPr>
              <w:t xml:space="preserve">eine _ _ _ _ _ - Stimme </w:t>
            </w:r>
          </w:p>
          <w:p w14:paraId="34E0AAFC" w14:textId="77777777" w:rsidR="00D72E54" w:rsidRDefault="00D72E54" w:rsidP="005F7FEE">
            <w:pPr>
              <w:spacing w:line="360" w:lineRule="auto"/>
              <w:ind w:left="720"/>
              <w:rPr>
                <w:rFonts w:ascii="Calibri" w:hAnsi="Calibri" w:cs="Calibri"/>
                <w:sz w:val="20"/>
                <w:szCs w:val="20"/>
              </w:rPr>
            </w:pPr>
          </w:p>
        </w:tc>
        <w:tc>
          <w:tcPr>
            <w:tcW w:w="351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A0C5ABE" w14:textId="77777777" w:rsidR="00D72E54" w:rsidRDefault="00D72E54" w:rsidP="005F7FEE">
            <w:pPr>
              <w:snapToGrid w:val="0"/>
              <w:spacing w:line="360" w:lineRule="auto"/>
              <w:jc w:val="center"/>
              <w:rPr>
                <w:rFonts w:ascii="Calibri" w:hAnsi="Calibri" w:cs="Calibri"/>
                <w:sz w:val="12"/>
                <w:szCs w:val="12"/>
              </w:rPr>
            </w:pPr>
            <w:r>
              <w:rPr>
                <w:rFonts w:ascii="Calibri" w:hAnsi="Calibri" w:cs="Calibri"/>
                <w:noProof/>
                <w:sz w:val="12"/>
                <w:szCs w:val="12"/>
              </w:rPr>
              <w:drawing>
                <wp:inline distT="0" distB="0" distL="0" distR="0" wp14:anchorId="2E13CA42" wp14:editId="48431540">
                  <wp:extent cx="1552575" cy="1084580"/>
                  <wp:effectExtent l="0" t="0" r="0" b="0"/>
                  <wp:docPr id="10"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8">
                            <a:extLst>
                              <a:ext uri="{28A0092B-C50C-407E-A947-70E740481C1C}">
                                <a14:useLocalDpi xmlns:a14="http://schemas.microsoft.com/office/drawing/2010/main" val="0"/>
                              </a:ext>
                            </a:extLst>
                          </a:blip>
                          <a:srcRect t="8916" b="54575"/>
                          <a:stretch>
                            <a:fillRect/>
                          </a:stretch>
                        </pic:blipFill>
                        <pic:spPr bwMode="auto">
                          <a:xfrm>
                            <a:off x="0" y="0"/>
                            <a:ext cx="1552575" cy="1084580"/>
                          </a:xfrm>
                          <a:prstGeom prst="rect">
                            <a:avLst/>
                          </a:prstGeom>
                          <a:noFill/>
                          <a:ln>
                            <a:noFill/>
                          </a:ln>
                        </pic:spPr>
                      </pic:pic>
                    </a:graphicData>
                  </a:graphic>
                </wp:inline>
              </w:drawing>
            </w:r>
          </w:p>
        </w:tc>
      </w:tr>
      <w:tr w:rsidR="00D72E54" w14:paraId="77F13F56" w14:textId="77777777" w:rsidTr="005F7FEE">
        <w:trPr>
          <w:trHeight w:val="1931"/>
        </w:trPr>
        <w:tc>
          <w:tcPr>
            <w:tcW w:w="2780" w:type="dxa"/>
            <w:gridSpan w:val="2"/>
            <w:tcBorders>
              <w:top w:val="single" w:sz="4" w:space="0" w:color="000000"/>
              <w:left w:val="single" w:sz="4" w:space="0" w:color="000000"/>
              <w:bottom w:val="single" w:sz="4" w:space="0" w:color="000000"/>
            </w:tcBorders>
            <w:shd w:val="clear" w:color="auto" w:fill="auto"/>
          </w:tcPr>
          <w:p w14:paraId="60C6E362" w14:textId="77777777" w:rsidR="00D72E54" w:rsidRDefault="00D72E54" w:rsidP="005F7FEE">
            <w:pPr>
              <w:snapToGrid w:val="0"/>
              <w:spacing w:line="360" w:lineRule="auto"/>
              <w:rPr>
                <w:rFonts w:ascii="Calibri" w:hAnsi="Calibri" w:cs="Calibri"/>
                <w:sz w:val="12"/>
                <w:szCs w:val="12"/>
              </w:rPr>
            </w:pPr>
            <w:r>
              <w:rPr>
                <w:noProof/>
              </w:rPr>
              <w:drawing>
                <wp:anchor distT="0" distB="0" distL="0" distR="0" simplePos="0" relativeHeight="251664896" behindDoc="0" locked="0" layoutInCell="1" allowOverlap="1" wp14:anchorId="509318D5" wp14:editId="362C8264">
                  <wp:simplePos x="0" y="0"/>
                  <wp:positionH relativeFrom="column">
                    <wp:posOffset>94615</wp:posOffset>
                  </wp:positionH>
                  <wp:positionV relativeFrom="paragraph">
                    <wp:posOffset>25400</wp:posOffset>
                  </wp:positionV>
                  <wp:extent cx="1275715" cy="1508125"/>
                  <wp:effectExtent l="0" t="0" r="0" b="0"/>
                  <wp:wrapSquare wrapText="largest"/>
                  <wp:docPr id="1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29" cstate="print">
                            <a:extLst>
                              <a:ext uri="{28A0092B-C50C-407E-A947-70E740481C1C}">
                                <a14:useLocalDpi xmlns:a14="http://schemas.microsoft.com/office/drawing/2010/main" val="0"/>
                              </a:ext>
                            </a:extLst>
                          </a:blip>
                          <a:srcRect l="20718" t="-9" r="31671" b="-9"/>
                          <a:stretch>
                            <a:fillRect/>
                          </a:stretch>
                        </pic:blipFill>
                        <pic:spPr bwMode="auto">
                          <a:xfrm>
                            <a:off x="0" y="0"/>
                            <a:ext cx="1275715" cy="150812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7090" w:type="dxa"/>
            <w:gridSpan w:val="3"/>
            <w:tcBorders>
              <w:top w:val="single" w:sz="4" w:space="0" w:color="000000"/>
              <w:left w:val="single" w:sz="4" w:space="0" w:color="000000"/>
              <w:bottom w:val="single" w:sz="4" w:space="0" w:color="000000"/>
              <w:right w:val="single" w:sz="4" w:space="0" w:color="000000"/>
            </w:tcBorders>
            <w:shd w:val="clear" w:color="auto" w:fill="auto"/>
          </w:tcPr>
          <w:p w14:paraId="490E03F6" w14:textId="7318AC1D" w:rsidR="00D72E54" w:rsidRPr="00123DB5" w:rsidRDefault="00A065B5" w:rsidP="005F7FEE">
            <w:pPr>
              <w:spacing w:line="360" w:lineRule="auto"/>
              <w:rPr>
                <w:rFonts w:ascii="Calibri" w:hAnsi="Calibri" w:cs="Calibri"/>
              </w:rPr>
            </w:pPr>
            <w:r>
              <w:rPr>
                <w:rFonts w:ascii="Calibri" w:hAnsi="Calibri" w:cs="Calibri"/>
              </w:rPr>
              <w:t>Mit</w:t>
            </w:r>
            <w:r w:rsidR="00D72E54">
              <w:rPr>
                <w:rFonts w:ascii="Calibri" w:hAnsi="Calibri" w:cs="Calibri"/>
              </w:rPr>
              <w:t xml:space="preserve"> der </w:t>
            </w:r>
            <w:r w:rsidR="00D72E54">
              <w:rPr>
                <w:rFonts w:ascii="Calibri" w:hAnsi="Calibri" w:cs="Calibri"/>
                <w:b/>
                <w:bCs/>
              </w:rPr>
              <w:t xml:space="preserve">Erststimme </w:t>
            </w:r>
            <w:r>
              <w:rPr>
                <w:rFonts w:ascii="Calibri" w:hAnsi="Calibri" w:cs="Calibri"/>
              </w:rPr>
              <w:t>wählt man einen</w:t>
            </w:r>
            <w:r w:rsidR="006251EA">
              <w:rPr>
                <w:rFonts w:ascii="Calibri" w:hAnsi="Calibri" w:cs="Calibri"/>
              </w:rPr>
              <w:t>/eine</w:t>
            </w:r>
            <w:r w:rsidR="00D72E54">
              <w:rPr>
                <w:rFonts w:ascii="Calibri" w:hAnsi="Calibri" w:cs="Calibri"/>
              </w:rPr>
              <w:t xml:space="preserve"> _ _ _ _ _ _ _</w:t>
            </w:r>
            <w:r w:rsidR="00D05141">
              <w:rPr>
                <w:rFonts w:ascii="Calibri" w:hAnsi="Calibri" w:cs="Calibri"/>
              </w:rPr>
              <w:t xml:space="preserve"> _ _ _</w:t>
            </w:r>
            <w:r w:rsidR="00D72E54">
              <w:rPr>
                <w:rFonts w:ascii="Calibri" w:hAnsi="Calibri" w:cs="Calibri"/>
              </w:rPr>
              <w:t xml:space="preserve"> </w:t>
            </w:r>
            <w:r>
              <w:rPr>
                <w:rFonts w:ascii="Calibri" w:hAnsi="Calibri" w:cs="Calibri"/>
              </w:rPr>
              <w:t>aus den landesweit 91 _ _ _ _ _ _ _</w:t>
            </w:r>
            <w:r w:rsidR="00D05141">
              <w:rPr>
                <w:rFonts w:ascii="Calibri" w:hAnsi="Calibri" w:cs="Calibri"/>
              </w:rPr>
              <w:t xml:space="preserve"> _ _ _ _ _</w:t>
            </w:r>
            <w:r w:rsidR="00D72E54">
              <w:rPr>
                <w:rFonts w:ascii="Calibri" w:hAnsi="Calibri" w:cs="Calibri"/>
              </w:rPr>
              <w:t xml:space="preserve">. </w:t>
            </w:r>
          </w:p>
          <w:p w14:paraId="39BADAA5" w14:textId="21C648FA" w:rsidR="00D72E54" w:rsidRDefault="00D72E54" w:rsidP="005F7FEE">
            <w:pPr>
              <w:spacing w:line="360" w:lineRule="auto"/>
            </w:pPr>
            <w:r>
              <w:rPr>
                <w:rFonts w:ascii="Calibri" w:hAnsi="Calibri" w:cs="Calibri"/>
              </w:rPr>
              <w:t xml:space="preserve">Die oder der Kandidat/in, die oder der in diesem </w:t>
            </w:r>
            <w:r w:rsidR="00CE680C">
              <w:rPr>
                <w:rFonts w:ascii="Calibri" w:hAnsi="Calibri" w:cs="Calibri"/>
                <w:b/>
                <w:bCs/>
              </w:rPr>
              <w:t>Stimmkreis</w:t>
            </w:r>
            <w:r>
              <w:rPr>
                <w:rFonts w:ascii="Calibri" w:hAnsi="Calibri" w:cs="Calibri"/>
              </w:rPr>
              <w:t xml:space="preserve"> die meisten Stimmen bekommt, erhält einen _ _ _ _ im Landtag</w:t>
            </w:r>
            <w:r w:rsidR="00CE680C">
              <w:rPr>
                <w:rFonts w:ascii="Calibri" w:hAnsi="Calibri" w:cs="Calibri"/>
              </w:rPr>
              <w:t>, wenn seine/ihre Partei landesweit mindestens _ _ _ _</w:t>
            </w:r>
            <w:r w:rsidR="00D05141">
              <w:rPr>
                <w:rFonts w:ascii="Calibri" w:hAnsi="Calibri" w:cs="Calibri"/>
              </w:rPr>
              <w:t xml:space="preserve"> </w:t>
            </w:r>
            <w:r w:rsidR="00CE680C">
              <w:rPr>
                <w:rFonts w:ascii="Calibri" w:hAnsi="Calibri" w:cs="Calibri"/>
              </w:rPr>
              <w:t xml:space="preserve">  _ _ _ _</w:t>
            </w:r>
            <w:r w:rsidR="00D05141">
              <w:rPr>
                <w:rFonts w:ascii="Calibri" w:hAnsi="Calibri" w:cs="Calibri"/>
              </w:rPr>
              <w:t xml:space="preserve"> _ _ _</w:t>
            </w:r>
            <w:r w:rsidR="00CE680C">
              <w:rPr>
                <w:rFonts w:ascii="Calibri" w:hAnsi="Calibri" w:cs="Calibri"/>
              </w:rPr>
              <w:t xml:space="preserve"> der Stimmen bekommt</w:t>
            </w:r>
            <w:r>
              <w:rPr>
                <w:rFonts w:ascii="Calibri" w:hAnsi="Calibri" w:cs="Calibri"/>
              </w:rPr>
              <w:t xml:space="preserve">. </w:t>
            </w:r>
          </w:p>
          <w:p w14:paraId="5062C375" w14:textId="77777777" w:rsidR="00D72E54" w:rsidRPr="0017044A" w:rsidRDefault="00D72E54" w:rsidP="005F7FEE">
            <w:pPr>
              <w:spacing w:line="360" w:lineRule="auto"/>
            </w:pPr>
            <w:r>
              <w:rPr>
                <w:rFonts w:ascii="Calibri" w:hAnsi="Calibri" w:cs="Calibri"/>
              </w:rPr>
              <w:t xml:space="preserve">Er hat ein _ _ _ _ _ _ _ _ _ _ _ _ gewonnen. </w:t>
            </w:r>
          </w:p>
        </w:tc>
      </w:tr>
      <w:tr w:rsidR="00D72E54" w14:paraId="202988B7" w14:textId="77777777" w:rsidTr="0090337E">
        <w:trPr>
          <w:trHeight w:val="5718"/>
        </w:trPr>
        <w:tc>
          <w:tcPr>
            <w:tcW w:w="6355" w:type="dxa"/>
            <w:gridSpan w:val="3"/>
            <w:tcBorders>
              <w:top w:val="single" w:sz="4" w:space="0" w:color="000000"/>
              <w:left w:val="single" w:sz="4" w:space="0" w:color="000000"/>
              <w:bottom w:val="single" w:sz="4" w:space="0" w:color="000000"/>
            </w:tcBorders>
            <w:shd w:val="clear" w:color="auto" w:fill="auto"/>
          </w:tcPr>
          <w:p w14:paraId="1039A260" w14:textId="475948C8" w:rsidR="00D72E54" w:rsidRDefault="00CE680C" w:rsidP="0090337E">
            <w:pPr>
              <w:spacing w:line="360" w:lineRule="auto"/>
            </w:pPr>
            <w:r>
              <w:rPr>
                <w:rFonts w:ascii="Calibri" w:hAnsi="Calibri" w:cs="Calibri"/>
              </w:rPr>
              <w:t xml:space="preserve">Mit der </w:t>
            </w:r>
            <w:r w:rsidR="00D72E54">
              <w:rPr>
                <w:rFonts w:ascii="Calibri" w:hAnsi="Calibri" w:cs="Calibri"/>
                <w:b/>
                <w:bCs/>
              </w:rPr>
              <w:t xml:space="preserve">Zweitstimme </w:t>
            </w:r>
            <w:r>
              <w:rPr>
                <w:rFonts w:ascii="Calibri" w:hAnsi="Calibri" w:cs="Calibri"/>
              </w:rPr>
              <w:t>wählt man</w:t>
            </w:r>
            <w:r w:rsidR="00D72E54">
              <w:rPr>
                <w:rFonts w:ascii="Calibri" w:hAnsi="Calibri" w:cs="Calibri"/>
              </w:rPr>
              <w:t xml:space="preserve"> </w:t>
            </w:r>
            <w:r>
              <w:rPr>
                <w:rFonts w:ascii="Calibri" w:hAnsi="Calibri" w:cs="Calibri"/>
              </w:rPr>
              <w:t xml:space="preserve">das </w:t>
            </w:r>
            <w:r w:rsidR="00D72E54">
              <w:rPr>
                <w:rFonts w:ascii="Calibri" w:hAnsi="Calibri" w:cs="Calibri"/>
              </w:rPr>
              <w:t xml:space="preserve">_ _ _ _ _ _ _ </w:t>
            </w:r>
            <w:r w:rsidR="00D05141">
              <w:rPr>
                <w:rFonts w:ascii="Calibri" w:hAnsi="Calibri" w:cs="Calibri"/>
              </w:rPr>
              <w:t>_ _ _ _ _</w:t>
            </w:r>
            <w:r>
              <w:rPr>
                <w:rFonts w:ascii="Calibri" w:hAnsi="Calibri" w:cs="Calibri"/>
              </w:rPr>
              <w:t>.</w:t>
            </w:r>
            <w:r w:rsidR="00D72E54">
              <w:rPr>
                <w:rFonts w:ascii="Calibri" w:hAnsi="Calibri" w:cs="Calibri"/>
              </w:rPr>
              <w:t xml:space="preserve"> </w:t>
            </w:r>
            <w:r w:rsidRPr="00CE680C">
              <w:rPr>
                <w:rFonts w:ascii="Calibri" w:hAnsi="Calibri" w:cs="Calibri"/>
                <w:lang w:bidi="hi-IN"/>
              </w:rPr>
              <w:t>Die Sitzverteilung im Landtag soll möglichst genau</w:t>
            </w:r>
            <w:r w:rsidRPr="00CE680C">
              <w:rPr>
                <w:rFonts w:ascii="Calibri" w:hAnsi="Calibri" w:cs="Calibri"/>
                <w:lang w:bidi="hi-IN"/>
              </w:rPr>
              <w:br/>
              <w:t>dem Wählerwillen entsprechen. Dafür wird die knappe</w:t>
            </w:r>
            <w:r w:rsidRPr="00CE680C">
              <w:rPr>
                <w:rFonts w:ascii="Calibri" w:hAnsi="Calibri" w:cs="Calibri"/>
                <w:lang w:bidi="hi-IN"/>
              </w:rPr>
              <w:br/>
              <w:t xml:space="preserve">Hälfte (89 von 180) der </w:t>
            </w:r>
            <w:r w:rsidR="00987CFA">
              <w:rPr>
                <w:rFonts w:ascii="Calibri" w:hAnsi="Calibri" w:cs="Calibri"/>
              </w:rPr>
              <w:t xml:space="preserve">_ _ _ _ </w:t>
            </w:r>
            <w:r w:rsidR="00965B63">
              <w:rPr>
                <w:rFonts w:ascii="Calibri" w:hAnsi="Calibri" w:cs="Calibri"/>
              </w:rPr>
              <w:t xml:space="preserve">_ _ </w:t>
            </w:r>
            <w:proofErr w:type="gramStart"/>
            <w:r w:rsidR="00987CFA">
              <w:rPr>
                <w:rFonts w:ascii="Calibri" w:hAnsi="Calibri" w:cs="Calibri"/>
              </w:rPr>
              <w:t xml:space="preserve">_ </w:t>
            </w:r>
            <w:r w:rsidRPr="00CE680C">
              <w:rPr>
                <w:rFonts w:ascii="Calibri" w:hAnsi="Calibri" w:cs="Calibri"/>
                <w:lang w:bidi="hi-IN"/>
              </w:rPr>
              <w:t xml:space="preserve"> im</w:t>
            </w:r>
            <w:proofErr w:type="gramEnd"/>
            <w:r w:rsidRPr="00CE680C">
              <w:rPr>
                <w:rFonts w:ascii="Calibri" w:hAnsi="Calibri" w:cs="Calibri"/>
                <w:lang w:bidi="hi-IN"/>
              </w:rPr>
              <w:t xml:space="preserve"> Bayerischen Landtag</w:t>
            </w:r>
            <w:r w:rsidRPr="00CE680C">
              <w:rPr>
                <w:rFonts w:ascii="Calibri" w:hAnsi="Calibri" w:cs="Calibri"/>
                <w:lang w:bidi="hi-IN"/>
              </w:rPr>
              <w:br/>
              <w:t>an Listenkandidaten vergeben. Zu diesem Zweck stellen die</w:t>
            </w:r>
            <w:r w:rsidRPr="00CE680C">
              <w:rPr>
                <w:rFonts w:ascii="Calibri" w:hAnsi="Calibri" w:cs="Calibri"/>
                <w:lang w:bidi="hi-IN"/>
              </w:rPr>
              <w:br/>
              <w:t xml:space="preserve">Parteien für jeden der 7 </w:t>
            </w:r>
            <w:r w:rsidR="00D05141">
              <w:rPr>
                <w:rFonts w:ascii="Calibri" w:hAnsi="Calibri" w:cs="Calibri"/>
              </w:rPr>
              <w:t xml:space="preserve">_ _ _ _ _ _ _ </w:t>
            </w:r>
            <w:r w:rsidR="00987CFA">
              <w:rPr>
                <w:rFonts w:ascii="Calibri" w:hAnsi="Calibri" w:cs="Calibri"/>
              </w:rPr>
              <w:t xml:space="preserve">_ _ _ _ _ _ </w:t>
            </w:r>
            <w:r w:rsidR="00D05141">
              <w:rPr>
                <w:rFonts w:ascii="Calibri" w:hAnsi="Calibri" w:cs="Calibri"/>
              </w:rPr>
              <w:t xml:space="preserve">_ _ _ </w:t>
            </w:r>
            <w:r w:rsidRPr="00CE680C">
              <w:rPr>
                <w:rFonts w:ascii="Calibri" w:hAnsi="Calibri" w:cs="Calibri"/>
                <w:lang w:bidi="hi-IN"/>
              </w:rPr>
              <w:t>(„Wahlkreise“)</w:t>
            </w:r>
            <w:r w:rsidR="00D05141">
              <w:rPr>
                <w:rFonts w:ascii="Calibri" w:hAnsi="Calibri" w:cs="Calibri"/>
              </w:rPr>
              <w:t xml:space="preserve"> </w:t>
            </w:r>
            <w:r w:rsidRPr="00CE680C">
              <w:rPr>
                <w:rFonts w:ascii="Calibri" w:hAnsi="Calibri" w:cs="Calibri"/>
                <w:lang w:bidi="hi-IN"/>
              </w:rPr>
              <w:t>Listen mit ihren Kandidaten auf. Diese Listen sind unterschiedlich lang, denn die Regierungsbezirke erhalten je nach</w:t>
            </w:r>
            <w:r w:rsidR="00965B63">
              <w:rPr>
                <w:rFonts w:ascii="Calibri" w:hAnsi="Calibri" w:cs="Calibri"/>
              </w:rPr>
              <w:t xml:space="preserve"> </w:t>
            </w:r>
            <w:r w:rsidRPr="00CE680C">
              <w:rPr>
                <w:rFonts w:ascii="Calibri" w:hAnsi="Calibri" w:cs="Calibri"/>
                <w:lang w:bidi="hi-IN"/>
              </w:rPr>
              <w:t xml:space="preserve">Einwohnerzahl unterschiedlich viele </w:t>
            </w:r>
            <w:r w:rsidR="00987CFA">
              <w:rPr>
                <w:rFonts w:ascii="Calibri" w:hAnsi="Calibri" w:cs="Calibri"/>
              </w:rPr>
              <w:t xml:space="preserve">_ _ _ _ _ </w:t>
            </w:r>
            <w:r w:rsidRPr="00CE680C">
              <w:rPr>
                <w:rFonts w:ascii="Calibri" w:hAnsi="Calibri" w:cs="Calibri"/>
                <w:lang w:bidi="hi-IN"/>
              </w:rPr>
              <w:t>im Bayerischen</w:t>
            </w:r>
            <w:r w:rsidR="00965B63">
              <w:rPr>
                <w:rFonts w:ascii="Calibri" w:hAnsi="Calibri" w:cs="Calibri"/>
              </w:rPr>
              <w:t xml:space="preserve"> </w:t>
            </w:r>
            <w:r w:rsidRPr="00CE680C">
              <w:rPr>
                <w:rFonts w:ascii="Calibri" w:hAnsi="Calibri" w:cs="Calibri"/>
                <w:lang w:bidi="hi-IN"/>
              </w:rPr>
              <w:t>Landtag. Mit ihrer Zweitstimme wählen die Bürgerinnen</w:t>
            </w:r>
            <w:r w:rsidR="00965B63">
              <w:rPr>
                <w:rFonts w:ascii="Calibri" w:hAnsi="Calibri" w:cs="Calibri"/>
              </w:rPr>
              <w:t xml:space="preserve"> </w:t>
            </w:r>
            <w:r w:rsidRPr="00CE680C">
              <w:rPr>
                <w:rFonts w:ascii="Calibri" w:hAnsi="Calibri" w:cs="Calibri"/>
                <w:lang w:bidi="hi-IN"/>
              </w:rPr>
              <w:t>und Bürger eine Kandidatin oder einen Kandidaten</w:t>
            </w:r>
            <w:r w:rsidR="00965B63">
              <w:rPr>
                <w:rFonts w:ascii="Calibri" w:hAnsi="Calibri" w:cs="Calibri"/>
              </w:rPr>
              <w:t xml:space="preserve"> </w:t>
            </w:r>
            <w:r w:rsidRPr="00CE680C">
              <w:rPr>
                <w:rFonts w:ascii="Calibri" w:hAnsi="Calibri" w:cs="Calibri"/>
                <w:lang w:bidi="hi-IN"/>
              </w:rPr>
              <w:t>auf diesen Listen</w:t>
            </w:r>
            <w:r w:rsidR="0090337E">
              <w:rPr>
                <w:rFonts w:ascii="Calibri" w:hAnsi="Calibri" w:cs="Calibri"/>
              </w:rPr>
              <w:t>, dieser zieht dann, neben den Direktkandidaten in den Landtag ein</w:t>
            </w:r>
            <w:r w:rsidR="00987CFA">
              <w:rPr>
                <w:rFonts w:ascii="Calibri" w:hAnsi="Calibri" w:cs="Calibri"/>
              </w:rPr>
              <w:t>.</w:t>
            </w:r>
          </w:p>
        </w:tc>
        <w:tc>
          <w:tcPr>
            <w:tcW w:w="3515" w:type="dxa"/>
            <w:gridSpan w:val="2"/>
            <w:tcBorders>
              <w:top w:val="single" w:sz="4" w:space="0" w:color="000000"/>
              <w:left w:val="single" w:sz="4" w:space="0" w:color="000000"/>
              <w:bottom w:val="single" w:sz="4" w:space="0" w:color="000000"/>
              <w:right w:val="single" w:sz="4" w:space="0" w:color="000000"/>
            </w:tcBorders>
            <w:shd w:val="clear" w:color="auto" w:fill="auto"/>
          </w:tcPr>
          <w:p w14:paraId="0E16EA5C" w14:textId="77777777" w:rsidR="00D72E54" w:rsidRDefault="00D72E54" w:rsidP="005F7FEE">
            <w:pPr>
              <w:snapToGrid w:val="0"/>
              <w:spacing w:line="360" w:lineRule="auto"/>
              <w:rPr>
                <w:rFonts w:ascii="Calibri" w:hAnsi="Calibri" w:cs="Calibri"/>
                <w:sz w:val="12"/>
                <w:szCs w:val="12"/>
              </w:rPr>
            </w:pPr>
            <w:r>
              <w:rPr>
                <w:noProof/>
              </w:rPr>
              <w:drawing>
                <wp:anchor distT="0" distB="0" distL="114300" distR="114300" simplePos="0" relativeHeight="251666944" behindDoc="0" locked="0" layoutInCell="1" allowOverlap="1" wp14:anchorId="6492F617" wp14:editId="74F7C04C">
                  <wp:simplePos x="0" y="0"/>
                  <wp:positionH relativeFrom="column">
                    <wp:posOffset>-4445</wp:posOffset>
                  </wp:positionH>
                  <wp:positionV relativeFrom="paragraph">
                    <wp:posOffset>145415</wp:posOffset>
                  </wp:positionV>
                  <wp:extent cx="1632585" cy="1449070"/>
                  <wp:effectExtent l="0" t="0" r="0" b="0"/>
                  <wp:wrapSquare wrapText="bothSides"/>
                  <wp:docPr id="14"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30">
                            <a:extLst>
                              <a:ext uri="{28A0092B-C50C-407E-A947-70E740481C1C}">
                                <a14:useLocalDpi xmlns:a14="http://schemas.microsoft.com/office/drawing/2010/main" val="0"/>
                              </a:ext>
                            </a:extLst>
                          </a:blip>
                          <a:srcRect l="32254" t="5315" r="7092" b="-9"/>
                          <a:stretch>
                            <a:fillRect/>
                          </a:stretch>
                        </pic:blipFill>
                        <pic:spPr bwMode="auto">
                          <a:xfrm>
                            <a:off x="0" y="0"/>
                            <a:ext cx="1632585" cy="14490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968" behindDoc="0" locked="0" layoutInCell="1" allowOverlap="1" wp14:anchorId="5F990BAF" wp14:editId="0D621DF5">
                  <wp:simplePos x="0" y="0"/>
                  <wp:positionH relativeFrom="column">
                    <wp:posOffset>868045</wp:posOffset>
                  </wp:positionH>
                  <wp:positionV relativeFrom="paragraph">
                    <wp:posOffset>284480</wp:posOffset>
                  </wp:positionV>
                  <wp:extent cx="1171575" cy="1184910"/>
                  <wp:effectExtent l="0" t="0" r="0" b="0"/>
                  <wp:wrapSquare wrapText="bothSides"/>
                  <wp:docPr id="13"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31" cstate="print">
                            <a:extLst>
                              <a:ext uri="{28A0092B-C50C-407E-A947-70E740481C1C}">
                                <a14:useLocalDpi xmlns:a14="http://schemas.microsoft.com/office/drawing/2010/main" val="0"/>
                              </a:ext>
                            </a:extLst>
                          </a:blip>
                          <a:srcRect l="15118" t="30682" r="53220" b="32471"/>
                          <a:stretch>
                            <a:fillRect/>
                          </a:stretch>
                        </pic:blipFill>
                        <pic:spPr bwMode="auto">
                          <a:xfrm>
                            <a:off x="0" y="0"/>
                            <a:ext cx="1171575" cy="1184910"/>
                          </a:xfrm>
                          <a:prstGeom prst="rect">
                            <a:avLst/>
                          </a:prstGeom>
                          <a:solidFill>
                            <a:srgbClr val="FFFFFF"/>
                          </a:solidFill>
                        </pic:spPr>
                      </pic:pic>
                    </a:graphicData>
                  </a:graphic>
                  <wp14:sizeRelH relativeFrom="margin">
                    <wp14:pctWidth>0</wp14:pctWidth>
                  </wp14:sizeRelH>
                  <wp14:sizeRelV relativeFrom="page">
                    <wp14:pctHeight>0</wp14:pctHeight>
                  </wp14:sizeRelV>
                </wp:anchor>
              </w:drawing>
            </w:r>
          </w:p>
        </w:tc>
      </w:tr>
    </w:tbl>
    <w:p w14:paraId="746E9E48" w14:textId="77777777" w:rsidR="00D72E54" w:rsidRDefault="00D72E54" w:rsidP="00D72E54">
      <w:r>
        <w:rPr>
          <w:noProof/>
        </w:rPr>
        <mc:AlternateContent>
          <mc:Choice Requires="wps">
            <w:drawing>
              <wp:anchor distT="0" distB="0" distL="114300" distR="114300" simplePos="0" relativeHeight="251665920" behindDoc="0" locked="0" layoutInCell="1" allowOverlap="1" wp14:anchorId="0823EA44" wp14:editId="64DEF743">
                <wp:simplePos x="0" y="0"/>
                <wp:positionH relativeFrom="column">
                  <wp:posOffset>-35560</wp:posOffset>
                </wp:positionH>
                <wp:positionV relativeFrom="paragraph">
                  <wp:posOffset>123190</wp:posOffset>
                </wp:positionV>
                <wp:extent cx="6235700" cy="513080"/>
                <wp:effectExtent l="0" t="0" r="0" b="0"/>
                <wp:wrapNone/>
                <wp:docPr id="1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35700" cy="513080"/>
                        </a:xfrm>
                        <a:prstGeom prst="rect">
                          <a:avLst/>
                        </a:prstGeom>
                        <a:noFill/>
                        <a:ln w="9360">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14:paraId="04F1394B" w14:textId="77777777" w:rsidR="00D72E54" w:rsidRDefault="00D72E54" w:rsidP="00D72E54">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352FAAAB" w14:textId="20F42E6C" w:rsidR="00D72E54" w:rsidRDefault="00D72E54" w:rsidP="00D72E54">
                            <w:pPr>
                              <w:overflowPunct w:val="0"/>
                              <w:jc w:val="center"/>
                              <w:rPr>
                                <w:rFonts w:ascii="Calibri" w:eastAsia="NSimSun" w:hAnsi="Calibri" w:cs="Calibri"/>
                                <w:sz w:val="22"/>
                                <w:szCs w:val="22"/>
                              </w:rPr>
                            </w:pPr>
                            <w:r>
                              <w:rPr>
                                <w:rFonts w:ascii="Calibri" w:eastAsia="NSimSun" w:hAnsi="Calibri" w:cs="Calibri"/>
                                <w:sz w:val="22"/>
                                <w:szCs w:val="22"/>
                              </w:rPr>
                              <w:t xml:space="preserve">   fünf - - Direktmandat - - Zweit - - Parlament - - Prozent - - Sitz - </w:t>
                            </w:r>
                            <w:proofErr w:type="gramStart"/>
                            <w:r>
                              <w:rPr>
                                <w:rFonts w:ascii="Calibri" w:eastAsia="NSimSun" w:hAnsi="Calibri" w:cs="Calibri"/>
                                <w:sz w:val="22"/>
                                <w:szCs w:val="22"/>
                              </w:rPr>
                              <w:t>-  Landtag</w:t>
                            </w:r>
                            <w:proofErr w:type="gramEnd"/>
                            <w:r>
                              <w:rPr>
                                <w:rFonts w:ascii="Calibri" w:eastAsia="NSimSun" w:hAnsi="Calibri" w:cs="Calibri"/>
                                <w:sz w:val="22"/>
                                <w:szCs w:val="22"/>
                              </w:rPr>
                              <w:t xml:space="preserve"> - - </w:t>
                            </w:r>
                            <w:r w:rsidR="00987CFA" w:rsidRPr="00CE680C">
                              <w:rPr>
                                <w:rFonts w:ascii="Calibri" w:hAnsi="Calibri" w:cs="Calibri"/>
                                <w:lang w:bidi="hi-IN"/>
                              </w:rPr>
                              <w:t>Regierungsbezirke</w:t>
                            </w:r>
                            <w:r w:rsidR="00987CFA">
                              <w:rPr>
                                <w:rFonts w:ascii="Calibri" w:eastAsia="NSimSun" w:hAnsi="Calibri" w:cs="Calibri"/>
                                <w:sz w:val="22"/>
                                <w:szCs w:val="22"/>
                              </w:rPr>
                              <w:t xml:space="preserve"> </w:t>
                            </w:r>
                            <w:r>
                              <w:rPr>
                                <w:rFonts w:ascii="Calibri" w:eastAsia="NSimSun" w:hAnsi="Calibri" w:cs="Calibri"/>
                                <w:sz w:val="22"/>
                                <w:szCs w:val="22"/>
                              </w:rPr>
                              <w:t xml:space="preserve">- - </w:t>
                            </w:r>
                          </w:p>
                          <w:p w14:paraId="00B33359" w14:textId="25642528" w:rsidR="00D72E54" w:rsidRDefault="00D72E54" w:rsidP="00D72E54">
                            <w:pPr>
                              <w:overflowPunct w:val="0"/>
                              <w:jc w:val="center"/>
                              <w:rPr>
                                <w:rFonts w:ascii="Calibri" w:eastAsia="NSimSun" w:hAnsi="Calibri" w:cs="Calibri"/>
                                <w:sz w:val="22"/>
                                <w:szCs w:val="22"/>
                              </w:rPr>
                            </w:pPr>
                            <w:r>
                              <w:rPr>
                                <w:rFonts w:ascii="Calibri" w:eastAsia="NSimSun" w:hAnsi="Calibri" w:cs="Calibri"/>
                                <w:sz w:val="22"/>
                                <w:szCs w:val="22"/>
                              </w:rPr>
                              <w:t xml:space="preserve">   - - zwei - - </w:t>
                            </w:r>
                            <w:r w:rsidR="006251EA">
                              <w:rPr>
                                <w:rFonts w:ascii="Calibri" w:eastAsia="NSimSun" w:hAnsi="Calibri" w:cs="Calibri"/>
                                <w:sz w:val="22"/>
                                <w:szCs w:val="22"/>
                              </w:rPr>
                              <w:t>Kandidat/in</w:t>
                            </w:r>
                            <w:r>
                              <w:rPr>
                                <w:rFonts w:ascii="Calibri" w:eastAsia="NSimSun" w:hAnsi="Calibri" w:cs="Calibri"/>
                                <w:sz w:val="22"/>
                                <w:szCs w:val="22"/>
                              </w:rPr>
                              <w:t xml:space="preserve"> - - Erst- - </w:t>
                            </w:r>
                            <w:r w:rsidR="00CE680C">
                              <w:rPr>
                                <w:rFonts w:ascii="Calibri" w:eastAsia="NSimSun" w:hAnsi="Calibri" w:cs="Calibri"/>
                                <w:sz w:val="22"/>
                                <w:szCs w:val="22"/>
                              </w:rPr>
                              <w:t>Stimmkreisen</w:t>
                            </w:r>
                            <w:r w:rsidR="00987CFA">
                              <w:rPr>
                                <w:rFonts w:ascii="Calibri" w:eastAsia="NSimSun" w:hAnsi="Calibri" w:cs="Calibri"/>
                                <w:sz w:val="22"/>
                                <w:szCs w:val="22"/>
                              </w:rPr>
                              <w:t>—</w:t>
                            </w:r>
                            <w:r w:rsidR="00CE680C">
                              <w:rPr>
                                <w:rFonts w:ascii="Calibri" w:eastAsia="NSimSun" w:hAnsi="Calibri" w:cs="Calibri"/>
                                <w:sz w:val="22"/>
                                <w:szCs w:val="22"/>
                              </w:rPr>
                              <w:t>Listenmandat</w:t>
                            </w:r>
                            <w:r w:rsidR="00987CFA">
                              <w:rPr>
                                <w:rFonts w:ascii="Calibri" w:eastAsia="NSimSun" w:hAnsi="Calibri" w:cs="Calibri"/>
                                <w:sz w:val="22"/>
                                <w:szCs w:val="22"/>
                              </w:rPr>
                              <w:t>—Mandate--</w:t>
                            </w:r>
                            <w:r w:rsidR="00987CFA" w:rsidRPr="00987CFA">
                              <w:rPr>
                                <w:rFonts w:ascii="Calibri" w:hAnsi="Calibri" w:cs="Calibri"/>
                              </w:rPr>
                              <w:t xml:space="preserve"> </w:t>
                            </w:r>
                            <w:r w:rsidR="00987CFA" w:rsidRPr="00CE680C">
                              <w:rPr>
                                <w:rFonts w:ascii="Calibri" w:hAnsi="Calibri" w:cs="Calibri"/>
                                <w:lang w:bidi="hi-IN"/>
                              </w:rPr>
                              <w:t>Sitze</w:t>
                            </w:r>
                          </w:p>
                          <w:p w14:paraId="228B4C46" w14:textId="77777777" w:rsidR="00212500" w:rsidRDefault="0021250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23EA44" id="_x0000_t202" coordsize="21600,21600" o:spt="202" path="m,l,21600r21600,l21600,xe">
                <v:stroke joinstyle="miter"/>
                <v:path gradientshapeok="t" o:connecttype="rect"/>
              </v:shapetype>
              <v:shape id="Text Box 5" o:spid="_x0000_s1026" type="#_x0000_t202" style="position:absolute;margin-left:-2.8pt;margin-top:9.7pt;width:491pt;height:40.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" filled="f" strokeweight=".26mm">
                <v:stroke dashstyle="1 1" joinstyle="round"/>
                <v:path arrowok="t"/>
                <v:textbox inset="0,0,0,0">
                  <w:txbxContent>
                    <w:p w14:paraId="04F1394B" w14:textId="77777777" w:rsidR="00D72E54" w:rsidRDefault="00D72E54" w:rsidP="00D72E54">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352FAAAB" w14:textId="20F42E6C" w:rsidR="00D72E54" w:rsidRDefault="00D72E54" w:rsidP="00D72E54">
                      <w:pPr>
                        <w:overflowPunct w:val="0"/>
                        <w:jc w:val="center"/>
                        <w:rPr>
                          <w:rFonts w:ascii="Calibri" w:eastAsia="NSimSun" w:hAnsi="Calibri" w:cs="Calibri"/>
                          <w:sz w:val="22"/>
                          <w:szCs w:val="22"/>
                        </w:rPr>
                      </w:pPr>
                      <w:r>
                        <w:rPr>
                          <w:rFonts w:ascii="Calibri" w:eastAsia="NSimSun" w:hAnsi="Calibri" w:cs="Calibri"/>
                          <w:sz w:val="22"/>
                          <w:szCs w:val="22"/>
                        </w:rPr>
                        <w:t xml:space="preserve">   fünf - - Direktmandat - - Zweit - - Parlament - - Prozent - - Sitz - </w:t>
                      </w:r>
                      <w:proofErr w:type="gramStart"/>
                      <w:r>
                        <w:rPr>
                          <w:rFonts w:ascii="Calibri" w:eastAsia="NSimSun" w:hAnsi="Calibri" w:cs="Calibri"/>
                          <w:sz w:val="22"/>
                          <w:szCs w:val="22"/>
                        </w:rPr>
                        <w:t>-  Landtag</w:t>
                      </w:r>
                      <w:proofErr w:type="gramEnd"/>
                      <w:r>
                        <w:rPr>
                          <w:rFonts w:ascii="Calibri" w:eastAsia="NSimSun" w:hAnsi="Calibri" w:cs="Calibri"/>
                          <w:sz w:val="22"/>
                          <w:szCs w:val="22"/>
                        </w:rPr>
                        <w:t xml:space="preserve"> - - </w:t>
                      </w:r>
                      <w:r w:rsidR="00987CFA" w:rsidRPr="00CE680C">
                        <w:rPr>
                          <w:rFonts w:ascii="Calibri" w:hAnsi="Calibri" w:cs="Calibri"/>
                          <w:lang w:bidi="hi-IN"/>
                        </w:rPr>
                        <w:t>Regierungsbezirke</w:t>
                      </w:r>
                      <w:r w:rsidR="00987CFA">
                        <w:rPr>
                          <w:rFonts w:ascii="Calibri" w:eastAsia="NSimSun" w:hAnsi="Calibri" w:cs="Calibri"/>
                          <w:sz w:val="22"/>
                          <w:szCs w:val="22"/>
                        </w:rPr>
                        <w:t xml:space="preserve"> </w:t>
                      </w:r>
                      <w:r>
                        <w:rPr>
                          <w:rFonts w:ascii="Calibri" w:eastAsia="NSimSun" w:hAnsi="Calibri" w:cs="Calibri"/>
                          <w:sz w:val="22"/>
                          <w:szCs w:val="22"/>
                        </w:rPr>
                        <w:t xml:space="preserve">- - </w:t>
                      </w:r>
                    </w:p>
                    <w:p w14:paraId="00B33359" w14:textId="25642528" w:rsidR="00D72E54" w:rsidRDefault="00D72E54" w:rsidP="00D72E54">
                      <w:pPr>
                        <w:overflowPunct w:val="0"/>
                        <w:jc w:val="center"/>
                        <w:rPr>
                          <w:rFonts w:ascii="Calibri" w:eastAsia="NSimSun" w:hAnsi="Calibri" w:cs="Calibri"/>
                          <w:sz w:val="22"/>
                          <w:szCs w:val="22"/>
                        </w:rPr>
                      </w:pPr>
                      <w:r>
                        <w:rPr>
                          <w:rFonts w:ascii="Calibri" w:eastAsia="NSimSun" w:hAnsi="Calibri" w:cs="Calibri"/>
                          <w:sz w:val="22"/>
                          <w:szCs w:val="22"/>
                        </w:rPr>
                        <w:t xml:space="preserve">   - - zwei - - </w:t>
                      </w:r>
                      <w:r w:rsidR="006251EA">
                        <w:rPr>
                          <w:rFonts w:ascii="Calibri" w:eastAsia="NSimSun" w:hAnsi="Calibri" w:cs="Calibri"/>
                          <w:sz w:val="22"/>
                          <w:szCs w:val="22"/>
                        </w:rPr>
                        <w:t>Kandidat/in</w:t>
                      </w:r>
                      <w:r>
                        <w:rPr>
                          <w:rFonts w:ascii="Calibri" w:eastAsia="NSimSun" w:hAnsi="Calibri" w:cs="Calibri"/>
                          <w:sz w:val="22"/>
                          <w:szCs w:val="22"/>
                        </w:rPr>
                        <w:t xml:space="preserve"> - - Erst- - </w:t>
                      </w:r>
                      <w:r w:rsidR="00CE680C">
                        <w:rPr>
                          <w:rFonts w:ascii="Calibri" w:eastAsia="NSimSun" w:hAnsi="Calibri" w:cs="Calibri"/>
                          <w:sz w:val="22"/>
                          <w:szCs w:val="22"/>
                        </w:rPr>
                        <w:t>Stimmkreisen</w:t>
                      </w:r>
                      <w:r w:rsidR="00987CFA">
                        <w:rPr>
                          <w:rFonts w:ascii="Calibri" w:eastAsia="NSimSun" w:hAnsi="Calibri" w:cs="Calibri"/>
                          <w:sz w:val="22"/>
                          <w:szCs w:val="22"/>
                        </w:rPr>
                        <w:t>—</w:t>
                      </w:r>
                      <w:r w:rsidR="00CE680C">
                        <w:rPr>
                          <w:rFonts w:ascii="Calibri" w:eastAsia="NSimSun" w:hAnsi="Calibri" w:cs="Calibri"/>
                          <w:sz w:val="22"/>
                          <w:szCs w:val="22"/>
                        </w:rPr>
                        <w:t>Listenmandat</w:t>
                      </w:r>
                      <w:r w:rsidR="00987CFA">
                        <w:rPr>
                          <w:rFonts w:ascii="Calibri" w:eastAsia="NSimSun" w:hAnsi="Calibri" w:cs="Calibri"/>
                          <w:sz w:val="22"/>
                          <w:szCs w:val="22"/>
                        </w:rPr>
                        <w:t>—Mandate--</w:t>
                      </w:r>
                      <w:r w:rsidR="00987CFA" w:rsidRPr="00987CFA">
                        <w:rPr>
                          <w:rFonts w:ascii="Calibri" w:hAnsi="Calibri" w:cs="Calibri"/>
                        </w:rPr>
                        <w:t xml:space="preserve"> </w:t>
                      </w:r>
                      <w:r w:rsidR="00987CFA" w:rsidRPr="00CE680C">
                        <w:rPr>
                          <w:rFonts w:ascii="Calibri" w:hAnsi="Calibri" w:cs="Calibri"/>
                          <w:lang w:bidi="hi-IN"/>
                        </w:rPr>
                        <w:t>Sitze</w:t>
                      </w:r>
                    </w:p>
                    <w:p w14:paraId="228B4C46" w14:textId="77777777" w:rsidR="00212500" w:rsidRDefault="00212500"/>
                  </w:txbxContent>
                </v:textbox>
              </v:shape>
            </w:pict>
          </mc:Fallback>
        </mc:AlternateContent>
      </w:r>
    </w:p>
    <w:p w14:paraId="52BB2D23" w14:textId="77777777" w:rsidR="00D72E54" w:rsidRDefault="00D72E54" w:rsidP="00D72E54"/>
    <w:p w14:paraId="71BF70A7" w14:textId="77777777" w:rsidR="00D72E54" w:rsidRDefault="00D72E54" w:rsidP="00D72E54">
      <w:pPr>
        <w:rPr>
          <w:rFonts w:ascii="Calibri" w:hAnsi="Calibri" w:cs="Calibri"/>
          <w:b/>
          <w:i/>
          <w:sz w:val="20"/>
          <w:szCs w:val="20"/>
        </w:rPr>
      </w:pPr>
    </w:p>
    <w:p w14:paraId="5851A7CF" w14:textId="77777777" w:rsidR="00D72E54" w:rsidRDefault="00D72E54" w:rsidP="00D72E54">
      <w:pPr>
        <w:rPr>
          <w:rFonts w:ascii="Calibri" w:hAnsi="Calibri" w:cs="Calibri"/>
          <w:b/>
          <w:i/>
          <w:sz w:val="20"/>
          <w:szCs w:val="20"/>
        </w:rPr>
      </w:pPr>
    </w:p>
    <w:p w14:paraId="4F9F94D4" w14:textId="77777777" w:rsidR="00D72E54" w:rsidRDefault="00D72E54" w:rsidP="00D72E54">
      <w:pPr>
        <w:rPr>
          <w:rFonts w:ascii="Calibri" w:hAnsi="Calibri" w:cs="Calibri"/>
          <w:b/>
          <w:i/>
          <w:sz w:val="20"/>
          <w:szCs w:val="20"/>
        </w:rPr>
      </w:pPr>
    </w:p>
    <w:p w14:paraId="381D60AF" w14:textId="77777777" w:rsidR="00D72E54" w:rsidRDefault="00D72E54" w:rsidP="00D72E54">
      <w:r>
        <w:rPr>
          <w:rFonts w:ascii="Calibri" w:hAnsi="Calibri" w:cs="Calibri"/>
          <w:b/>
          <w:i/>
          <w:sz w:val="20"/>
          <w:szCs w:val="20"/>
        </w:rPr>
        <w:t xml:space="preserve">Wortschatz / Glossar </w:t>
      </w:r>
    </w:p>
    <w:p w14:paraId="5A12E0FB" w14:textId="77777777" w:rsidR="00D72E54" w:rsidRDefault="00D72E54" w:rsidP="00D72E54">
      <w:pPr>
        <w:pStyle w:val="Textkrper"/>
        <w:spacing w:after="0"/>
      </w:pPr>
      <w:r>
        <w:rPr>
          <w:rFonts w:ascii="Calibri" w:hAnsi="Calibri" w:cs="Calibri"/>
          <w:b/>
          <w:bCs/>
          <w:sz w:val="18"/>
          <w:szCs w:val="18"/>
        </w:rPr>
        <w:t xml:space="preserve">Bürger/innen: </w:t>
      </w:r>
      <w:r>
        <w:rPr>
          <w:rFonts w:ascii="Calibri" w:hAnsi="Calibri" w:cs="Calibri"/>
          <w:sz w:val="18"/>
          <w:szCs w:val="18"/>
        </w:rPr>
        <w:t>die „Mitglieder“ eines Landes, z.B. die Bürgerinnen und Bürger Deutschlands</w:t>
      </w:r>
    </w:p>
    <w:p w14:paraId="214DDAFF" w14:textId="51000B0C" w:rsidR="00D72E54" w:rsidRDefault="00D72E54" w:rsidP="00D72E54">
      <w:pPr>
        <w:pStyle w:val="Textkrper"/>
        <w:spacing w:after="0"/>
      </w:pPr>
      <w:r>
        <w:rPr>
          <w:rFonts w:ascii="Calibri" w:hAnsi="Calibri" w:cs="Calibri"/>
          <w:b/>
          <w:bCs/>
          <w:sz w:val="18"/>
          <w:szCs w:val="18"/>
        </w:rPr>
        <w:t xml:space="preserve">Direktmandat/in – </w:t>
      </w:r>
      <w:r>
        <w:rPr>
          <w:rFonts w:ascii="Calibri" w:hAnsi="Calibri" w:cs="Calibri"/>
          <w:sz w:val="18"/>
          <w:szCs w:val="18"/>
        </w:rPr>
        <w:t xml:space="preserve">wer die meisten Wahlkreisstimmen in einem </w:t>
      </w:r>
      <w:r w:rsidR="00965B63">
        <w:rPr>
          <w:rFonts w:ascii="Calibri" w:hAnsi="Calibri" w:cs="Calibri"/>
          <w:sz w:val="18"/>
          <w:szCs w:val="18"/>
        </w:rPr>
        <w:t>Stimmkreis</w:t>
      </w:r>
      <w:r>
        <w:rPr>
          <w:rFonts w:ascii="Calibri" w:hAnsi="Calibri" w:cs="Calibri"/>
          <w:sz w:val="18"/>
          <w:szCs w:val="18"/>
        </w:rPr>
        <w:t xml:space="preserve"> gewinnt, erhält „direkt“ einen Sitz im Landtag </w:t>
      </w:r>
    </w:p>
    <w:p w14:paraId="42D72BFF" w14:textId="77777777" w:rsidR="00D72E54" w:rsidRDefault="00D72E54" w:rsidP="00D72E54">
      <w:pPr>
        <w:pStyle w:val="Textkrper"/>
        <w:spacing w:after="0"/>
      </w:pPr>
      <w:r>
        <w:rPr>
          <w:rFonts w:ascii="Calibri" w:hAnsi="Calibri" w:cs="Calibri"/>
          <w:b/>
          <w:bCs/>
          <w:sz w:val="18"/>
          <w:szCs w:val="18"/>
        </w:rPr>
        <w:t xml:space="preserve">Kandidat/in – </w:t>
      </w:r>
      <w:r w:rsidRPr="00123DB5">
        <w:rPr>
          <w:rFonts w:ascii="Calibri" w:hAnsi="Calibri" w:cs="Calibri"/>
          <w:bCs/>
          <w:sz w:val="18"/>
          <w:szCs w:val="18"/>
        </w:rPr>
        <w:t>jemand, der bei einer Wahl antritt, um zu gewinnen</w:t>
      </w:r>
      <w:r>
        <w:rPr>
          <w:rFonts w:ascii="Calibri" w:hAnsi="Calibri" w:cs="Calibri"/>
          <w:b/>
          <w:bCs/>
          <w:sz w:val="18"/>
          <w:szCs w:val="18"/>
        </w:rPr>
        <w:t xml:space="preserve"> </w:t>
      </w:r>
    </w:p>
    <w:p w14:paraId="53BFBACA" w14:textId="77777777" w:rsidR="00D72E54" w:rsidRDefault="00D72E54" w:rsidP="00D72E54">
      <w:pPr>
        <w:pStyle w:val="Textkrper"/>
        <w:spacing w:after="0"/>
      </w:pPr>
      <w:r>
        <w:rPr>
          <w:rFonts w:ascii="Calibri" w:hAnsi="Calibri" w:cs="Calibri"/>
          <w:b/>
          <w:bCs/>
          <w:sz w:val="18"/>
          <w:szCs w:val="18"/>
        </w:rPr>
        <w:t>Parlament</w:t>
      </w:r>
      <w:r>
        <w:rPr>
          <w:rFonts w:ascii="Calibri" w:hAnsi="Calibri" w:cs="Calibri"/>
          <w:sz w:val="18"/>
          <w:szCs w:val="18"/>
        </w:rPr>
        <w:t xml:space="preserve"> – ein Ort, wo z. B. über Gesetze abgestimmt wird; dort sitzen die gewählten Personen, z.B. Europa-Parlament</w:t>
      </w:r>
    </w:p>
    <w:p w14:paraId="7D6DB976" w14:textId="77777777" w:rsidR="00D72E54" w:rsidRDefault="00D72E54" w:rsidP="00D72E54">
      <w:pPr>
        <w:pStyle w:val="Textkrper"/>
        <w:spacing w:after="0"/>
      </w:pPr>
      <w:r>
        <w:rPr>
          <w:rFonts w:ascii="Calibri" w:hAnsi="Calibri" w:cs="Calibri"/>
          <w:b/>
          <w:bCs/>
          <w:sz w:val="18"/>
          <w:szCs w:val="18"/>
        </w:rPr>
        <w:t>Partei</w:t>
      </w:r>
      <w:r>
        <w:rPr>
          <w:rFonts w:ascii="Calibri" w:hAnsi="Calibri" w:cs="Calibri"/>
          <w:sz w:val="18"/>
          <w:szCs w:val="18"/>
        </w:rPr>
        <w:t xml:space="preserve"> – politische Gruppen, die für bestimmte Themen stehen und damit bei Wahlen antreten (z. B. Öko-Partei mit Öko-Themen)</w:t>
      </w:r>
    </w:p>
    <w:p w14:paraId="7570DB26" w14:textId="77777777" w:rsidR="00D72E54" w:rsidRDefault="00D72E54" w:rsidP="00D72E54">
      <w:r>
        <w:rPr>
          <w:rFonts w:ascii="Calibri" w:hAnsi="Calibri" w:cs="Calibri"/>
          <w:b/>
          <w:bCs/>
          <w:sz w:val="18"/>
          <w:szCs w:val="18"/>
        </w:rPr>
        <w:t xml:space="preserve">Sitz – </w:t>
      </w:r>
      <w:r>
        <w:rPr>
          <w:rFonts w:ascii="Calibri" w:hAnsi="Calibri" w:cs="Calibri"/>
          <w:bCs/>
          <w:sz w:val="18"/>
          <w:szCs w:val="18"/>
        </w:rPr>
        <w:t>ein Platz im Parlament</w:t>
      </w:r>
      <w:r>
        <w:rPr>
          <w:rFonts w:ascii="Calibri" w:hAnsi="Calibri" w:cs="Calibri"/>
          <w:b/>
          <w:bCs/>
          <w:sz w:val="18"/>
          <w:szCs w:val="18"/>
        </w:rPr>
        <w:t xml:space="preserve"> </w:t>
      </w:r>
    </w:p>
    <w:p w14:paraId="0594479B" w14:textId="44D7CB20" w:rsidR="00D72E54" w:rsidRDefault="00D72E54" w:rsidP="00D72E54">
      <w:r>
        <w:rPr>
          <w:rFonts w:ascii="Calibri" w:hAnsi="Calibri" w:cs="Calibri"/>
          <w:b/>
          <w:bCs/>
          <w:sz w:val="18"/>
          <w:szCs w:val="18"/>
        </w:rPr>
        <w:t>Stimme</w:t>
      </w:r>
      <w:r>
        <w:rPr>
          <w:rFonts w:ascii="Calibri" w:hAnsi="Calibri" w:cs="Calibri"/>
          <w:sz w:val="18"/>
          <w:szCs w:val="18"/>
        </w:rPr>
        <w:t xml:space="preserve"> – wenn man zu einer Wahl geht, macht man ein Kreuz an der Stelle für eine Partei</w:t>
      </w:r>
      <w:r w:rsidR="00965B63">
        <w:rPr>
          <w:rFonts w:ascii="Calibri" w:hAnsi="Calibri" w:cs="Calibri"/>
          <w:sz w:val="18"/>
          <w:szCs w:val="18"/>
        </w:rPr>
        <w:t xml:space="preserve"> oder einen/</w:t>
      </w:r>
      <w:proofErr w:type="gramStart"/>
      <w:r w:rsidR="00965B63">
        <w:rPr>
          <w:rFonts w:ascii="Calibri" w:hAnsi="Calibri" w:cs="Calibri"/>
          <w:sz w:val="18"/>
          <w:szCs w:val="18"/>
        </w:rPr>
        <w:t>eine Kandidat</w:t>
      </w:r>
      <w:proofErr w:type="gramEnd"/>
      <w:r w:rsidR="00965B63">
        <w:rPr>
          <w:rFonts w:ascii="Calibri" w:hAnsi="Calibri" w:cs="Calibri"/>
          <w:sz w:val="18"/>
          <w:szCs w:val="18"/>
        </w:rPr>
        <w:t>/in. M</w:t>
      </w:r>
      <w:r>
        <w:rPr>
          <w:rFonts w:ascii="Calibri" w:hAnsi="Calibri" w:cs="Calibri"/>
          <w:sz w:val="18"/>
          <w:szCs w:val="18"/>
        </w:rPr>
        <w:t>an gibt der Parte</w:t>
      </w:r>
      <w:r w:rsidR="00965B63">
        <w:rPr>
          <w:rFonts w:ascii="Calibri" w:hAnsi="Calibri" w:cs="Calibri"/>
          <w:sz w:val="18"/>
          <w:szCs w:val="18"/>
        </w:rPr>
        <w:t>i oder dem/der Kandidat/in</w:t>
      </w:r>
      <w:r>
        <w:rPr>
          <w:rFonts w:ascii="Calibri" w:hAnsi="Calibri" w:cs="Calibri"/>
          <w:sz w:val="18"/>
          <w:szCs w:val="18"/>
        </w:rPr>
        <w:t xml:space="preserve"> seine Stimme</w:t>
      </w:r>
    </w:p>
    <w:p w14:paraId="27A50796" w14:textId="77777777" w:rsidR="00F226FC" w:rsidRDefault="00D72E54" w:rsidP="00F226FC">
      <w:pPr>
        <w:rPr>
          <w:rFonts w:ascii="Calibri" w:hAnsi="Calibri" w:cs="Calibri"/>
          <w:b/>
          <w:bCs/>
          <w:sz w:val="18"/>
          <w:szCs w:val="18"/>
        </w:rPr>
      </w:pPr>
      <w:r>
        <w:rPr>
          <w:rFonts w:ascii="Calibri" w:hAnsi="Calibri" w:cs="Calibri"/>
          <w:b/>
          <w:sz w:val="18"/>
          <w:szCs w:val="18"/>
        </w:rPr>
        <w:t>Volksvertreter/in</w:t>
      </w:r>
      <w:r>
        <w:rPr>
          <w:rFonts w:ascii="Calibri" w:hAnsi="Calibri" w:cs="Calibri"/>
          <w:sz w:val="18"/>
          <w:szCs w:val="18"/>
        </w:rPr>
        <w:t xml:space="preserve"> – Politiker/innen, die das Volk in einem Parlament vertreten</w:t>
      </w:r>
      <w:r w:rsidR="00F226FC" w:rsidRPr="00F226FC">
        <w:rPr>
          <w:rFonts w:ascii="Calibri" w:hAnsi="Calibri" w:cs="Calibri"/>
          <w:b/>
          <w:bCs/>
          <w:sz w:val="18"/>
          <w:szCs w:val="18"/>
        </w:rPr>
        <w:t xml:space="preserve"> </w:t>
      </w:r>
    </w:p>
    <w:p w14:paraId="5C0F6EF2" w14:textId="6C1CCB02" w:rsidR="00F226FC" w:rsidRDefault="00F226FC" w:rsidP="00F226FC">
      <w:r>
        <w:rPr>
          <w:rFonts w:ascii="Calibri" w:hAnsi="Calibri" w:cs="Calibri"/>
          <w:b/>
          <w:bCs/>
          <w:sz w:val="18"/>
          <w:szCs w:val="18"/>
        </w:rPr>
        <w:t>Regierungsbezirke</w:t>
      </w:r>
      <w:r>
        <w:rPr>
          <w:rFonts w:ascii="Calibri" w:eastAsia="Calibri" w:hAnsi="Calibri" w:cs="Calibri"/>
          <w:b/>
          <w:bCs/>
          <w:sz w:val="18"/>
          <w:szCs w:val="18"/>
        </w:rPr>
        <w:t xml:space="preserve"> –Für die Zweitstimme ist </w:t>
      </w:r>
      <w:r>
        <w:rPr>
          <w:rFonts w:ascii="Calibri" w:eastAsia="Calibri" w:hAnsi="Calibri" w:cs="Calibri"/>
          <w:sz w:val="18"/>
          <w:szCs w:val="18"/>
        </w:rPr>
        <w:t>Bayern</w:t>
      </w:r>
      <w:r>
        <w:rPr>
          <w:rFonts w:ascii="Calibri" w:hAnsi="Calibri" w:cs="Calibri"/>
          <w:sz w:val="18"/>
          <w:szCs w:val="18"/>
        </w:rPr>
        <w:t xml:space="preserve"> in insgesamt 7 Gebiete unterteilt, diese nennt man auch Wahlkreise</w:t>
      </w:r>
    </w:p>
    <w:p w14:paraId="26B36533" w14:textId="57203386" w:rsidR="00D26489" w:rsidRDefault="00D26489" w:rsidP="00F226FC">
      <w:pPr>
        <w:rPr>
          <w:rFonts w:ascii="Calibri" w:hAnsi="Calibri" w:cs="Calibri"/>
          <w:sz w:val="18"/>
          <w:szCs w:val="18"/>
          <w:lang w:bidi="hi-IN"/>
        </w:rPr>
      </w:pPr>
      <w:r w:rsidRPr="00D26489">
        <w:rPr>
          <w:rFonts w:ascii="Calibri" w:hAnsi="Calibri" w:cs="Calibri"/>
          <w:b/>
          <w:bCs/>
          <w:sz w:val="18"/>
          <w:szCs w:val="18"/>
        </w:rPr>
        <w:t xml:space="preserve">Listenmandat - </w:t>
      </w:r>
      <w:r w:rsidRPr="00D26489">
        <w:rPr>
          <w:rFonts w:ascii="Calibri" w:hAnsi="Calibri" w:cs="Calibri"/>
          <w:sz w:val="18"/>
          <w:szCs w:val="18"/>
          <w:lang w:bidi="hi-IN"/>
        </w:rPr>
        <w:t>die Bürger</w:t>
      </w:r>
      <w:r w:rsidRPr="00D26489">
        <w:rPr>
          <w:rFonts w:ascii="Calibri" w:hAnsi="Calibri" w:cs="Calibri"/>
          <w:sz w:val="18"/>
          <w:szCs w:val="18"/>
        </w:rPr>
        <w:t>/</w:t>
      </w:r>
      <w:r w:rsidRPr="00D26489">
        <w:rPr>
          <w:rFonts w:ascii="Calibri" w:hAnsi="Calibri" w:cs="Calibri"/>
          <w:sz w:val="18"/>
          <w:szCs w:val="18"/>
          <w:lang w:bidi="hi-IN"/>
        </w:rPr>
        <w:t>innen</w:t>
      </w:r>
      <w:r w:rsidRPr="00D26489">
        <w:rPr>
          <w:rFonts w:ascii="Calibri" w:hAnsi="Calibri" w:cs="Calibri"/>
          <w:sz w:val="18"/>
          <w:szCs w:val="18"/>
        </w:rPr>
        <w:t xml:space="preserve"> wählen</w:t>
      </w:r>
      <w:r w:rsidRPr="00D26489">
        <w:rPr>
          <w:rFonts w:ascii="Calibri" w:hAnsi="Calibri" w:cs="Calibri"/>
          <w:sz w:val="18"/>
          <w:szCs w:val="18"/>
          <w:lang w:bidi="hi-IN"/>
        </w:rPr>
        <w:t xml:space="preserve"> eine</w:t>
      </w:r>
      <w:r w:rsidRPr="00D26489">
        <w:rPr>
          <w:rFonts w:ascii="Calibri" w:hAnsi="Calibri" w:cs="Calibri"/>
          <w:sz w:val="18"/>
          <w:szCs w:val="18"/>
        </w:rPr>
        <w:t>n/</w:t>
      </w:r>
      <w:proofErr w:type="gramStart"/>
      <w:r w:rsidRPr="00D26489">
        <w:rPr>
          <w:rFonts w:ascii="Calibri" w:hAnsi="Calibri" w:cs="Calibri"/>
          <w:sz w:val="18"/>
          <w:szCs w:val="18"/>
        </w:rPr>
        <w:t>eine</w:t>
      </w:r>
      <w:r w:rsidRPr="00D26489">
        <w:rPr>
          <w:rFonts w:ascii="Calibri" w:hAnsi="Calibri" w:cs="Calibri"/>
          <w:sz w:val="18"/>
          <w:szCs w:val="18"/>
          <w:lang w:bidi="hi-IN"/>
        </w:rPr>
        <w:t xml:space="preserve"> Kandidat</w:t>
      </w:r>
      <w:proofErr w:type="gramEnd"/>
      <w:r w:rsidRPr="00D26489">
        <w:rPr>
          <w:rFonts w:ascii="Calibri" w:hAnsi="Calibri" w:cs="Calibri"/>
          <w:sz w:val="18"/>
          <w:szCs w:val="18"/>
        </w:rPr>
        <w:t>/</w:t>
      </w:r>
      <w:r w:rsidRPr="00D26489">
        <w:rPr>
          <w:rFonts w:ascii="Calibri" w:hAnsi="Calibri" w:cs="Calibri"/>
          <w:sz w:val="18"/>
          <w:szCs w:val="18"/>
          <w:lang w:bidi="hi-IN"/>
        </w:rPr>
        <w:t xml:space="preserve">in auf diesen Listen </w:t>
      </w:r>
      <w:r w:rsidRPr="00D26489">
        <w:rPr>
          <w:rFonts w:ascii="Calibri" w:hAnsi="Calibri" w:cs="Calibri"/>
          <w:sz w:val="18"/>
          <w:szCs w:val="18"/>
        </w:rPr>
        <w:t xml:space="preserve">der Parteien </w:t>
      </w:r>
      <w:r w:rsidRPr="00D26489">
        <w:rPr>
          <w:rFonts w:ascii="Calibri" w:hAnsi="Calibri" w:cs="Calibri"/>
          <w:sz w:val="18"/>
          <w:szCs w:val="18"/>
          <w:lang w:bidi="hi-IN"/>
        </w:rPr>
        <w:t xml:space="preserve">und bestimmen somit, wer außer </w:t>
      </w:r>
      <w:r>
        <w:rPr>
          <w:rFonts w:ascii="Calibri" w:hAnsi="Calibri" w:cs="Calibri"/>
          <w:sz w:val="18"/>
          <w:szCs w:val="18"/>
        </w:rPr>
        <w:t xml:space="preserve">          </w:t>
      </w:r>
      <w:r w:rsidRPr="00D26489">
        <w:rPr>
          <w:rFonts w:ascii="Calibri" w:hAnsi="Calibri" w:cs="Calibri"/>
          <w:sz w:val="18"/>
          <w:szCs w:val="18"/>
          <w:lang w:bidi="hi-IN"/>
        </w:rPr>
        <w:t>den</w:t>
      </w:r>
      <w:r w:rsidRPr="00D26489">
        <w:rPr>
          <w:rFonts w:ascii="Calibri" w:hAnsi="Calibri" w:cs="Calibri"/>
          <w:sz w:val="18"/>
          <w:szCs w:val="18"/>
        </w:rPr>
        <w:t xml:space="preserve"> </w:t>
      </w:r>
      <w:r w:rsidRPr="00D26489">
        <w:rPr>
          <w:rFonts w:ascii="Calibri" w:hAnsi="Calibri" w:cs="Calibri"/>
          <w:sz w:val="18"/>
          <w:szCs w:val="18"/>
          <w:lang w:bidi="hi-IN"/>
        </w:rPr>
        <w:t>Direktkandidaten in den Landtag einzieht.</w:t>
      </w:r>
    </w:p>
    <w:p w14:paraId="4CC257FE" w14:textId="3E786A58" w:rsidR="00F226FC" w:rsidRDefault="00F226FC" w:rsidP="00F226FC">
      <w:r>
        <w:rPr>
          <w:rFonts w:ascii="Calibri" w:hAnsi="Calibri" w:cs="Calibri"/>
          <w:b/>
          <w:bCs/>
          <w:sz w:val="18"/>
          <w:szCs w:val="18"/>
        </w:rPr>
        <w:t>Stimmkreis</w:t>
      </w:r>
      <w:r>
        <w:rPr>
          <w:rFonts w:ascii="Calibri" w:eastAsia="Calibri" w:hAnsi="Calibri" w:cs="Calibri"/>
          <w:b/>
          <w:bCs/>
          <w:sz w:val="18"/>
          <w:szCs w:val="18"/>
        </w:rPr>
        <w:t xml:space="preserve"> –</w:t>
      </w:r>
      <w:r>
        <w:rPr>
          <w:rFonts w:ascii="Calibri" w:hAnsi="Calibri" w:cs="Calibri"/>
          <w:sz w:val="18"/>
          <w:szCs w:val="18"/>
        </w:rPr>
        <w:t xml:space="preserve">Bayern ist in insgesamt 91 Stimmkreise unterteilt, in denen </w:t>
      </w:r>
      <w:r>
        <w:rPr>
          <w:rFonts w:ascii="Calibri" w:hAnsi="Calibri" w:cs="Calibri"/>
          <w:sz w:val="18"/>
          <w:szCs w:val="18"/>
        </w:rPr>
        <w:t xml:space="preserve">Kandidaten </w:t>
      </w:r>
      <w:r>
        <w:rPr>
          <w:rFonts w:ascii="Calibri" w:hAnsi="Calibri" w:cs="Calibri"/>
          <w:sz w:val="18"/>
          <w:szCs w:val="18"/>
        </w:rPr>
        <w:t>gewählt w</w:t>
      </w:r>
      <w:r>
        <w:rPr>
          <w:rFonts w:ascii="Calibri" w:hAnsi="Calibri" w:cs="Calibri"/>
          <w:sz w:val="18"/>
          <w:szCs w:val="18"/>
        </w:rPr>
        <w:t>erden und mit dem Direktmandat einen Sitz im Landtag erhalten</w:t>
      </w:r>
    </w:p>
    <w:p w14:paraId="56B68D81" w14:textId="77777777" w:rsidR="00F226FC" w:rsidRDefault="00F226FC" w:rsidP="00F226FC"/>
    <w:p w14:paraId="7DEB73B1" w14:textId="77777777" w:rsidR="00F226FC" w:rsidRPr="00D26489" w:rsidRDefault="00F226FC" w:rsidP="00D26489">
      <w:pPr>
        <w:widowControl w:val="0"/>
        <w:suppressAutoHyphens/>
        <w:rPr>
          <w:rFonts w:ascii="Calibri" w:hAnsi="Calibri" w:cs="Calibri"/>
          <w:sz w:val="18"/>
          <w:szCs w:val="18"/>
          <w:lang w:bidi="hi-IN"/>
        </w:rPr>
      </w:pPr>
    </w:p>
    <w:p w14:paraId="6E680C54" w14:textId="4B3E2434" w:rsidR="00234FCA" w:rsidRDefault="00234FCA">
      <w:pPr>
        <w:rPr>
          <w:rFonts w:ascii="Calibri" w:hAnsi="Calibri" w:cs="Calibri"/>
          <w:b/>
          <w:sz w:val="22"/>
          <w:szCs w:val="22"/>
        </w:rPr>
      </w:pPr>
    </w:p>
    <w:p w14:paraId="0D393A8B" w14:textId="331CAEBB" w:rsidR="00D26489" w:rsidRDefault="00D26489">
      <w:pPr>
        <w:rPr>
          <w:rFonts w:ascii="Calibri" w:hAnsi="Calibri" w:cs="Calibri"/>
          <w:b/>
          <w:sz w:val="22"/>
          <w:szCs w:val="22"/>
        </w:rPr>
        <w:sectPr w:rsidR="00D26489" w:rsidSect="008516B1">
          <w:headerReference w:type="default" r:id="rId32"/>
          <w:pgSz w:w="11900" w:h="16820"/>
          <w:pgMar w:top="1134" w:right="1134" w:bottom="1134" w:left="1134" w:header="720" w:footer="720" w:gutter="0"/>
          <w:cols w:space="720"/>
          <w:docGrid w:linePitch="600" w:charSpace="32768"/>
        </w:sectPr>
      </w:pPr>
    </w:p>
    <w:p w14:paraId="5306D6FA" w14:textId="77777777" w:rsidR="00394858" w:rsidRPr="00234FCA" w:rsidRDefault="00394858" w:rsidP="00394858">
      <w:pPr>
        <w:jc w:val="center"/>
        <w:rPr>
          <w:sz w:val="32"/>
          <w:szCs w:val="32"/>
        </w:rPr>
      </w:pPr>
      <w:r w:rsidRPr="00234FCA">
        <w:rPr>
          <w:rFonts w:ascii="Calibri" w:hAnsi="Calibri" w:cs="Calibri"/>
          <w:b/>
          <w:sz w:val="32"/>
          <w:szCs w:val="32"/>
        </w:rPr>
        <w:lastRenderedPageBreak/>
        <w:t xml:space="preserve">Informationen zur </w:t>
      </w:r>
      <w:r>
        <w:rPr>
          <w:rFonts w:ascii="Calibri" w:hAnsi="Calibri" w:cs="Calibri"/>
          <w:b/>
          <w:sz w:val="32"/>
          <w:szCs w:val="32"/>
        </w:rPr>
        <w:t>Erst</w:t>
      </w:r>
      <w:r w:rsidRPr="00234FCA">
        <w:rPr>
          <w:rFonts w:ascii="Calibri" w:hAnsi="Calibri" w:cs="Calibri"/>
          <w:b/>
          <w:sz w:val="32"/>
          <w:szCs w:val="32"/>
        </w:rPr>
        <w:t xml:space="preserve">- und </w:t>
      </w:r>
      <w:r>
        <w:rPr>
          <w:rFonts w:ascii="Calibri" w:hAnsi="Calibri" w:cs="Calibri"/>
          <w:b/>
          <w:sz w:val="32"/>
          <w:szCs w:val="32"/>
        </w:rPr>
        <w:t xml:space="preserve">Zweitstimme </w:t>
      </w:r>
      <w:r w:rsidRPr="00234FCA">
        <w:rPr>
          <w:rFonts w:ascii="Calibri" w:hAnsi="Calibri" w:cs="Calibri"/>
          <w:b/>
          <w:sz w:val="32"/>
          <w:szCs w:val="32"/>
        </w:rPr>
        <w:t>(</w:t>
      </w:r>
      <w:r>
        <w:rPr>
          <w:rFonts w:ascii="Calibri" w:hAnsi="Calibri" w:cs="Calibri"/>
          <w:b/>
          <w:sz w:val="32"/>
          <w:szCs w:val="32"/>
        </w:rPr>
        <w:t>ohne Video</w:t>
      </w:r>
      <w:r w:rsidRPr="00234FCA">
        <w:rPr>
          <w:rFonts w:ascii="Calibri" w:hAnsi="Calibri" w:cs="Calibri"/>
          <w:b/>
          <w:sz w:val="32"/>
          <w:szCs w:val="32"/>
        </w:rPr>
        <w:t>)</w:t>
      </w:r>
    </w:p>
    <w:p w14:paraId="487209B7" w14:textId="77777777" w:rsidR="00394858" w:rsidRDefault="00394858" w:rsidP="00394858"/>
    <w:p w14:paraId="59EB839A" w14:textId="77777777" w:rsidR="00394858" w:rsidRPr="00234FCA" w:rsidRDefault="00394858" w:rsidP="00394858">
      <w:pPr>
        <w:spacing w:line="360" w:lineRule="auto"/>
        <w:rPr>
          <w:rFonts w:ascii="Calibri" w:hAnsi="Calibri" w:cs="Calibri"/>
          <w:b/>
        </w:rPr>
      </w:pPr>
      <w:r w:rsidRPr="00234FCA">
        <w:rPr>
          <w:rFonts w:ascii="Calibri" w:hAnsi="Calibri" w:cs="Calibri"/>
          <w:b/>
        </w:rPr>
        <w:t xml:space="preserve">Arbeitsauftrag: </w:t>
      </w:r>
    </w:p>
    <w:p w14:paraId="3B2487C8" w14:textId="77777777" w:rsidR="00394858" w:rsidRPr="00234FCA" w:rsidRDefault="00394858" w:rsidP="00394858">
      <w:pPr>
        <w:spacing w:line="360" w:lineRule="auto"/>
        <w:rPr>
          <w:sz w:val="22"/>
          <w:szCs w:val="22"/>
        </w:rPr>
      </w:pPr>
      <w:r w:rsidRPr="00234FCA">
        <w:rPr>
          <w:rFonts w:ascii="Calibri" w:hAnsi="Calibri" w:cs="Calibri"/>
          <w:b/>
          <w:sz w:val="22"/>
          <w:szCs w:val="22"/>
        </w:rPr>
        <w:t xml:space="preserve">1. Lies die Texte und fülle die Lücken </w:t>
      </w:r>
      <w:r w:rsidRPr="00234FCA">
        <w:rPr>
          <w:rFonts w:ascii="Calibri" w:hAnsi="Calibri" w:cs="Calibri"/>
          <w:sz w:val="22"/>
          <w:szCs w:val="22"/>
        </w:rPr>
        <w:t>mit den passenden Wörtern (s</w:t>
      </w:r>
      <w:r>
        <w:rPr>
          <w:rFonts w:ascii="Calibri" w:hAnsi="Calibri" w:cs="Calibri"/>
          <w:sz w:val="22"/>
          <w:szCs w:val="22"/>
        </w:rPr>
        <w:t>iehe</w:t>
      </w:r>
      <w:r w:rsidRPr="00234FCA">
        <w:rPr>
          <w:rFonts w:ascii="Calibri" w:hAnsi="Calibri" w:cs="Calibri"/>
          <w:sz w:val="22"/>
          <w:szCs w:val="22"/>
        </w:rPr>
        <w:t xml:space="preserve"> Lösungswörter Lückentext)</w:t>
      </w:r>
    </w:p>
    <w:p w14:paraId="0379DF86" w14:textId="77777777" w:rsidR="00394858" w:rsidRDefault="00394858" w:rsidP="00394858">
      <w:pPr>
        <w:rPr>
          <w:rFonts w:ascii="Calibri" w:hAnsi="Calibri" w:cs="Calibri"/>
          <w:sz w:val="22"/>
          <w:szCs w:val="22"/>
        </w:rPr>
      </w:pPr>
      <w:r w:rsidRPr="00234FCA">
        <w:rPr>
          <w:rFonts w:ascii="Calibri" w:hAnsi="Calibri" w:cs="Calibri"/>
          <w:b/>
          <w:bCs/>
          <w:sz w:val="22"/>
          <w:szCs w:val="22"/>
        </w:rPr>
        <w:t>2. Bringe die Kästchen in eine sinnvolle Reihenfolge</w:t>
      </w:r>
      <w:r w:rsidRPr="00234FCA">
        <w:rPr>
          <w:rFonts w:ascii="Calibri" w:hAnsi="Calibri" w:cs="Calibri"/>
          <w:sz w:val="22"/>
          <w:szCs w:val="22"/>
        </w:rPr>
        <w:t xml:space="preserve"> – welches Kästchen sollte am Anfang stehen, welches am Ende? (Tipp</w:t>
      </w:r>
      <w:r>
        <w:rPr>
          <w:rFonts w:ascii="Calibri" w:hAnsi="Calibri" w:cs="Calibri"/>
          <w:sz w:val="22"/>
          <w:szCs w:val="22"/>
        </w:rPr>
        <w:t xml:space="preserve">: </w:t>
      </w:r>
      <w:r w:rsidRPr="00234FCA">
        <w:rPr>
          <w:rFonts w:ascii="Calibri" w:hAnsi="Calibri" w:cs="Calibri"/>
          <w:sz w:val="22"/>
          <w:szCs w:val="22"/>
        </w:rPr>
        <w:t xml:space="preserve">Schau </w:t>
      </w:r>
      <w:r>
        <w:rPr>
          <w:rFonts w:ascii="Calibri" w:hAnsi="Calibri" w:cs="Calibri"/>
          <w:sz w:val="22"/>
          <w:szCs w:val="22"/>
        </w:rPr>
        <w:t>d</w:t>
      </w:r>
      <w:r w:rsidRPr="00234FCA">
        <w:rPr>
          <w:rFonts w:ascii="Calibri" w:hAnsi="Calibri" w:cs="Calibri"/>
          <w:sz w:val="22"/>
          <w:szCs w:val="22"/>
        </w:rPr>
        <w:t>ir die Buchstaben in der linken Spalte an.)</w:t>
      </w:r>
    </w:p>
    <w:p w14:paraId="7580BF50" w14:textId="77777777" w:rsidR="00394858" w:rsidRPr="00234FCA" w:rsidRDefault="00394858" w:rsidP="00394858">
      <w:pPr>
        <w:rPr>
          <w:sz w:val="22"/>
          <w:szCs w:val="22"/>
        </w:rPr>
      </w:pPr>
    </w:p>
    <w:tbl>
      <w:tblPr>
        <w:tblW w:w="9638" w:type="dxa"/>
        <w:tblInd w:w="55" w:type="dxa"/>
        <w:tblLayout w:type="fixed"/>
        <w:tblCellMar>
          <w:top w:w="55" w:type="dxa"/>
          <w:left w:w="55" w:type="dxa"/>
          <w:bottom w:w="55" w:type="dxa"/>
          <w:right w:w="55" w:type="dxa"/>
        </w:tblCellMar>
        <w:tblLook w:val="0000" w:firstRow="0" w:lastRow="0" w:firstColumn="0" w:lastColumn="0" w:noHBand="0" w:noVBand="0"/>
      </w:tblPr>
      <w:tblGrid>
        <w:gridCol w:w="620"/>
        <w:gridCol w:w="2840"/>
        <w:gridCol w:w="6178"/>
      </w:tblGrid>
      <w:tr w:rsidR="00394858" w14:paraId="7FBA9B8E" w14:textId="77777777" w:rsidTr="000F4B8A">
        <w:trPr>
          <w:trHeight w:val="1870"/>
        </w:trPr>
        <w:tc>
          <w:tcPr>
            <w:tcW w:w="620" w:type="dxa"/>
            <w:tcBorders>
              <w:top w:val="none" w:sz="1" w:space="0" w:color="000000"/>
              <w:left w:val="none" w:sz="1" w:space="0" w:color="000000"/>
              <w:bottom w:val="none" w:sz="1" w:space="0" w:color="000000"/>
            </w:tcBorders>
            <w:shd w:val="clear" w:color="auto" w:fill="auto"/>
          </w:tcPr>
          <w:p w14:paraId="673863A2" w14:textId="77777777" w:rsidR="00394858" w:rsidRDefault="00394858" w:rsidP="005F7FEE">
            <w:pPr>
              <w:pStyle w:val="Tabelleninhalt0"/>
              <w:jc w:val="center"/>
              <w:rPr>
                <w:rFonts w:ascii="Calibri" w:hAnsi="Calibri"/>
                <w:b/>
                <w:bCs/>
                <w:sz w:val="52"/>
                <w:szCs w:val="52"/>
              </w:rPr>
            </w:pPr>
          </w:p>
          <w:p w14:paraId="79533C8D" w14:textId="77777777" w:rsidR="00394858" w:rsidRDefault="00394858" w:rsidP="005F7FEE">
            <w:pPr>
              <w:pStyle w:val="Tabelleninhalt0"/>
              <w:jc w:val="center"/>
            </w:pPr>
            <w:r>
              <w:rPr>
                <w:rFonts w:ascii="Calibri" w:hAnsi="Calibri"/>
                <w:b/>
                <w:bCs/>
                <w:sz w:val="52"/>
                <w:szCs w:val="52"/>
              </w:rPr>
              <w:t>A</w:t>
            </w:r>
          </w:p>
        </w:tc>
        <w:tc>
          <w:tcPr>
            <w:tcW w:w="2840" w:type="dxa"/>
            <w:tcBorders>
              <w:top w:val="none" w:sz="1" w:space="0" w:color="000000"/>
              <w:left w:val="none" w:sz="1" w:space="0" w:color="000000"/>
              <w:bottom w:val="none" w:sz="1" w:space="0" w:color="000000"/>
            </w:tcBorders>
            <w:shd w:val="clear" w:color="auto" w:fill="auto"/>
          </w:tcPr>
          <w:p w14:paraId="0946F359" w14:textId="77777777" w:rsidR="00394858" w:rsidRDefault="00394858" w:rsidP="005F7FEE">
            <w:pPr>
              <w:pStyle w:val="Tabelleninhalt0"/>
            </w:pPr>
            <w:r>
              <w:rPr>
                <w:rFonts w:ascii="Calibri" w:hAnsi="Calibri" w:cs="Calibri"/>
                <w:noProof/>
                <w:sz w:val="12"/>
                <w:szCs w:val="12"/>
              </w:rPr>
              <w:drawing>
                <wp:inline distT="0" distB="0" distL="0" distR="0" wp14:anchorId="657EE61C" wp14:editId="504EBC2D">
                  <wp:extent cx="1552575" cy="1084580"/>
                  <wp:effectExtent l="0" t="0" r="0" b="0"/>
                  <wp:docPr id="39" name="Grafik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21"/>
                          <pic:cNvPicPr>
                            <a:picLocks/>
                          </pic:cNvPicPr>
                        </pic:nvPicPr>
                        <pic:blipFill>
                          <a:blip r:embed="rId28">
                            <a:extLst>
                              <a:ext uri="{28A0092B-C50C-407E-A947-70E740481C1C}">
                                <a14:useLocalDpi xmlns:a14="http://schemas.microsoft.com/office/drawing/2010/main" val="0"/>
                              </a:ext>
                            </a:extLst>
                          </a:blip>
                          <a:srcRect t="8916" b="54575"/>
                          <a:stretch>
                            <a:fillRect/>
                          </a:stretch>
                        </pic:blipFill>
                        <pic:spPr bwMode="auto">
                          <a:xfrm>
                            <a:off x="0" y="0"/>
                            <a:ext cx="1552575" cy="1084580"/>
                          </a:xfrm>
                          <a:prstGeom prst="rect">
                            <a:avLst/>
                          </a:prstGeom>
                          <a:noFill/>
                          <a:ln>
                            <a:noFill/>
                          </a:ln>
                        </pic:spPr>
                      </pic:pic>
                    </a:graphicData>
                  </a:graphic>
                </wp:inline>
              </w:drawing>
            </w:r>
          </w:p>
        </w:tc>
        <w:tc>
          <w:tcPr>
            <w:tcW w:w="6178" w:type="dxa"/>
            <w:tcBorders>
              <w:top w:val="none" w:sz="1" w:space="0" w:color="000000"/>
              <w:left w:val="none" w:sz="1" w:space="0" w:color="000000"/>
              <w:bottom w:val="none" w:sz="1" w:space="0" w:color="000000"/>
              <w:right w:val="none" w:sz="1" w:space="0" w:color="000000"/>
            </w:tcBorders>
            <w:shd w:val="clear" w:color="auto" w:fill="auto"/>
          </w:tcPr>
          <w:p w14:paraId="01F25635" w14:textId="77777777" w:rsidR="00394858" w:rsidRDefault="00394858" w:rsidP="005F7FEE">
            <w:pPr>
              <w:spacing w:line="276" w:lineRule="auto"/>
            </w:pPr>
            <w:r>
              <w:rPr>
                <w:rFonts w:ascii="Calibri" w:hAnsi="Calibri" w:cs="Calibri"/>
              </w:rPr>
              <w:t xml:space="preserve">Bei der Landtagswahl haben die Wählerinnen und Wähler </w:t>
            </w:r>
          </w:p>
          <w:p w14:paraId="48E1DD8F" w14:textId="77777777" w:rsidR="00394858" w:rsidRDefault="00394858" w:rsidP="005F7FEE">
            <w:pPr>
              <w:spacing w:line="276" w:lineRule="auto"/>
            </w:pPr>
            <w:r>
              <w:rPr>
                <w:rFonts w:ascii="Calibri" w:hAnsi="Calibri" w:cs="Calibri"/>
              </w:rPr>
              <w:t xml:space="preserve">_ _ _ </w:t>
            </w:r>
            <w:proofErr w:type="gramStart"/>
            <w:r>
              <w:rPr>
                <w:rFonts w:ascii="Calibri" w:hAnsi="Calibri" w:cs="Calibri"/>
              </w:rPr>
              <w:t>_  Stimmen</w:t>
            </w:r>
            <w:proofErr w:type="gramEnd"/>
            <w:r>
              <w:rPr>
                <w:rFonts w:ascii="Calibri" w:hAnsi="Calibri" w:cs="Calibri"/>
              </w:rPr>
              <w:t xml:space="preserve"> : </w:t>
            </w:r>
          </w:p>
          <w:p w14:paraId="1BFD9A89" w14:textId="77777777" w:rsidR="00394858" w:rsidRDefault="00394858" w:rsidP="005F7FEE">
            <w:pPr>
              <w:numPr>
                <w:ilvl w:val="0"/>
                <w:numId w:val="9"/>
              </w:numPr>
              <w:spacing w:line="276" w:lineRule="auto"/>
            </w:pPr>
            <w:r>
              <w:rPr>
                <w:rFonts w:ascii="Calibri" w:hAnsi="Calibri" w:cs="Calibri"/>
              </w:rPr>
              <w:t xml:space="preserve">eine _ _ _ _ - Stimme und </w:t>
            </w:r>
          </w:p>
          <w:p w14:paraId="6B1E2D3E" w14:textId="77777777" w:rsidR="00394858" w:rsidRDefault="00394858" w:rsidP="005F7FEE">
            <w:pPr>
              <w:numPr>
                <w:ilvl w:val="0"/>
                <w:numId w:val="9"/>
              </w:numPr>
              <w:spacing w:line="276" w:lineRule="auto"/>
            </w:pPr>
            <w:r>
              <w:rPr>
                <w:rFonts w:ascii="Calibri" w:hAnsi="Calibri" w:cs="Calibri"/>
              </w:rPr>
              <w:t xml:space="preserve">eine _ _ _ _ </w:t>
            </w:r>
            <w:proofErr w:type="gramStart"/>
            <w:r>
              <w:rPr>
                <w:rFonts w:ascii="Calibri" w:hAnsi="Calibri" w:cs="Calibri"/>
              </w:rPr>
              <w:t>_  -</w:t>
            </w:r>
            <w:proofErr w:type="gramEnd"/>
            <w:r>
              <w:rPr>
                <w:rFonts w:ascii="Calibri" w:hAnsi="Calibri" w:cs="Calibri"/>
              </w:rPr>
              <w:t xml:space="preserve"> Stimme </w:t>
            </w:r>
          </w:p>
        </w:tc>
      </w:tr>
      <w:tr w:rsidR="000F4B8A" w14:paraId="414DB1C2" w14:textId="77777777" w:rsidTr="000F4B8A">
        <w:tc>
          <w:tcPr>
            <w:tcW w:w="620" w:type="dxa"/>
            <w:tcBorders>
              <w:left w:val="none" w:sz="1" w:space="0" w:color="000000"/>
              <w:bottom w:val="none" w:sz="1" w:space="0" w:color="000000"/>
            </w:tcBorders>
            <w:shd w:val="clear" w:color="auto" w:fill="auto"/>
          </w:tcPr>
          <w:p w14:paraId="34EE967D" w14:textId="77777777" w:rsidR="000F4B8A" w:rsidRDefault="000F4B8A" w:rsidP="000F4B8A">
            <w:pPr>
              <w:pStyle w:val="Tabelleninhalt0"/>
              <w:jc w:val="center"/>
              <w:rPr>
                <w:rFonts w:ascii="Calibri" w:hAnsi="Calibri"/>
                <w:b/>
                <w:bCs/>
                <w:sz w:val="52"/>
                <w:szCs w:val="52"/>
              </w:rPr>
            </w:pPr>
          </w:p>
          <w:p w14:paraId="401015A6" w14:textId="77777777" w:rsidR="000F4B8A" w:rsidRDefault="000F4B8A" w:rsidP="000F4B8A">
            <w:pPr>
              <w:pStyle w:val="Tabelleninhalt0"/>
              <w:jc w:val="center"/>
            </w:pPr>
            <w:r>
              <w:rPr>
                <w:rFonts w:ascii="Calibri" w:hAnsi="Calibri"/>
                <w:b/>
                <w:bCs/>
                <w:sz w:val="52"/>
                <w:szCs w:val="52"/>
              </w:rPr>
              <w:t>L</w:t>
            </w:r>
          </w:p>
        </w:tc>
        <w:tc>
          <w:tcPr>
            <w:tcW w:w="2840" w:type="dxa"/>
            <w:tcBorders>
              <w:left w:val="none" w:sz="1" w:space="0" w:color="000000"/>
              <w:bottom w:val="none" w:sz="1" w:space="0" w:color="000000"/>
            </w:tcBorders>
            <w:shd w:val="clear" w:color="auto" w:fill="auto"/>
          </w:tcPr>
          <w:p w14:paraId="441B4BC9" w14:textId="77777777" w:rsidR="000F4B8A" w:rsidRDefault="000F4B8A" w:rsidP="000F4B8A">
            <w:pPr>
              <w:pStyle w:val="Tabelleninhalt0"/>
            </w:pPr>
            <w:r>
              <w:rPr>
                <w:noProof/>
              </w:rPr>
              <w:drawing>
                <wp:anchor distT="0" distB="0" distL="114300" distR="114300" simplePos="0" relativeHeight="251675136" behindDoc="0" locked="0" layoutInCell="1" allowOverlap="1" wp14:anchorId="7795FBC9" wp14:editId="4FE94E5F">
                  <wp:simplePos x="0" y="0"/>
                  <wp:positionH relativeFrom="column">
                    <wp:posOffset>127000</wp:posOffset>
                  </wp:positionH>
                  <wp:positionV relativeFrom="paragraph">
                    <wp:posOffset>-3175</wp:posOffset>
                  </wp:positionV>
                  <wp:extent cx="1171575" cy="1184910"/>
                  <wp:effectExtent l="0" t="0" r="0" b="0"/>
                  <wp:wrapSquare wrapText="bothSides"/>
                  <wp:docPr id="11"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31" cstate="print">
                            <a:extLst>
                              <a:ext uri="{28A0092B-C50C-407E-A947-70E740481C1C}">
                                <a14:useLocalDpi xmlns:a14="http://schemas.microsoft.com/office/drawing/2010/main" val="0"/>
                              </a:ext>
                            </a:extLst>
                          </a:blip>
                          <a:srcRect l="15118" t="30682" r="53220" b="32471"/>
                          <a:stretch>
                            <a:fillRect/>
                          </a:stretch>
                        </pic:blipFill>
                        <pic:spPr bwMode="auto">
                          <a:xfrm>
                            <a:off x="0" y="0"/>
                            <a:ext cx="1171575" cy="1184910"/>
                          </a:xfrm>
                          <a:prstGeom prst="rect">
                            <a:avLst/>
                          </a:prstGeom>
                          <a:solidFill>
                            <a:srgbClr val="FFFFFF"/>
                          </a:solidFill>
                        </pic:spPr>
                      </pic:pic>
                    </a:graphicData>
                  </a:graphic>
                  <wp14:sizeRelH relativeFrom="margin">
                    <wp14:pctWidth>0</wp14:pctWidth>
                  </wp14:sizeRelH>
                  <wp14:sizeRelV relativeFrom="page">
                    <wp14:pctHeight>0</wp14:pctHeight>
                  </wp14:sizeRelV>
                </wp:anchor>
              </w:drawing>
            </w:r>
          </w:p>
        </w:tc>
        <w:tc>
          <w:tcPr>
            <w:tcW w:w="6178" w:type="dxa"/>
            <w:tcBorders>
              <w:left w:val="none" w:sz="1" w:space="0" w:color="000000"/>
              <w:bottom w:val="none" w:sz="1" w:space="0" w:color="000000"/>
              <w:right w:val="none" w:sz="1" w:space="0" w:color="000000"/>
            </w:tcBorders>
            <w:shd w:val="clear" w:color="auto" w:fill="auto"/>
          </w:tcPr>
          <w:p w14:paraId="6CD1A256" w14:textId="0B53FA02" w:rsidR="000F4B8A" w:rsidRDefault="000F4B8A" w:rsidP="000F4B8A">
            <w:pPr>
              <w:spacing w:line="276" w:lineRule="auto"/>
            </w:pPr>
            <w:r>
              <w:rPr>
                <w:rFonts w:ascii="Calibri" w:hAnsi="Calibri" w:cs="Calibri"/>
              </w:rPr>
              <w:t xml:space="preserve">Mit der </w:t>
            </w:r>
            <w:r w:rsidRPr="000F4B8A">
              <w:rPr>
                <w:rFonts w:ascii="Calibri" w:hAnsi="Calibri" w:cs="Calibri"/>
              </w:rPr>
              <w:t xml:space="preserve">Zweitstimme </w:t>
            </w:r>
            <w:r>
              <w:rPr>
                <w:rFonts w:ascii="Calibri" w:hAnsi="Calibri" w:cs="Calibri"/>
              </w:rPr>
              <w:t xml:space="preserve">wählt man das _ _ _ _ _ _ _ _ _ _ _ _. </w:t>
            </w:r>
            <w:r w:rsidRPr="00CE680C">
              <w:rPr>
                <w:rFonts w:ascii="Calibri" w:hAnsi="Calibri" w:cs="Calibri"/>
                <w:lang w:bidi="hi-IN"/>
              </w:rPr>
              <w:t>Die Sitzverteilung im Landtag soll möglichst genau</w:t>
            </w:r>
            <w:r w:rsidRPr="00CE680C">
              <w:rPr>
                <w:rFonts w:ascii="Calibri" w:hAnsi="Calibri" w:cs="Calibri"/>
                <w:lang w:bidi="hi-IN"/>
              </w:rPr>
              <w:br/>
              <w:t>dem Wählerwillen entsprechen. Dafür wird die knappe</w:t>
            </w:r>
            <w:r w:rsidRPr="00CE680C">
              <w:rPr>
                <w:rFonts w:ascii="Calibri" w:hAnsi="Calibri" w:cs="Calibri"/>
                <w:lang w:bidi="hi-IN"/>
              </w:rPr>
              <w:br/>
              <w:t xml:space="preserve">Hälfte (89 von 180) der </w:t>
            </w:r>
            <w:r>
              <w:rPr>
                <w:rFonts w:ascii="Calibri" w:hAnsi="Calibri" w:cs="Calibri"/>
              </w:rPr>
              <w:t xml:space="preserve">_ _ _ _ _ _ </w:t>
            </w:r>
            <w:proofErr w:type="gramStart"/>
            <w:r>
              <w:rPr>
                <w:rFonts w:ascii="Calibri" w:hAnsi="Calibri" w:cs="Calibri"/>
              </w:rPr>
              <w:t xml:space="preserve">_ </w:t>
            </w:r>
            <w:r w:rsidRPr="00CE680C">
              <w:rPr>
                <w:rFonts w:ascii="Calibri" w:hAnsi="Calibri" w:cs="Calibri"/>
                <w:lang w:bidi="hi-IN"/>
              </w:rPr>
              <w:t xml:space="preserve"> im</w:t>
            </w:r>
            <w:proofErr w:type="gramEnd"/>
            <w:r w:rsidRPr="00CE680C">
              <w:rPr>
                <w:rFonts w:ascii="Calibri" w:hAnsi="Calibri" w:cs="Calibri"/>
                <w:lang w:bidi="hi-IN"/>
              </w:rPr>
              <w:t xml:space="preserve"> Bayerischen Landtag</w:t>
            </w:r>
            <w:r w:rsidRPr="00CE680C">
              <w:rPr>
                <w:rFonts w:ascii="Calibri" w:hAnsi="Calibri" w:cs="Calibri"/>
                <w:lang w:bidi="hi-IN"/>
              </w:rPr>
              <w:br/>
              <w:t>an Listenkandidaten vergeben. Zu diesem Zweck stellen die</w:t>
            </w:r>
            <w:r w:rsidRPr="00CE680C">
              <w:rPr>
                <w:rFonts w:ascii="Calibri" w:hAnsi="Calibri" w:cs="Calibri"/>
                <w:lang w:bidi="hi-IN"/>
              </w:rPr>
              <w:br/>
              <w:t xml:space="preserve">Parteien für jeden der 7 </w:t>
            </w:r>
            <w:r>
              <w:rPr>
                <w:rFonts w:ascii="Calibri" w:hAnsi="Calibri" w:cs="Calibri"/>
              </w:rPr>
              <w:t xml:space="preserve">_ _ _ _ _ _ _ _ _ _ _ _ _ _ _ _ </w:t>
            </w:r>
            <w:r w:rsidRPr="00CE680C">
              <w:rPr>
                <w:rFonts w:ascii="Calibri" w:hAnsi="Calibri" w:cs="Calibri"/>
                <w:lang w:bidi="hi-IN"/>
              </w:rPr>
              <w:t>(„Wahlkreise“)</w:t>
            </w:r>
            <w:r>
              <w:rPr>
                <w:rFonts w:ascii="Calibri" w:hAnsi="Calibri" w:cs="Calibri"/>
              </w:rPr>
              <w:t xml:space="preserve"> </w:t>
            </w:r>
            <w:r w:rsidRPr="00CE680C">
              <w:rPr>
                <w:rFonts w:ascii="Calibri" w:hAnsi="Calibri" w:cs="Calibri"/>
                <w:lang w:bidi="hi-IN"/>
              </w:rPr>
              <w:t>Listen mit ihren Kandidaten auf. Diese Listen sind unterschiedlich lang, denn die Regierungsbezirke erhalten je nach</w:t>
            </w:r>
            <w:r>
              <w:rPr>
                <w:rFonts w:ascii="Calibri" w:hAnsi="Calibri" w:cs="Calibri"/>
              </w:rPr>
              <w:t xml:space="preserve"> </w:t>
            </w:r>
            <w:r w:rsidRPr="00CE680C">
              <w:rPr>
                <w:rFonts w:ascii="Calibri" w:hAnsi="Calibri" w:cs="Calibri"/>
                <w:lang w:bidi="hi-IN"/>
              </w:rPr>
              <w:t xml:space="preserve">Einwohnerzahl unterschiedlich viele </w:t>
            </w:r>
            <w:r>
              <w:rPr>
                <w:rFonts w:ascii="Calibri" w:hAnsi="Calibri" w:cs="Calibri"/>
              </w:rPr>
              <w:t xml:space="preserve">_ _ _ _ _ </w:t>
            </w:r>
            <w:r w:rsidRPr="00CE680C">
              <w:rPr>
                <w:rFonts w:ascii="Calibri" w:hAnsi="Calibri" w:cs="Calibri"/>
                <w:lang w:bidi="hi-IN"/>
              </w:rPr>
              <w:t>im Bayerischen</w:t>
            </w:r>
            <w:r>
              <w:rPr>
                <w:rFonts w:ascii="Calibri" w:hAnsi="Calibri" w:cs="Calibri"/>
              </w:rPr>
              <w:t xml:space="preserve"> </w:t>
            </w:r>
            <w:r w:rsidRPr="00CE680C">
              <w:rPr>
                <w:rFonts w:ascii="Calibri" w:hAnsi="Calibri" w:cs="Calibri"/>
                <w:lang w:bidi="hi-IN"/>
              </w:rPr>
              <w:t>Landtag. Mit ihrer Zweitstimme wählen die Bürgerinnen</w:t>
            </w:r>
            <w:r>
              <w:rPr>
                <w:rFonts w:ascii="Calibri" w:hAnsi="Calibri" w:cs="Calibri"/>
              </w:rPr>
              <w:t xml:space="preserve"> </w:t>
            </w:r>
            <w:r w:rsidRPr="00CE680C">
              <w:rPr>
                <w:rFonts w:ascii="Calibri" w:hAnsi="Calibri" w:cs="Calibri"/>
                <w:lang w:bidi="hi-IN"/>
              </w:rPr>
              <w:t>und Bürger eine Kandidatin oder einen Kandidaten</w:t>
            </w:r>
            <w:r>
              <w:rPr>
                <w:rFonts w:ascii="Calibri" w:hAnsi="Calibri" w:cs="Calibri"/>
              </w:rPr>
              <w:t xml:space="preserve"> </w:t>
            </w:r>
            <w:r w:rsidRPr="00CE680C">
              <w:rPr>
                <w:rFonts w:ascii="Calibri" w:hAnsi="Calibri" w:cs="Calibri"/>
                <w:lang w:bidi="hi-IN"/>
              </w:rPr>
              <w:t>auf diesen Listen</w:t>
            </w:r>
            <w:r>
              <w:rPr>
                <w:rFonts w:ascii="Calibri" w:hAnsi="Calibri" w:cs="Calibri"/>
              </w:rPr>
              <w:t>, dieser zieht dann, neben den Direktkandidaten in den Landtag ein.</w:t>
            </w:r>
          </w:p>
        </w:tc>
      </w:tr>
      <w:tr w:rsidR="000F4B8A" w14:paraId="42525331" w14:textId="77777777" w:rsidTr="000F4B8A">
        <w:tc>
          <w:tcPr>
            <w:tcW w:w="620" w:type="dxa"/>
            <w:tcBorders>
              <w:left w:val="none" w:sz="1" w:space="0" w:color="000000"/>
              <w:bottom w:val="none" w:sz="1" w:space="0" w:color="000000"/>
            </w:tcBorders>
            <w:shd w:val="clear" w:color="auto" w:fill="auto"/>
          </w:tcPr>
          <w:p w14:paraId="5CA92456" w14:textId="77777777" w:rsidR="000F4B8A" w:rsidRDefault="000F4B8A" w:rsidP="000F4B8A">
            <w:pPr>
              <w:pStyle w:val="Tabelleninhalt0"/>
              <w:jc w:val="center"/>
              <w:rPr>
                <w:rFonts w:ascii="Calibri" w:hAnsi="Calibri"/>
                <w:b/>
                <w:bCs/>
                <w:sz w:val="52"/>
                <w:szCs w:val="52"/>
              </w:rPr>
            </w:pPr>
          </w:p>
          <w:p w14:paraId="5FE3CE4F" w14:textId="77777777" w:rsidR="000F4B8A" w:rsidRDefault="000F4B8A" w:rsidP="000F4B8A">
            <w:pPr>
              <w:pStyle w:val="Tabelleninhalt0"/>
              <w:jc w:val="center"/>
            </w:pPr>
            <w:r>
              <w:rPr>
                <w:rFonts w:ascii="Calibri" w:hAnsi="Calibri"/>
                <w:b/>
                <w:bCs/>
                <w:sz w:val="52"/>
                <w:szCs w:val="52"/>
              </w:rPr>
              <w:t>W</w:t>
            </w:r>
          </w:p>
        </w:tc>
        <w:tc>
          <w:tcPr>
            <w:tcW w:w="2840" w:type="dxa"/>
            <w:tcBorders>
              <w:left w:val="none" w:sz="1" w:space="0" w:color="000000"/>
              <w:bottom w:val="none" w:sz="1" w:space="0" w:color="000000"/>
            </w:tcBorders>
            <w:shd w:val="clear" w:color="auto" w:fill="auto"/>
          </w:tcPr>
          <w:p w14:paraId="416E8916" w14:textId="77777777" w:rsidR="000F4B8A" w:rsidRDefault="000F4B8A" w:rsidP="000F4B8A">
            <w:pPr>
              <w:pStyle w:val="Tabelleninhalt0"/>
            </w:pPr>
            <w:r>
              <w:rPr>
                <w:noProof/>
              </w:rPr>
              <w:drawing>
                <wp:inline distT="0" distB="0" distL="0" distR="0" wp14:anchorId="44707232" wp14:editId="6889F4E0">
                  <wp:extent cx="1730669" cy="975360"/>
                  <wp:effectExtent l="0" t="0" r="0" b="254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Grafik 45"/>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730669" cy="975360"/>
                          </a:xfrm>
                          <a:prstGeom prst="rect">
                            <a:avLst/>
                          </a:prstGeom>
                        </pic:spPr>
                      </pic:pic>
                    </a:graphicData>
                  </a:graphic>
                </wp:inline>
              </w:drawing>
            </w:r>
          </w:p>
        </w:tc>
        <w:tc>
          <w:tcPr>
            <w:tcW w:w="6178" w:type="dxa"/>
            <w:tcBorders>
              <w:left w:val="none" w:sz="1" w:space="0" w:color="000000"/>
              <w:bottom w:val="none" w:sz="1" w:space="0" w:color="000000"/>
              <w:right w:val="none" w:sz="1" w:space="0" w:color="000000"/>
            </w:tcBorders>
            <w:shd w:val="clear" w:color="auto" w:fill="auto"/>
          </w:tcPr>
          <w:p w14:paraId="488DE968" w14:textId="3A0EDA4C" w:rsidR="000F4B8A" w:rsidRPr="000F4B8A" w:rsidRDefault="000F4B8A" w:rsidP="000F4B8A">
            <w:pPr>
              <w:spacing w:line="276" w:lineRule="auto"/>
              <w:rPr>
                <w:rFonts w:ascii="Calibri" w:hAnsi="Calibri" w:cs="Calibri"/>
              </w:rPr>
            </w:pPr>
            <w:r>
              <w:rPr>
                <w:rFonts w:ascii="Calibri" w:hAnsi="Calibri" w:cs="Calibri"/>
              </w:rPr>
              <w:t xml:space="preserve">Alle 5 Jahre wählen die wahlberechtigten Bürger/innen von Bayern ihren _ _ _ _ _ _ </w:t>
            </w:r>
            <w:proofErr w:type="gramStart"/>
            <w:r>
              <w:rPr>
                <w:rFonts w:ascii="Calibri" w:hAnsi="Calibri" w:cs="Calibri"/>
              </w:rPr>
              <w:t>_ .</w:t>
            </w:r>
            <w:proofErr w:type="gramEnd"/>
          </w:p>
          <w:p w14:paraId="07402183" w14:textId="77777777" w:rsidR="000F4B8A" w:rsidRDefault="000F4B8A" w:rsidP="000F4B8A">
            <w:pPr>
              <w:spacing w:line="276" w:lineRule="auto"/>
            </w:pPr>
            <w:r>
              <w:rPr>
                <w:rFonts w:ascii="Calibri" w:hAnsi="Calibri" w:cs="Calibri"/>
              </w:rPr>
              <w:t xml:space="preserve">Die gewählten </w:t>
            </w:r>
            <w:r w:rsidRPr="000F4B8A">
              <w:rPr>
                <w:rFonts w:ascii="Calibri" w:hAnsi="Calibri" w:cs="Calibri"/>
              </w:rPr>
              <w:t>Volksvertreter/innen</w:t>
            </w:r>
            <w:r>
              <w:rPr>
                <w:rFonts w:ascii="Calibri" w:hAnsi="Calibri" w:cs="Calibri"/>
              </w:rPr>
              <w:t xml:space="preserve"> bilden dann für 5 Jahre das _ _ _ _ _ _ _ _ _. </w:t>
            </w:r>
          </w:p>
        </w:tc>
      </w:tr>
      <w:tr w:rsidR="000F4B8A" w14:paraId="596F49A5" w14:textId="77777777" w:rsidTr="000F4B8A">
        <w:tc>
          <w:tcPr>
            <w:tcW w:w="620" w:type="dxa"/>
            <w:tcBorders>
              <w:left w:val="none" w:sz="1" w:space="0" w:color="000000"/>
              <w:bottom w:val="none" w:sz="1" w:space="0" w:color="000000"/>
            </w:tcBorders>
            <w:shd w:val="clear" w:color="auto" w:fill="auto"/>
          </w:tcPr>
          <w:p w14:paraId="6B4E45E8" w14:textId="77777777" w:rsidR="000F4B8A" w:rsidRDefault="000F4B8A" w:rsidP="000F4B8A">
            <w:pPr>
              <w:pStyle w:val="Tabelleninhalt0"/>
              <w:jc w:val="center"/>
              <w:rPr>
                <w:rFonts w:ascii="Calibri" w:hAnsi="Calibri"/>
                <w:b/>
                <w:bCs/>
                <w:sz w:val="52"/>
                <w:szCs w:val="52"/>
              </w:rPr>
            </w:pPr>
          </w:p>
          <w:p w14:paraId="34DCBD95" w14:textId="77777777" w:rsidR="000F4B8A" w:rsidRDefault="000F4B8A" w:rsidP="000F4B8A">
            <w:pPr>
              <w:pStyle w:val="Tabelleninhalt0"/>
              <w:jc w:val="center"/>
            </w:pPr>
            <w:r>
              <w:rPr>
                <w:rFonts w:ascii="Calibri" w:hAnsi="Calibri"/>
                <w:b/>
                <w:bCs/>
                <w:sz w:val="52"/>
                <w:szCs w:val="52"/>
              </w:rPr>
              <w:t>H</w:t>
            </w:r>
          </w:p>
        </w:tc>
        <w:tc>
          <w:tcPr>
            <w:tcW w:w="2840" w:type="dxa"/>
            <w:tcBorders>
              <w:left w:val="none" w:sz="1" w:space="0" w:color="000000"/>
              <w:bottom w:val="none" w:sz="1" w:space="0" w:color="000000"/>
            </w:tcBorders>
            <w:shd w:val="clear" w:color="auto" w:fill="auto"/>
          </w:tcPr>
          <w:p w14:paraId="1361D0FA" w14:textId="77777777" w:rsidR="000F4B8A" w:rsidRDefault="000F4B8A" w:rsidP="000F4B8A">
            <w:pPr>
              <w:pStyle w:val="Tabelleninhalt0"/>
            </w:pPr>
            <w:r>
              <w:rPr>
                <w:noProof/>
              </w:rPr>
              <w:drawing>
                <wp:anchor distT="0" distB="0" distL="0" distR="0" simplePos="0" relativeHeight="251674112" behindDoc="0" locked="0" layoutInCell="1" allowOverlap="1" wp14:anchorId="44B25502" wp14:editId="0874192D">
                  <wp:simplePos x="0" y="0"/>
                  <wp:positionH relativeFrom="column">
                    <wp:posOffset>210185</wp:posOffset>
                  </wp:positionH>
                  <wp:positionV relativeFrom="paragraph">
                    <wp:posOffset>65405</wp:posOffset>
                  </wp:positionV>
                  <wp:extent cx="1089025" cy="1287145"/>
                  <wp:effectExtent l="0" t="0" r="0" b="0"/>
                  <wp:wrapSquare wrapText="largest"/>
                  <wp:docPr id="40"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34" cstate="print">
                            <a:extLst>
                              <a:ext uri="{28A0092B-C50C-407E-A947-70E740481C1C}">
                                <a14:useLocalDpi xmlns:a14="http://schemas.microsoft.com/office/drawing/2010/main" val="0"/>
                              </a:ext>
                            </a:extLst>
                          </a:blip>
                          <a:srcRect l="20718" t="-9" r="31671" b="-9"/>
                          <a:stretch>
                            <a:fillRect/>
                          </a:stretch>
                        </pic:blipFill>
                        <pic:spPr bwMode="auto">
                          <a:xfrm>
                            <a:off x="0" y="0"/>
                            <a:ext cx="1089025" cy="128714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6178" w:type="dxa"/>
            <w:tcBorders>
              <w:left w:val="none" w:sz="1" w:space="0" w:color="000000"/>
              <w:bottom w:val="none" w:sz="1" w:space="0" w:color="000000"/>
              <w:right w:val="none" w:sz="1" w:space="0" w:color="000000"/>
            </w:tcBorders>
            <w:shd w:val="clear" w:color="auto" w:fill="auto"/>
          </w:tcPr>
          <w:p w14:paraId="6D971E38" w14:textId="2C20AD8F" w:rsidR="000F4B8A" w:rsidRDefault="000F4B8A" w:rsidP="000F4B8A">
            <w:pPr>
              <w:spacing w:line="276" w:lineRule="auto"/>
            </w:pPr>
            <w:r>
              <w:rPr>
                <w:rFonts w:ascii="Calibri" w:hAnsi="Calibri" w:cs="Calibri"/>
              </w:rPr>
              <w:t xml:space="preserve">Mit der </w:t>
            </w:r>
            <w:r>
              <w:rPr>
                <w:rFonts w:ascii="Calibri" w:hAnsi="Calibri" w:cs="Calibri"/>
                <w:b/>
                <w:bCs/>
              </w:rPr>
              <w:t xml:space="preserve">Erststimme </w:t>
            </w:r>
            <w:r>
              <w:rPr>
                <w:rFonts w:ascii="Calibri" w:hAnsi="Calibri" w:cs="Calibri"/>
              </w:rPr>
              <w:t xml:space="preserve">wählt man einen/eine _ _ _ _ _ _ _ _ _ _ aus den landesweit 91 _ _ _ _ _ _ _ _ _ _ _ _. Die oder der Kandidat/in, die oder der in diesem </w:t>
            </w:r>
            <w:r>
              <w:rPr>
                <w:rFonts w:ascii="Calibri" w:hAnsi="Calibri" w:cs="Calibri"/>
                <w:b/>
                <w:bCs/>
              </w:rPr>
              <w:t>Stimmkreis</w:t>
            </w:r>
            <w:r>
              <w:rPr>
                <w:rFonts w:ascii="Calibri" w:hAnsi="Calibri" w:cs="Calibri"/>
              </w:rPr>
              <w:t xml:space="preserve"> die meisten Stimmen bekommt, erhält einen _ _ _ _ im Landtag, wenn seine/ihre Partei landesweit mindestens _ _ _ _   _ _ _ _ _ _ _ der Stimmen bekommt. Er hat ein _ _ _ _ _ _ _ _ _ _ _ _ gewonnen.</w:t>
            </w:r>
          </w:p>
        </w:tc>
      </w:tr>
    </w:tbl>
    <w:p w14:paraId="1D693029" w14:textId="77777777" w:rsidR="00394858" w:rsidRDefault="00394858" w:rsidP="00394858">
      <w:pPr>
        <w:tabs>
          <w:tab w:val="left" w:pos="2972"/>
        </w:tabs>
      </w:pPr>
      <w:r>
        <w:tab/>
      </w:r>
      <w:r>
        <w:rPr>
          <w:noProof/>
        </w:rPr>
        <mc:AlternateContent>
          <mc:Choice Requires="wps">
            <w:drawing>
              <wp:anchor distT="0" distB="0" distL="114300" distR="114300" simplePos="0" relativeHeight="251671040" behindDoc="0" locked="0" layoutInCell="1" allowOverlap="1" wp14:anchorId="68F698F4" wp14:editId="5756BF07">
                <wp:simplePos x="0" y="0"/>
                <wp:positionH relativeFrom="column">
                  <wp:posOffset>-35560</wp:posOffset>
                </wp:positionH>
                <wp:positionV relativeFrom="paragraph">
                  <wp:posOffset>123190</wp:posOffset>
                </wp:positionV>
                <wp:extent cx="6235700" cy="513080"/>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35700" cy="513080"/>
                        </a:xfrm>
                        <a:prstGeom prst="rect">
                          <a:avLst/>
                        </a:prstGeom>
                        <a:noFill/>
                        <a:ln w="9360">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14:paraId="6088750B" w14:textId="77777777" w:rsidR="00212500" w:rsidRDefault="00212500" w:rsidP="0021250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6DFF1B5B" w14:textId="77777777" w:rsidR="00212500" w:rsidRDefault="00212500" w:rsidP="00212500">
                            <w:pPr>
                              <w:overflowPunct w:val="0"/>
                              <w:jc w:val="center"/>
                              <w:rPr>
                                <w:rFonts w:ascii="Calibri" w:eastAsia="NSimSun" w:hAnsi="Calibri" w:cs="Calibri"/>
                                <w:sz w:val="22"/>
                                <w:szCs w:val="22"/>
                              </w:rPr>
                            </w:pPr>
                            <w:r>
                              <w:rPr>
                                <w:rFonts w:ascii="Calibri" w:eastAsia="NSimSun" w:hAnsi="Calibri" w:cs="Calibri"/>
                                <w:sz w:val="22"/>
                                <w:szCs w:val="22"/>
                              </w:rPr>
                              <w:t xml:space="preserve">   fünf - - Direktmandat - - Zweit - - Parlament - - Prozent - - Sitz - </w:t>
                            </w:r>
                            <w:proofErr w:type="gramStart"/>
                            <w:r>
                              <w:rPr>
                                <w:rFonts w:ascii="Calibri" w:eastAsia="NSimSun" w:hAnsi="Calibri" w:cs="Calibri"/>
                                <w:sz w:val="22"/>
                                <w:szCs w:val="22"/>
                              </w:rPr>
                              <w:t>-  Landtag</w:t>
                            </w:r>
                            <w:proofErr w:type="gramEnd"/>
                            <w:r>
                              <w:rPr>
                                <w:rFonts w:ascii="Calibri" w:eastAsia="NSimSun" w:hAnsi="Calibri" w:cs="Calibri"/>
                                <w:sz w:val="22"/>
                                <w:szCs w:val="22"/>
                              </w:rPr>
                              <w:t xml:space="preserve"> - - </w:t>
                            </w:r>
                            <w:r w:rsidRPr="00CE680C">
                              <w:rPr>
                                <w:rFonts w:ascii="Calibri" w:hAnsi="Calibri" w:cs="Calibri"/>
                                <w:lang w:bidi="hi-IN"/>
                              </w:rPr>
                              <w:t>Regierungsbezirke</w:t>
                            </w:r>
                            <w:r>
                              <w:rPr>
                                <w:rFonts w:ascii="Calibri" w:eastAsia="NSimSun" w:hAnsi="Calibri" w:cs="Calibri"/>
                                <w:sz w:val="22"/>
                                <w:szCs w:val="22"/>
                              </w:rPr>
                              <w:t xml:space="preserve"> - - </w:t>
                            </w:r>
                          </w:p>
                          <w:p w14:paraId="6EC975A1" w14:textId="77777777" w:rsidR="00212500" w:rsidRDefault="00212500" w:rsidP="00212500">
                            <w:pPr>
                              <w:overflowPunct w:val="0"/>
                              <w:jc w:val="center"/>
                              <w:rPr>
                                <w:rFonts w:ascii="Calibri" w:eastAsia="NSimSun" w:hAnsi="Calibri" w:cs="Calibri"/>
                                <w:sz w:val="22"/>
                                <w:szCs w:val="22"/>
                              </w:rPr>
                            </w:pPr>
                            <w:r>
                              <w:rPr>
                                <w:rFonts w:ascii="Calibri" w:eastAsia="NSimSun" w:hAnsi="Calibri" w:cs="Calibri"/>
                                <w:sz w:val="22"/>
                                <w:szCs w:val="22"/>
                              </w:rPr>
                              <w:t xml:space="preserve">   - - zwei - - Kandidat/in - - Erst- - Stimmkreisen—Listenmandat—Mandate--</w:t>
                            </w:r>
                            <w:r w:rsidRPr="00987CFA">
                              <w:rPr>
                                <w:rFonts w:ascii="Calibri" w:hAnsi="Calibri" w:cs="Calibri"/>
                              </w:rPr>
                              <w:t xml:space="preserve"> </w:t>
                            </w:r>
                            <w:r w:rsidRPr="00CE680C">
                              <w:rPr>
                                <w:rFonts w:ascii="Calibri" w:hAnsi="Calibri" w:cs="Calibri"/>
                                <w:lang w:bidi="hi-IN"/>
                              </w:rPr>
                              <w:t>Sitze</w:t>
                            </w:r>
                          </w:p>
                          <w:p w14:paraId="7B6B00B3" w14:textId="07B62CD2" w:rsidR="00394858" w:rsidRDefault="00394858" w:rsidP="00394858">
                            <w:pPr>
                              <w:overflowPunct w:val="0"/>
                              <w:jc w:val="center"/>
                              <w:rPr>
                                <w:rFonts w:ascii="Calibri" w:eastAsia="NSimSun" w:hAnsi="Calibri" w:cs="Calibri"/>
                                <w:sz w:val="22"/>
                                <w:szCs w:val="22"/>
                              </w:rPr>
                            </w:pPr>
                            <w:r>
                              <w:rPr>
                                <w:rFonts w:ascii="Calibri" w:eastAsia="NSimSun" w:hAnsi="Calibri" w:cs="Calibri"/>
                                <w:sz w:val="22"/>
                                <w:szCs w:val="22"/>
                              </w:rPr>
                              <w:t xml:space="preserve">   Personen - - zwei - - Kandidierenden - - Erst- -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F698F4" id="Text Box 2" o:spid="_x0000_s1027" type="#_x0000_t202" style="position:absolute;margin-left:-2.8pt;margin-top:9.7pt;width:491pt;height:40.4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" filled="f" strokeweight=".26mm">
                <v:stroke dashstyle="1 1" joinstyle="round"/>
                <v:path arrowok="t"/>
                <v:textbox inset="0,0,0,0">
                  <w:txbxContent>
                    <w:p w14:paraId="6088750B" w14:textId="77777777" w:rsidR="00212500" w:rsidRDefault="00212500" w:rsidP="0021250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6DFF1B5B" w14:textId="77777777" w:rsidR="00212500" w:rsidRDefault="00212500" w:rsidP="00212500">
                      <w:pPr>
                        <w:overflowPunct w:val="0"/>
                        <w:jc w:val="center"/>
                        <w:rPr>
                          <w:rFonts w:ascii="Calibri" w:eastAsia="NSimSun" w:hAnsi="Calibri" w:cs="Calibri"/>
                          <w:sz w:val="22"/>
                          <w:szCs w:val="22"/>
                        </w:rPr>
                      </w:pPr>
                      <w:r>
                        <w:rPr>
                          <w:rFonts w:ascii="Calibri" w:eastAsia="NSimSun" w:hAnsi="Calibri" w:cs="Calibri"/>
                          <w:sz w:val="22"/>
                          <w:szCs w:val="22"/>
                        </w:rPr>
                        <w:t xml:space="preserve">   fünf - - Direktmandat - - Zweit - - Parlament - - Prozent - - Sitz - </w:t>
                      </w:r>
                      <w:proofErr w:type="gramStart"/>
                      <w:r>
                        <w:rPr>
                          <w:rFonts w:ascii="Calibri" w:eastAsia="NSimSun" w:hAnsi="Calibri" w:cs="Calibri"/>
                          <w:sz w:val="22"/>
                          <w:szCs w:val="22"/>
                        </w:rPr>
                        <w:t>-  Landtag</w:t>
                      </w:r>
                      <w:proofErr w:type="gramEnd"/>
                      <w:r>
                        <w:rPr>
                          <w:rFonts w:ascii="Calibri" w:eastAsia="NSimSun" w:hAnsi="Calibri" w:cs="Calibri"/>
                          <w:sz w:val="22"/>
                          <w:szCs w:val="22"/>
                        </w:rPr>
                        <w:t xml:space="preserve"> - - </w:t>
                      </w:r>
                      <w:r w:rsidRPr="00CE680C">
                        <w:rPr>
                          <w:rFonts w:ascii="Calibri" w:hAnsi="Calibri" w:cs="Calibri"/>
                          <w:lang w:bidi="hi-IN"/>
                        </w:rPr>
                        <w:t>Regierungsbezirke</w:t>
                      </w:r>
                      <w:r>
                        <w:rPr>
                          <w:rFonts w:ascii="Calibri" w:eastAsia="NSimSun" w:hAnsi="Calibri" w:cs="Calibri"/>
                          <w:sz w:val="22"/>
                          <w:szCs w:val="22"/>
                        </w:rPr>
                        <w:t xml:space="preserve"> - - </w:t>
                      </w:r>
                    </w:p>
                    <w:p w14:paraId="6EC975A1" w14:textId="77777777" w:rsidR="00212500" w:rsidRDefault="00212500" w:rsidP="00212500">
                      <w:pPr>
                        <w:overflowPunct w:val="0"/>
                        <w:jc w:val="center"/>
                        <w:rPr>
                          <w:rFonts w:ascii="Calibri" w:eastAsia="NSimSun" w:hAnsi="Calibri" w:cs="Calibri"/>
                          <w:sz w:val="22"/>
                          <w:szCs w:val="22"/>
                        </w:rPr>
                      </w:pPr>
                      <w:r>
                        <w:rPr>
                          <w:rFonts w:ascii="Calibri" w:eastAsia="NSimSun" w:hAnsi="Calibri" w:cs="Calibri"/>
                          <w:sz w:val="22"/>
                          <w:szCs w:val="22"/>
                        </w:rPr>
                        <w:t xml:space="preserve">   - - zwei - - Kandidat/in - - Erst- - Stimmkreisen—Listenmandat—Mandate--</w:t>
                      </w:r>
                      <w:r w:rsidRPr="00987CFA">
                        <w:rPr>
                          <w:rFonts w:ascii="Calibri" w:hAnsi="Calibri" w:cs="Calibri"/>
                        </w:rPr>
                        <w:t xml:space="preserve"> </w:t>
                      </w:r>
                      <w:r w:rsidRPr="00CE680C">
                        <w:rPr>
                          <w:rFonts w:ascii="Calibri" w:hAnsi="Calibri" w:cs="Calibri"/>
                          <w:lang w:bidi="hi-IN"/>
                        </w:rPr>
                        <w:t>Sitze</w:t>
                      </w:r>
                    </w:p>
                    <w:p w14:paraId="7B6B00B3" w14:textId="07B62CD2" w:rsidR="00394858" w:rsidRDefault="00394858" w:rsidP="00394858">
                      <w:pPr>
                        <w:overflowPunct w:val="0"/>
                        <w:jc w:val="center"/>
                        <w:rPr>
                          <w:rFonts w:ascii="Calibri" w:eastAsia="NSimSun" w:hAnsi="Calibri" w:cs="Calibri"/>
                          <w:sz w:val="22"/>
                          <w:szCs w:val="22"/>
                        </w:rPr>
                      </w:pPr>
                      <w:r>
                        <w:rPr>
                          <w:rFonts w:ascii="Calibri" w:eastAsia="NSimSun" w:hAnsi="Calibri" w:cs="Calibri"/>
                          <w:sz w:val="22"/>
                          <w:szCs w:val="22"/>
                        </w:rPr>
                        <w:t xml:space="preserve">   Personen - - zwei - - Kandidierenden - - Erst- - </w:t>
                      </w:r>
                    </w:p>
                  </w:txbxContent>
                </v:textbox>
              </v:shape>
            </w:pict>
          </mc:Fallback>
        </mc:AlternateContent>
      </w:r>
    </w:p>
    <w:p w14:paraId="676959FA" w14:textId="77777777" w:rsidR="00394858" w:rsidRDefault="00394858" w:rsidP="00394858"/>
    <w:p w14:paraId="4FADB7CB" w14:textId="77777777" w:rsidR="00394858" w:rsidRDefault="00394858" w:rsidP="00394858">
      <w:pPr>
        <w:rPr>
          <w:rFonts w:ascii="Calibri" w:hAnsi="Calibri" w:cs="Calibri"/>
          <w:b/>
          <w:i/>
          <w:sz w:val="20"/>
          <w:szCs w:val="20"/>
        </w:rPr>
      </w:pPr>
    </w:p>
    <w:p w14:paraId="5670B6C5" w14:textId="77777777" w:rsidR="00394858" w:rsidRDefault="00394858" w:rsidP="00394858">
      <w:pPr>
        <w:rPr>
          <w:rFonts w:ascii="Calibri" w:hAnsi="Calibri" w:cs="Calibri"/>
          <w:b/>
          <w:i/>
          <w:sz w:val="20"/>
          <w:szCs w:val="20"/>
        </w:rPr>
      </w:pPr>
    </w:p>
    <w:p w14:paraId="3D207D1B" w14:textId="77777777" w:rsidR="00394858" w:rsidRDefault="00394858" w:rsidP="00394858">
      <w:pPr>
        <w:rPr>
          <w:rFonts w:ascii="Calibri" w:hAnsi="Calibri" w:cs="Calibri"/>
          <w:b/>
          <w:i/>
          <w:sz w:val="20"/>
          <w:szCs w:val="20"/>
        </w:rPr>
      </w:pPr>
    </w:p>
    <w:p w14:paraId="4706C7E7" w14:textId="77777777" w:rsidR="00212500" w:rsidRDefault="00212500" w:rsidP="00394858">
      <w:pPr>
        <w:rPr>
          <w:rFonts w:ascii="Calibri" w:hAnsi="Calibri" w:cs="Calibri"/>
          <w:b/>
          <w:i/>
          <w:sz w:val="20"/>
          <w:szCs w:val="20"/>
        </w:rPr>
      </w:pPr>
    </w:p>
    <w:p w14:paraId="0E5CFE19" w14:textId="77777777" w:rsidR="00212500" w:rsidRDefault="00212500" w:rsidP="00212500">
      <w:r>
        <w:rPr>
          <w:rFonts w:ascii="Calibri" w:hAnsi="Calibri" w:cs="Calibri"/>
          <w:b/>
          <w:i/>
          <w:sz w:val="20"/>
          <w:szCs w:val="20"/>
        </w:rPr>
        <w:lastRenderedPageBreak/>
        <w:t xml:space="preserve">Wortschatz / Glossar </w:t>
      </w:r>
    </w:p>
    <w:p w14:paraId="208CC765" w14:textId="77777777" w:rsidR="00212500" w:rsidRDefault="00212500" w:rsidP="00212500">
      <w:pPr>
        <w:pStyle w:val="Textkrper"/>
        <w:spacing w:after="0"/>
      </w:pPr>
      <w:r>
        <w:rPr>
          <w:rFonts w:ascii="Calibri" w:hAnsi="Calibri" w:cs="Calibri"/>
          <w:b/>
          <w:bCs/>
          <w:sz w:val="18"/>
          <w:szCs w:val="18"/>
        </w:rPr>
        <w:t xml:space="preserve">Bürger/innen: </w:t>
      </w:r>
      <w:r>
        <w:rPr>
          <w:rFonts w:ascii="Calibri" w:hAnsi="Calibri" w:cs="Calibri"/>
          <w:sz w:val="18"/>
          <w:szCs w:val="18"/>
        </w:rPr>
        <w:t>die „Mitglieder“ eines Landes, z.B. die Bürgerinnen und Bürger Deutschlands</w:t>
      </w:r>
    </w:p>
    <w:p w14:paraId="53CA3E03" w14:textId="77777777" w:rsidR="00212500" w:rsidRDefault="00212500" w:rsidP="00212500">
      <w:pPr>
        <w:pStyle w:val="Textkrper"/>
        <w:spacing w:after="0"/>
      </w:pPr>
      <w:r>
        <w:rPr>
          <w:rFonts w:ascii="Calibri" w:hAnsi="Calibri" w:cs="Calibri"/>
          <w:b/>
          <w:bCs/>
          <w:sz w:val="18"/>
          <w:szCs w:val="18"/>
        </w:rPr>
        <w:t xml:space="preserve">Direktmandat/in – </w:t>
      </w:r>
      <w:r>
        <w:rPr>
          <w:rFonts w:ascii="Calibri" w:hAnsi="Calibri" w:cs="Calibri"/>
          <w:sz w:val="18"/>
          <w:szCs w:val="18"/>
        </w:rPr>
        <w:t xml:space="preserve">wer die meisten Wahlkreisstimmen in einem Stimmkreis gewinnt, erhält „direkt“ einen Sitz im Landtag </w:t>
      </w:r>
    </w:p>
    <w:p w14:paraId="10B9EE81" w14:textId="77777777" w:rsidR="00212500" w:rsidRDefault="00212500" w:rsidP="00212500">
      <w:pPr>
        <w:pStyle w:val="Textkrper"/>
        <w:spacing w:after="0"/>
      </w:pPr>
      <w:r>
        <w:rPr>
          <w:rFonts w:ascii="Calibri" w:hAnsi="Calibri" w:cs="Calibri"/>
          <w:b/>
          <w:bCs/>
          <w:sz w:val="18"/>
          <w:szCs w:val="18"/>
        </w:rPr>
        <w:t xml:space="preserve">Kandidat/in – </w:t>
      </w:r>
      <w:r w:rsidRPr="00123DB5">
        <w:rPr>
          <w:rFonts w:ascii="Calibri" w:hAnsi="Calibri" w:cs="Calibri"/>
          <w:bCs/>
          <w:sz w:val="18"/>
          <w:szCs w:val="18"/>
        </w:rPr>
        <w:t>jemand, der bei einer Wahl antritt, um zu gewinnen</w:t>
      </w:r>
      <w:r>
        <w:rPr>
          <w:rFonts w:ascii="Calibri" w:hAnsi="Calibri" w:cs="Calibri"/>
          <w:b/>
          <w:bCs/>
          <w:sz w:val="18"/>
          <w:szCs w:val="18"/>
        </w:rPr>
        <w:t xml:space="preserve"> </w:t>
      </w:r>
    </w:p>
    <w:p w14:paraId="47FF968A" w14:textId="77777777" w:rsidR="00212500" w:rsidRDefault="00212500" w:rsidP="00212500">
      <w:pPr>
        <w:pStyle w:val="Textkrper"/>
        <w:spacing w:after="0"/>
      </w:pPr>
      <w:r>
        <w:rPr>
          <w:rFonts w:ascii="Calibri" w:hAnsi="Calibri" w:cs="Calibri"/>
          <w:b/>
          <w:bCs/>
          <w:sz w:val="18"/>
          <w:szCs w:val="18"/>
        </w:rPr>
        <w:t>Parlament</w:t>
      </w:r>
      <w:r>
        <w:rPr>
          <w:rFonts w:ascii="Calibri" w:hAnsi="Calibri" w:cs="Calibri"/>
          <w:sz w:val="18"/>
          <w:szCs w:val="18"/>
        </w:rPr>
        <w:t xml:space="preserve"> – ein Ort, wo z. B. über Gesetze abgestimmt wird; dort sitzen die gewählten Personen, z.B. Europa-Parlament</w:t>
      </w:r>
    </w:p>
    <w:p w14:paraId="333F1782" w14:textId="77777777" w:rsidR="00212500" w:rsidRDefault="00212500" w:rsidP="00212500">
      <w:pPr>
        <w:pStyle w:val="Textkrper"/>
        <w:spacing w:after="0"/>
      </w:pPr>
      <w:r>
        <w:rPr>
          <w:rFonts w:ascii="Calibri" w:hAnsi="Calibri" w:cs="Calibri"/>
          <w:b/>
          <w:bCs/>
          <w:sz w:val="18"/>
          <w:szCs w:val="18"/>
        </w:rPr>
        <w:t>Partei</w:t>
      </w:r>
      <w:r>
        <w:rPr>
          <w:rFonts w:ascii="Calibri" w:hAnsi="Calibri" w:cs="Calibri"/>
          <w:sz w:val="18"/>
          <w:szCs w:val="18"/>
        </w:rPr>
        <w:t xml:space="preserve"> – politische Gruppen, die für bestimmte Themen stehen und damit bei Wahlen antreten (z. B. Öko-Partei mit Öko-Themen)</w:t>
      </w:r>
    </w:p>
    <w:p w14:paraId="167594DF" w14:textId="77777777" w:rsidR="00212500" w:rsidRDefault="00212500" w:rsidP="00212500">
      <w:r>
        <w:rPr>
          <w:rFonts w:ascii="Calibri" w:hAnsi="Calibri" w:cs="Calibri"/>
          <w:b/>
          <w:bCs/>
          <w:sz w:val="18"/>
          <w:szCs w:val="18"/>
        </w:rPr>
        <w:t xml:space="preserve">Sitz – </w:t>
      </w:r>
      <w:r>
        <w:rPr>
          <w:rFonts w:ascii="Calibri" w:hAnsi="Calibri" w:cs="Calibri"/>
          <w:bCs/>
          <w:sz w:val="18"/>
          <w:szCs w:val="18"/>
        </w:rPr>
        <w:t>ein Platz im Parlament</w:t>
      </w:r>
      <w:r>
        <w:rPr>
          <w:rFonts w:ascii="Calibri" w:hAnsi="Calibri" w:cs="Calibri"/>
          <w:b/>
          <w:bCs/>
          <w:sz w:val="18"/>
          <w:szCs w:val="18"/>
        </w:rPr>
        <w:t xml:space="preserve"> </w:t>
      </w:r>
    </w:p>
    <w:p w14:paraId="37DCDCCB" w14:textId="77777777" w:rsidR="00212500" w:rsidRDefault="00212500" w:rsidP="00212500">
      <w:r>
        <w:rPr>
          <w:rFonts w:ascii="Calibri" w:hAnsi="Calibri" w:cs="Calibri"/>
          <w:b/>
          <w:bCs/>
          <w:sz w:val="18"/>
          <w:szCs w:val="18"/>
        </w:rPr>
        <w:t>Stimme</w:t>
      </w:r>
      <w:r>
        <w:rPr>
          <w:rFonts w:ascii="Calibri" w:hAnsi="Calibri" w:cs="Calibri"/>
          <w:sz w:val="18"/>
          <w:szCs w:val="18"/>
        </w:rPr>
        <w:t xml:space="preserve"> – wenn man zu einer Wahl geht, macht man ein Kreuz an der Stelle für eine Partei oder einen/</w:t>
      </w:r>
      <w:proofErr w:type="gramStart"/>
      <w:r>
        <w:rPr>
          <w:rFonts w:ascii="Calibri" w:hAnsi="Calibri" w:cs="Calibri"/>
          <w:sz w:val="18"/>
          <w:szCs w:val="18"/>
        </w:rPr>
        <w:t>eine Kandidat</w:t>
      </w:r>
      <w:proofErr w:type="gramEnd"/>
      <w:r>
        <w:rPr>
          <w:rFonts w:ascii="Calibri" w:hAnsi="Calibri" w:cs="Calibri"/>
          <w:sz w:val="18"/>
          <w:szCs w:val="18"/>
        </w:rPr>
        <w:t>/in. Man gibt der Partei oder dem/der Kandidat/in seine Stimme</w:t>
      </w:r>
    </w:p>
    <w:p w14:paraId="2F0F30EA" w14:textId="77777777" w:rsidR="00212500" w:rsidRDefault="00212500" w:rsidP="00212500">
      <w:r>
        <w:rPr>
          <w:rFonts w:ascii="Calibri" w:hAnsi="Calibri" w:cs="Calibri"/>
          <w:b/>
          <w:sz w:val="18"/>
          <w:szCs w:val="18"/>
        </w:rPr>
        <w:t>Volksvertreter/in</w:t>
      </w:r>
      <w:r>
        <w:rPr>
          <w:rFonts w:ascii="Calibri" w:hAnsi="Calibri" w:cs="Calibri"/>
          <w:sz w:val="18"/>
          <w:szCs w:val="18"/>
        </w:rPr>
        <w:t xml:space="preserve"> – Politiker/innen, die das Volk in einem Parlament vertreten</w:t>
      </w:r>
    </w:p>
    <w:p w14:paraId="74D43A53" w14:textId="77777777" w:rsidR="00212500" w:rsidRDefault="00212500" w:rsidP="00212500">
      <w:r>
        <w:rPr>
          <w:rFonts w:ascii="Calibri" w:hAnsi="Calibri" w:cs="Calibri"/>
          <w:b/>
          <w:bCs/>
          <w:sz w:val="18"/>
          <w:szCs w:val="18"/>
        </w:rPr>
        <w:t>Regierungsbezirke</w:t>
      </w:r>
      <w:r>
        <w:rPr>
          <w:rFonts w:ascii="Calibri" w:eastAsia="Calibri" w:hAnsi="Calibri" w:cs="Calibri"/>
          <w:b/>
          <w:bCs/>
          <w:sz w:val="18"/>
          <w:szCs w:val="18"/>
        </w:rPr>
        <w:t xml:space="preserve"> – </w:t>
      </w:r>
      <w:r>
        <w:rPr>
          <w:rFonts w:ascii="Calibri" w:eastAsia="Calibri" w:hAnsi="Calibri" w:cs="Calibri"/>
          <w:sz w:val="18"/>
          <w:szCs w:val="18"/>
        </w:rPr>
        <w:t>Bayern</w:t>
      </w:r>
      <w:r>
        <w:rPr>
          <w:rFonts w:ascii="Calibri" w:hAnsi="Calibri" w:cs="Calibri"/>
          <w:sz w:val="18"/>
          <w:szCs w:val="18"/>
        </w:rPr>
        <w:t xml:space="preserve"> ist in insgesamt 7 Gebiete unterteilt, in denen gewählt wird, diese nennt man auch Wahlkreise</w:t>
      </w:r>
    </w:p>
    <w:p w14:paraId="0CCE80A2" w14:textId="77777777" w:rsidR="00212500" w:rsidRPr="00D26489" w:rsidRDefault="00212500" w:rsidP="00212500">
      <w:pPr>
        <w:widowControl w:val="0"/>
        <w:suppressAutoHyphens/>
        <w:rPr>
          <w:rFonts w:ascii="Calibri" w:hAnsi="Calibri" w:cs="Calibri"/>
          <w:sz w:val="18"/>
          <w:szCs w:val="18"/>
          <w:lang w:bidi="hi-IN"/>
        </w:rPr>
      </w:pPr>
      <w:r w:rsidRPr="00D26489">
        <w:rPr>
          <w:rFonts w:ascii="Calibri" w:hAnsi="Calibri" w:cs="Calibri"/>
          <w:b/>
          <w:bCs/>
          <w:sz w:val="18"/>
          <w:szCs w:val="18"/>
        </w:rPr>
        <w:t xml:space="preserve">Listenmandat - </w:t>
      </w:r>
      <w:r w:rsidRPr="00D26489">
        <w:rPr>
          <w:rFonts w:ascii="Calibri" w:hAnsi="Calibri" w:cs="Calibri"/>
          <w:sz w:val="18"/>
          <w:szCs w:val="18"/>
          <w:lang w:bidi="hi-IN"/>
        </w:rPr>
        <w:t>die Bürger</w:t>
      </w:r>
      <w:r w:rsidRPr="00D26489">
        <w:rPr>
          <w:rFonts w:ascii="Calibri" w:hAnsi="Calibri" w:cs="Calibri"/>
          <w:sz w:val="18"/>
          <w:szCs w:val="18"/>
        </w:rPr>
        <w:t>/</w:t>
      </w:r>
      <w:r w:rsidRPr="00D26489">
        <w:rPr>
          <w:rFonts w:ascii="Calibri" w:hAnsi="Calibri" w:cs="Calibri"/>
          <w:sz w:val="18"/>
          <w:szCs w:val="18"/>
          <w:lang w:bidi="hi-IN"/>
        </w:rPr>
        <w:t>innen</w:t>
      </w:r>
      <w:r w:rsidRPr="00D26489">
        <w:rPr>
          <w:rFonts w:ascii="Calibri" w:hAnsi="Calibri" w:cs="Calibri"/>
          <w:sz w:val="18"/>
          <w:szCs w:val="18"/>
        </w:rPr>
        <w:t xml:space="preserve"> wählen</w:t>
      </w:r>
      <w:r w:rsidRPr="00D26489">
        <w:rPr>
          <w:rFonts w:ascii="Calibri" w:hAnsi="Calibri" w:cs="Calibri"/>
          <w:sz w:val="18"/>
          <w:szCs w:val="18"/>
          <w:lang w:bidi="hi-IN"/>
        </w:rPr>
        <w:t xml:space="preserve"> eine</w:t>
      </w:r>
      <w:r w:rsidRPr="00D26489">
        <w:rPr>
          <w:rFonts w:ascii="Calibri" w:hAnsi="Calibri" w:cs="Calibri"/>
          <w:sz w:val="18"/>
          <w:szCs w:val="18"/>
        </w:rPr>
        <w:t>n/</w:t>
      </w:r>
      <w:proofErr w:type="gramStart"/>
      <w:r w:rsidRPr="00D26489">
        <w:rPr>
          <w:rFonts w:ascii="Calibri" w:hAnsi="Calibri" w:cs="Calibri"/>
          <w:sz w:val="18"/>
          <w:szCs w:val="18"/>
        </w:rPr>
        <w:t>eine</w:t>
      </w:r>
      <w:r w:rsidRPr="00D26489">
        <w:rPr>
          <w:rFonts w:ascii="Calibri" w:hAnsi="Calibri" w:cs="Calibri"/>
          <w:sz w:val="18"/>
          <w:szCs w:val="18"/>
          <w:lang w:bidi="hi-IN"/>
        </w:rPr>
        <w:t xml:space="preserve"> Kandidat</w:t>
      </w:r>
      <w:proofErr w:type="gramEnd"/>
      <w:r w:rsidRPr="00D26489">
        <w:rPr>
          <w:rFonts w:ascii="Calibri" w:hAnsi="Calibri" w:cs="Calibri"/>
          <w:sz w:val="18"/>
          <w:szCs w:val="18"/>
        </w:rPr>
        <w:t>/</w:t>
      </w:r>
      <w:r w:rsidRPr="00D26489">
        <w:rPr>
          <w:rFonts w:ascii="Calibri" w:hAnsi="Calibri" w:cs="Calibri"/>
          <w:sz w:val="18"/>
          <w:szCs w:val="18"/>
          <w:lang w:bidi="hi-IN"/>
        </w:rPr>
        <w:t xml:space="preserve">in auf diesen Listen </w:t>
      </w:r>
      <w:r w:rsidRPr="00D26489">
        <w:rPr>
          <w:rFonts w:ascii="Calibri" w:hAnsi="Calibri" w:cs="Calibri"/>
          <w:sz w:val="18"/>
          <w:szCs w:val="18"/>
        </w:rPr>
        <w:t xml:space="preserve">der Parteien </w:t>
      </w:r>
      <w:r w:rsidRPr="00D26489">
        <w:rPr>
          <w:rFonts w:ascii="Calibri" w:hAnsi="Calibri" w:cs="Calibri"/>
          <w:sz w:val="18"/>
          <w:szCs w:val="18"/>
          <w:lang w:bidi="hi-IN"/>
        </w:rPr>
        <w:t xml:space="preserve">und bestimmen somit, wer außer </w:t>
      </w:r>
      <w:r>
        <w:rPr>
          <w:rFonts w:ascii="Calibri" w:hAnsi="Calibri" w:cs="Calibri"/>
          <w:sz w:val="18"/>
          <w:szCs w:val="18"/>
        </w:rPr>
        <w:t xml:space="preserve">          </w:t>
      </w:r>
      <w:r w:rsidRPr="00D26489">
        <w:rPr>
          <w:rFonts w:ascii="Calibri" w:hAnsi="Calibri" w:cs="Calibri"/>
          <w:sz w:val="18"/>
          <w:szCs w:val="18"/>
          <w:lang w:bidi="hi-IN"/>
        </w:rPr>
        <w:t>den</w:t>
      </w:r>
      <w:r w:rsidRPr="00D26489">
        <w:rPr>
          <w:rFonts w:ascii="Calibri" w:hAnsi="Calibri" w:cs="Calibri"/>
          <w:sz w:val="18"/>
          <w:szCs w:val="18"/>
        </w:rPr>
        <w:t xml:space="preserve"> </w:t>
      </w:r>
      <w:r w:rsidRPr="00D26489">
        <w:rPr>
          <w:rFonts w:ascii="Calibri" w:hAnsi="Calibri" w:cs="Calibri"/>
          <w:sz w:val="18"/>
          <w:szCs w:val="18"/>
          <w:lang w:bidi="hi-IN"/>
        </w:rPr>
        <w:t>Direktkandidaten in den Landtag einzieht.</w:t>
      </w:r>
    </w:p>
    <w:p w14:paraId="692991B4" w14:textId="77777777" w:rsidR="00212500" w:rsidRDefault="00212500" w:rsidP="00212500">
      <w:pPr>
        <w:rPr>
          <w:rFonts w:ascii="Calibri" w:hAnsi="Calibri" w:cs="Calibri"/>
          <w:b/>
          <w:sz w:val="22"/>
          <w:szCs w:val="22"/>
        </w:rPr>
      </w:pPr>
    </w:p>
    <w:p w14:paraId="0D6329A7" w14:textId="0C9131F6" w:rsidR="00C57232" w:rsidRDefault="00C57232" w:rsidP="005127AC">
      <w:pPr>
        <w:rPr>
          <w:rFonts w:ascii="Calibri" w:hAnsi="Calibri" w:cs="Calibri"/>
          <w:b/>
          <w:sz w:val="22"/>
          <w:szCs w:val="22"/>
        </w:rPr>
      </w:pPr>
    </w:p>
    <w:p w14:paraId="393660FE" w14:textId="7633B3B5" w:rsidR="00212500" w:rsidRDefault="00212500" w:rsidP="005127AC">
      <w:pPr>
        <w:rPr>
          <w:rFonts w:ascii="Calibri" w:hAnsi="Calibri" w:cs="Calibri"/>
          <w:b/>
          <w:sz w:val="22"/>
          <w:szCs w:val="22"/>
        </w:rPr>
      </w:pPr>
    </w:p>
    <w:p w14:paraId="388212E0" w14:textId="711AF968" w:rsidR="00212500" w:rsidRDefault="00212500" w:rsidP="005127AC">
      <w:pPr>
        <w:rPr>
          <w:rFonts w:ascii="Calibri" w:hAnsi="Calibri" w:cs="Calibri"/>
          <w:b/>
          <w:sz w:val="22"/>
          <w:szCs w:val="22"/>
        </w:rPr>
      </w:pPr>
    </w:p>
    <w:p w14:paraId="32DF0969" w14:textId="3178DA16" w:rsidR="00212500" w:rsidRDefault="00212500" w:rsidP="005127AC">
      <w:pPr>
        <w:rPr>
          <w:rFonts w:ascii="Calibri" w:hAnsi="Calibri" w:cs="Calibri"/>
          <w:b/>
          <w:sz w:val="22"/>
          <w:szCs w:val="22"/>
        </w:rPr>
      </w:pPr>
    </w:p>
    <w:p w14:paraId="045348C6" w14:textId="0A1B920D" w:rsidR="00212500" w:rsidRDefault="00212500" w:rsidP="005127AC">
      <w:pPr>
        <w:rPr>
          <w:rFonts w:ascii="Calibri" w:hAnsi="Calibri" w:cs="Calibri"/>
          <w:b/>
          <w:sz w:val="22"/>
          <w:szCs w:val="22"/>
        </w:rPr>
      </w:pPr>
    </w:p>
    <w:p w14:paraId="5EBEA016" w14:textId="52106201" w:rsidR="00212500" w:rsidRDefault="00212500" w:rsidP="005127AC">
      <w:pPr>
        <w:rPr>
          <w:rFonts w:ascii="Calibri" w:hAnsi="Calibri" w:cs="Calibri"/>
          <w:b/>
          <w:sz w:val="22"/>
          <w:szCs w:val="22"/>
        </w:rPr>
      </w:pPr>
    </w:p>
    <w:p w14:paraId="598C9D6C" w14:textId="02802901" w:rsidR="00212500" w:rsidRDefault="00212500" w:rsidP="005127AC">
      <w:pPr>
        <w:rPr>
          <w:rFonts w:ascii="Calibri" w:hAnsi="Calibri" w:cs="Calibri"/>
          <w:b/>
          <w:sz w:val="22"/>
          <w:szCs w:val="22"/>
        </w:rPr>
      </w:pPr>
    </w:p>
    <w:p w14:paraId="09B1CD01" w14:textId="05125757" w:rsidR="00212500" w:rsidRDefault="00212500" w:rsidP="005127AC">
      <w:pPr>
        <w:rPr>
          <w:rFonts w:ascii="Calibri" w:hAnsi="Calibri" w:cs="Calibri"/>
          <w:b/>
          <w:sz w:val="22"/>
          <w:szCs w:val="22"/>
        </w:rPr>
      </w:pPr>
    </w:p>
    <w:p w14:paraId="2BAD6303" w14:textId="35BC4070" w:rsidR="00212500" w:rsidRDefault="00212500" w:rsidP="005127AC">
      <w:pPr>
        <w:rPr>
          <w:rFonts w:ascii="Calibri" w:hAnsi="Calibri" w:cs="Calibri"/>
          <w:b/>
          <w:sz w:val="22"/>
          <w:szCs w:val="22"/>
        </w:rPr>
      </w:pPr>
    </w:p>
    <w:p w14:paraId="1200CD2D" w14:textId="43CBEB93" w:rsidR="00212500" w:rsidRDefault="00212500" w:rsidP="005127AC">
      <w:pPr>
        <w:rPr>
          <w:rFonts w:ascii="Calibri" w:hAnsi="Calibri" w:cs="Calibri"/>
          <w:b/>
          <w:sz w:val="22"/>
          <w:szCs w:val="22"/>
        </w:rPr>
      </w:pPr>
    </w:p>
    <w:p w14:paraId="01193109" w14:textId="3E7AD673" w:rsidR="00212500" w:rsidRDefault="00212500" w:rsidP="005127AC">
      <w:pPr>
        <w:rPr>
          <w:rFonts w:ascii="Calibri" w:hAnsi="Calibri" w:cs="Calibri"/>
          <w:b/>
          <w:sz w:val="22"/>
          <w:szCs w:val="22"/>
        </w:rPr>
      </w:pPr>
    </w:p>
    <w:p w14:paraId="0981CBC1" w14:textId="53725F1D" w:rsidR="00212500" w:rsidRDefault="00212500" w:rsidP="005127AC">
      <w:pPr>
        <w:rPr>
          <w:rFonts w:ascii="Calibri" w:hAnsi="Calibri" w:cs="Calibri"/>
          <w:b/>
          <w:sz w:val="22"/>
          <w:szCs w:val="22"/>
        </w:rPr>
      </w:pPr>
    </w:p>
    <w:p w14:paraId="65B7B79F" w14:textId="540C31AB" w:rsidR="00212500" w:rsidRDefault="00212500" w:rsidP="005127AC">
      <w:pPr>
        <w:rPr>
          <w:rFonts w:ascii="Calibri" w:hAnsi="Calibri" w:cs="Calibri"/>
          <w:b/>
          <w:sz w:val="22"/>
          <w:szCs w:val="22"/>
        </w:rPr>
      </w:pPr>
    </w:p>
    <w:p w14:paraId="72DA3DF7" w14:textId="39882C8F" w:rsidR="00212500" w:rsidRDefault="00212500" w:rsidP="005127AC">
      <w:pPr>
        <w:rPr>
          <w:rFonts w:ascii="Calibri" w:hAnsi="Calibri" w:cs="Calibri"/>
          <w:b/>
          <w:sz w:val="22"/>
          <w:szCs w:val="22"/>
        </w:rPr>
      </w:pPr>
    </w:p>
    <w:p w14:paraId="38223F4B" w14:textId="14E2F5D1" w:rsidR="00212500" w:rsidRDefault="00212500" w:rsidP="005127AC">
      <w:pPr>
        <w:rPr>
          <w:rFonts w:ascii="Calibri" w:hAnsi="Calibri" w:cs="Calibri"/>
          <w:b/>
          <w:sz w:val="22"/>
          <w:szCs w:val="22"/>
        </w:rPr>
      </w:pPr>
    </w:p>
    <w:p w14:paraId="61FD1709" w14:textId="45699261" w:rsidR="00212500" w:rsidRDefault="00212500" w:rsidP="005127AC">
      <w:pPr>
        <w:rPr>
          <w:rFonts w:ascii="Calibri" w:hAnsi="Calibri" w:cs="Calibri"/>
          <w:b/>
          <w:sz w:val="22"/>
          <w:szCs w:val="22"/>
        </w:rPr>
      </w:pPr>
    </w:p>
    <w:p w14:paraId="7E217278" w14:textId="643160A0" w:rsidR="00212500" w:rsidRDefault="00212500" w:rsidP="005127AC">
      <w:pPr>
        <w:rPr>
          <w:rFonts w:ascii="Calibri" w:hAnsi="Calibri" w:cs="Calibri"/>
          <w:b/>
          <w:sz w:val="22"/>
          <w:szCs w:val="22"/>
        </w:rPr>
      </w:pPr>
    </w:p>
    <w:p w14:paraId="5554BDDB" w14:textId="2F044B55" w:rsidR="00212500" w:rsidRDefault="00212500" w:rsidP="005127AC">
      <w:pPr>
        <w:rPr>
          <w:rFonts w:ascii="Calibri" w:hAnsi="Calibri" w:cs="Calibri"/>
          <w:b/>
          <w:sz w:val="22"/>
          <w:szCs w:val="22"/>
        </w:rPr>
      </w:pPr>
    </w:p>
    <w:p w14:paraId="52CACE60" w14:textId="495C1230" w:rsidR="00212500" w:rsidRDefault="00212500" w:rsidP="005127AC">
      <w:pPr>
        <w:rPr>
          <w:rFonts w:ascii="Calibri" w:hAnsi="Calibri" w:cs="Calibri"/>
          <w:b/>
          <w:sz w:val="22"/>
          <w:szCs w:val="22"/>
        </w:rPr>
      </w:pPr>
    </w:p>
    <w:p w14:paraId="6C32A90E" w14:textId="6E8C7452" w:rsidR="00212500" w:rsidRDefault="00212500" w:rsidP="005127AC">
      <w:pPr>
        <w:rPr>
          <w:rFonts w:ascii="Calibri" w:hAnsi="Calibri" w:cs="Calibri"/>
          <w:b/>
          <w:sz w:val="22"/>
          <w:szCs w:val="22"/>
        </w:rPr>
      </w:pPr>
    </w:p>
    <w:p w14:paraId="1D575FE8" w14:textId="3C071356" w:rsidR="00212500" w:rsidRDefault="00212500" w:rsidP="005127AC">
      <w:pPr>
        <w:rPr>
          <w:rFonts w:ascii="Calibri" w:hAnsi="Calibri" w:cs="Calibri"/>
          <w:b/>
          <w:sz w:val="22"/>
          <w:szCs w:val="22"/>
        </w:rPr>
      </w:pPr>
    </w:p>
    <w:p w14:paraId="767D8BBA" w14:textId="49665555" w:rsidR="00212500" w:rsidRDefault="00212500" w:rsidP="005127AC">
      <w:pPr>
        <w:rPr>
          <w:rFonts w:ascii="Calibri" w:hAnsi="Calibri" w:cs="Calibri"/>
          <w:b/>
          <w:sz w:val="22"/>
          <w:szCs w:val="22"/>
        </w:rPr>
      </w:pPr>
    </w:p>
    <w:p w14:paraId="75E473F8" w14:textId="5841E5FB" w:rsidR="00212500" w:rsidRDefault="00212500" w:rsidP="005127AC">
      <w:pPr>
        <w:rPr>
          <w:rFonts w:ascii="Calibri" w:hAnsi="Calibri" w:cs="Calibri"/>
          <w:b/>
          <w:sz w:val="22"/>
          <w:szCs w:val="22"/>
        </w:rPr>
      </w:pPr>
    </w:p>
    <w:p w14:paraId="7320B5CE" w14:textId="48EBA80E" w:rsidR="00212500" w:rsidRDefault="00212500" w:rsidP="005127AC">
      <w:pPr>
        <w:rPr>
          <w:rFonts w:ascii="Calibri" w:hAnsi="Calibri" w:cs="Calibri"/>
          <w:b/>
          <w:sz w:val="22"/>
          <w:szCs w:val="22"/>
        </w:rPr>
      </w:pPr>
    </w:p>
    <w:p w14:paraId="139B039F" w14:textId="3CE698C5" w:rsidR="00212500" w:rsidRDefault="00212500" w:rsidP="005127AC">
      <w:pPr>
        <w:rPr>
          <w:rFonts w:ascii="Calibri" w:hAnsi="Calibri" w:cs="Calibri"/>
          <w:b/>
          <w:sz w:val="22"/>
          <w:szCs w:val="22"/>
        </w:rPr>
      </w:pPr>
    </w:p>
    <w:p w14:paraId="757F8545" w14:textId="3828A1C0" w:rsidR="00212500" w:rsidRDefault="00212500" w:rsidP="005127AC">
      <w:pPr>
        <w:rPr>
          <w:rFonts w:ascii="Calibri" w:hAnsi="Calibri" w:cs="Calibri"/>
          <w:b/>
          <w:sz w:val="22"/>
          <w:szCs w:val="22"/>
        </w:rPr>
      </w:pPr>
    </w:p>
    <w:p w14:paraId="09D21BFE" w14:textId="5C889F8F" w:rsidR="00212500" w:rsidRDefault="00212500" w:rsidP="005127AC">
      <w:pPr>
        <w:rPr>
          <w:rFonts w:ascii="Calibri" w:hAnsi="Calibri" w:cs="Calibri"/>
          <w:b/>
          <w:sz w:val="22"/>
          <w:szCs w:val="22"/>
        </w:rPr>
      </w:pPr>
    </w:p>
    <w:p w14:paraId="005E2B50" w14:textId="37B040EE" w:rsidR="00212500" w:rsidRDefault="00212500" w:rsidP="005127AC">
      <w:pPr>
        <w:rPr>
          <w:rFonts w:ascii="Calibri" w:hAnsi="Calibri" w:cs="Calibri"/>
          <w:b/>
          <w:sz w:val="22"/>
          <w:szCs w:val="22"/>
        </w:rPr>
      </w:pPr>
    </w:p>
    <w:p w14:paraId="7FB7AC05" w14:textId="444F47EF" w:rsidR="00212500" w:rsidRDefault="00212500" w:rsidP="005127AC">
      <w:pPr>
        <w:rPr>
          <w:rFonts w:ascii="Calibri" w:hAnsi="Calibri" w:cs="Calibri"/>
          <w:b/>
          <w:sz w:val="22"/>
          <w:szCs w:val="22"/>
        </w:rPr>
      </w:pPr>
    </w:p>
    <w:p w14:paraId="30876914" w14:textId="55D6E228" w:rsidR="00212500" w:rsidRDefault="00212500" w:rsidP="005127AC">
      <w:pPr>
        <w:rPr>
          <w:rFonts w:ascii="Calibri" w:hAnsi="Calibri" w:cs="Calibri"/>
          <w:b/>
          <w:sz w:val="22"/>
          <w:szCs w:val="22"/>
        </w:rPr>
      </w:pPr>
    </w:p>
    <w:p w14:paraId="2FAEF3B8" w14:textId="65C8B5DB" w:rsidR="00212500" w:rsidRDefault="00212500" w:rsidP="005127AC">
      <w:pPr>
        <w:rPr>
          <w:rFonts w:ascii="Calibri" w:hAnsi="Calibri" w:cs="Calibri"/>
          <w:b/>
          <w:sz w:val="22"/>
          <w:szCs w:val="22"/>
        </w:rPr>
      </w:pPr>
    </w:p>
    <w:p w14:paraId="5FF56E7E" w14:textId="659CD31A" w:rsidR="00212500" w:rsidRDefault="00212500" w:rsidP="005127AC">
      <w:pPr>
        <w:rPr>
          <w:rFonts w:ascii="Calibri" w:hAnsi="Calibri" w:cs="Calibri"/>
          <w:b/>
          <w:sz w:val="22"/>
          <w:szCs w:val="22"/>
        </w:rPr>
      </w:pPr>
    </w:p>
    <w:p w14:paraId="4C5B8BE6" w14:textId="6F12CF44" w:rsidR="00212500" w:rsidRDefault="00212500" w:rsidP="005127AC">
      <w:pPr>
        <w:rPr>
          <w:rFonts w:ascii="Calibri" w:hAnsi="Calibri" w:cs="Calibri"/>
          <w:b/>
          <w:sz w:val="22"/>
          <w:szCs w:val="22"/>
        </w:rPr>
      </w:pPr>
    </w:p>
    <w:p w14:paraId="3FA6664E" w14:textId="6DAF88E3" w:rsidR="00212500" w:rsidRDefault="00212500" w:rsidP="005127AC">
      <w:pPr>
        <w:rPr>
          <w:rFonts w:ascii="Calibri" w:hAnsi="Calibri" w:cs="Calibri"/>
          <w:b/>
          <w:sz w:val="22"/>
          <w:szCs w:val="22"/>
        </w:rPr>
      </w:pPr>
    </w:p>
    <w:p w14:paraId="02236268" w14:textId="2282DFAA" w:rsidR="00212500" w:rsidRDefault="00212500" w:rsidP="005127AC">
      <w:pPr>
        <w:rPr>
          <w:rFonts w:ascii="Calibri" w:hAnsi="Calibri" w:cs="Calibri"/>
          <w:b/>
          <w:sz w:val="22"/>
          <w:szCs w:val="22"/>
        </w:rPr>
      </w:pPr>
    </w:p>
    <w:p w14:paraId="11CB32DD" w14:textId="3B6AF1F2" w:rsidR="00212500" w:rsidRDefault="00212500" w:rsidP="005127AC">
      <w:pPr>
        <w:rPr>
          <w:rFonts w:ascii="Calibri" w:hAnsi="Calibri" w:cs="Calibri"/>
          <w:b/>
          <w:sz w:val="22"/>
          <w:szCs w:val="22"/>
        </w:rPr>
      </w:pPr>
    </w:p>
    <w:p w14:paraId="10D0AA75" w14:textId="3028004E" w:rsidR="00212500" w:rsidRDefault="00212500" w:rsidP="005127AC">
      <w:pPr>
        <w:rPr>
          <w:rFonts w:ascii="Calibri" w:hAnsi="Calibri" w:cs="Calibri"/>
          <w:b/>
          <w:sz w:val="22"/>
          <w:szCs w:val="22"/>
        </w:rPr>
      </w:pPr>
    </w:p>
    <w:p w14:paraId="09A073DA" w14:textId="6B89188E" w:rsidR="00212500" w:rsidRDefault="00212500" w:rsidP="005127AC">
      <w:pPr>
        <w:rPr>
          <w:rFonts w:ascii="Calibri" w:hAnsi="Calibri" w:cs="Calibri"/>
          <w:b/>
          <w:sz w:val="22"/>
          <w:szCs w:val="22"/>
        </w:rPr>
      </w:pPr>
    </w:p>
    <w:p w14:paraId="057FFFCB" w14:textId="1A84BA22" w:rsidR="00212500" w:rsidRDefault="00212500" w:rsidP="005127AC">
      <w:pPr>
        <w:rPr>
          <w:rFonts w:ascii="Calibri" w:hAnsi="Calibri" w:cs="Calibri"/>
          <w:b/>
          <w:sz w:val="22"/>
          <w:szCs w:val="22"/>
        </w:rPr>
      </w:pPr>
    </w:p>
    <w:p w14:paraId="70E56458" w14:textId="2B477470" w:rsidR="00212500" w:rsidRDefault="00212500" w:rsidP="005127AC">
      <w:pPr>
        <w:rPr>
          <w:rFonts w:ascii="Calibri" w:hAnsi="Calibri" w:cs="Calibri"/>
          <w:b/>
          <w:sz w:val="22"/>
          <w:szCs w:val="22"/>
        </w:rPr>
      </w:pPr>
    </w:p>
    <w:p w14:paraId="6F4AB8E3" w14:textId="20A3D241" w:rsidR="00212500" w:rsidRDefault="00212500" w:rsidP="005127AC">
      <w:pPr>
        <w:rPr>
          <w:rFonts w:ascii="Calibri" w:hAnsi="Calibri" w:cs="Calibri"/>
          <w:b/>
          <w:sz w:val="22"/>
          <w:szCs w:val="22"/>
        </w:rPr>
      </w:pPr>
    </w:p>
    <w:p w14:paraId="47C5CFC5" w14:textId="0AC08F56" w:rsidR="00212500" w:rsidRDefault="00212500" w:rsidP="005127AC">
      <w:pPr>
        <w:rPr>
          <w:rFonts w:ascii="Calibri" w:hAnsi="Calibri" w:cs="Calibri"/>
          <w:b/>
          <w:sz w:val="22"/>
          <w:szCs w:val="22"/>
        </w:rPr>
      </w:pPr>
    </w:p>
    <w:p w14:paraId="02D07F52" w14:textId="13B12F7A" w:rsidR="00212500" w:rsidRDefault="00212500" w:rsidP="005127AC">
      <w:pPr>
        <w:rPr>
          <w:rFonts w:ascii="Calibri" w:hAnsi="Calibri" w:cs="Calibri"/>
          <w:b/>
          <w:sz w:val="22"/>
          <w:szCs w:val="22"/>
        </w:rPr>
      </w:pPr>
    </w:p>
    <w:p w14:paraId="1259CA78" w14:textId="77777777" w:rsidR="00394858" w:rsidRPr="00C57232" w:rsidRDefault="00394858" w:rsidP="00394858">
      <w:pPr>
        <w:jc w:val="center"/>
        <w:rPr>
          <w:sz w:val="32"/>
          <w:szCs w:val="32"/>
        </w:rPr>
      </w:pPr>
      <w:r w:rsidRPr="00C57232">
        <w:rPr>
          <w:rFonts w:ascii="Calibri" w:hAnsi="Calibri" w:cs="Calibri"/>
          <w:b/>
          <w:sz w:val="32"/>
          <w:szCs w:val="32"/>
        </w:rPr>
        <w:t>Klopftext „So funktionier</w:t>
      </w:r>
      <w:r>
        <w:rPr>
          <w:rFonts w:ascii="Calibri" w:hAnsi="Calibri" w:cs="Calibri"/>
          <w:b/>
          <w:sz w:val="32"/>
          <w:szCs w:val="32"/>
        </w:rPr>
        <w:t>t</w:t>
      </w:r>
      <w:r w:rsidRPr="00C57232">
        <w:rPr>
          <w:rFonts w:ascii="Calibri" w:hAnsi="Calibri" w:cs="Calibri"/>
          <w:b/>
          <w:sz w:val="32"/>
          <w:szCs w:val="32"/>
        </w:rPr>
        <w:t xml:space="preserve"> die </w:t>
      </w:r>
      <w:r>
        <w:rPr>
          <w:rFonts w:ascii="Calibri" w:hAnsi="Calibri" w:cs="Calibri"/>
          <w:b/>
          <w:sz w:val="32"/>
          <w:szCs w:val="32"/>
        </w:rPr>
        <w:t>Land</w:t>
      </w:r>
      <w:r w:rsidRPr="00C57232">
        <w:rPr>
          <w:rFonts w:ascii="Calibri" w:hAnsi="Calibri" w:cs="Calibri"/>
          <w:b/>
          <w:sz w:val="32"/>
          <w:szCs w:val="32"/>
        </w:rPr>
        <w:t>tagswahl“</w:t>
      </w:r>
    </w:p>
    <w:p w14:paraId="19B92A8C" w14:textId="77777777" w:rsidR="00394858" w:rsidRDefault="00394858" w:rsidP="00394858"/>
    <w:p w14:paraId="6FA2053D" w14:textId="77777777" w:rsidR="00394858" w:rsidRPr="00C57232" w:rsidRDefault="00394858" w:rsidP="00394858">
      <w:r w:rsidRPr="00C57232">
        <w:rPr>
          <w:rFonts w:ascii="Calibri" w:hAnsi="Calibri" w:cs="Calibri"/>
          <w:b/>
        </w:rPr>
        <w:t xml:space="preserve">Arbeitsauftrag: </w:t>
      </w:r>
    </w:p>
    <w:p w14:paraId="35AFE0D5" w14:textId="77777777" w:rsidR="00394858" w:rsidRDefault="00394858" w:rsidP="00394858">
      <w:pPr>
        <w:spacing w:line="276" w:lineRule="auto"/>
      </w:pPr>
      <w:r>
        <w:rPr>
          <w:rFonts w:ascii="Calibri" w:hAnsi="Calibri" w:cs="Calibri"/>
          <w:sz w:val="22"/>
          <w:szCs w:val="22"/>
        </w:rPr>
        <w:t xml:space="preserve">Deine Lehrkraft liest dir gleich </w:t>
      </w:r>
      <w:proofErr w:type="gramStart"/>
      <w:r>
        <w:rPr>
          <w:rFonts w:ascii="Calibri" w:hAnsi="Calibri" w:cs="Calibri"/>
          <w:sz w:val="22"/>
          <w:szCs w:val="22"/>
        </w:rPr>
        <w:t>laut den unteren Text</w:t>
      </w:r>
      <w:proofErr w:type="gramEnd"/>
      <w:r>
        <w:rPr>
          <w:rFonts w:ascii="Calibri" w:hAnsi="Calibri" w:cs="Calibri"/>
          <w:sz w:val="22"/>
          <w:szCs w:val="22"/>
        </w:rPr>
        <w:t xml:space="preserve"> vor. Im Text sind jedoch Fehler vorhanden: manche Aussagen stimmen nicht!</w:t>
      </w:r>
    </w:p>
    <w:p w14:paraId="375125F8" w14:textId="77777777" w:rsidR="00394858" w:rsidRDefault="00394858" w:rsidP="00394858">
      <w:pPr>
        <w:spacing w:line="276" w:lineRule="auto"/>
      </w:pPr>
      <w:r>
        <w:rPr>
          <w:rFonts w:ascii="Calibri" w:hAnsi="Calibri" w:cs="Calibri"/>
          <w:sz w:val="22"/>
          <w:szCs w:val="22"/>
        </w:rPr>
        <w:t>Du kannst entweder mitlesen oder einfach nur zuhören. Immer wenn du der Meinung bist, dass etwas falsch ist, sollst du</w:t>
      </w:r>
      <w:r>
        <w:rPr>
          <w:rFonts w:ascii="Calibri" w:hAnsi="Calibri" w:cs="Calibri"/>
          <w:b/>
          <w:bCs/>
          <w:sz w:val="22"/>
          <w:szCs w:val="22"/>
        </w:rPr>
        <w:t xml:space="preserve"> laut auf den Tisch klopfen!</w:t>
      </w:r>
    </w:p>
    <w:p w14:paraId="3F2A65B9" w14:textId="77777777" w:rsidR="00394858" w:rsidRDefault="00394858" w:rsidP="00394858">
      <w:pPr>
        <w:spacing w:line="360" w:lineRule="auto"/>
      </w:pPr>
    </w:p>
    <w:p w14:paraId="754EF94D" w14:textId="422F9FA6" w:rsidR="00E43964" w:rsidRPr="00E43964" w:rsidRDefault="00394858" w:rsidP="00CC6B9F">
      <w:pPr>
        <w:spacing w:line="360" w:lineRule="auto"/>
        <w:rPr>
          <w:rFonts w:ascii="Calibri" w:hAnsi="Calibri" w:cs="Calibri"/>
          <w:i/>
          <w:iCs/>
          <w:sz w:val="32"/>
          <w:szCs w:val="32"/>
        </w:rPr>
      </w:pPr>
      <w:r>
        <w:rPr>
          <w:rFonts w:ascii="Calibri" w:hAnsi="Calibri" w:cs="Calibri"/>
          <w:i/>
          <w:iCs/>
          <w:sz w:val="32"/>
          <w:szCs w:val="32"/>
        </w:rPr>
        <w:t xml:space="preserve">Alle </w:t>
      </w:r>
      <w:r w:rsidR="00212500">
        <w:rPr>
          <w:rFonts w:ascii="Calibri" w:hAnsi="Calibri" w:cs="Calibri"/>
          <w:i/>
          <w:iCs/>
          <w:sz w:val="32"/>
          <w:szCs w:val="32"/>
        </w:rPr>
        <w:t>4</w:t>
      </w:r>
      <w:r>
        <w:rPr>
          <w:rFonts w:ascii="Calibri" w:hAnsi="Calibri" w:cs="Calibri"/>
          <w:i/>
          <w:iCs/>
          <w:sz w:val="32"/>
          <w:szCs w:val="32"/>
        </w:rPr>
        <w:t xml:space="preserve"> Jahre finden in Bayern Landtagswahlen statt. Dabei dürfen alle Menschen in Bayern wählen. Bevor es mit der Wahl richtig losgeht, findet der Wahlkampf statt: die Kandidierenden treffen sich und kämpfen miteinander.</w:t>
      </w:r>
      <w:r w:rsidR="00CC6B9F">
        <w:rPr>
          <w:rFonts w:ascii="Calibri" w:hAnsi="Calibri" w:cs="Calibri"/>
          <w:i/>
          <w:iCs/>
          <w:sz w:val="32"/>
          <w:szCs w:val="32"/>
        </w:rPr>
        <w:t xml:space="preserve"> </w:t>
      </w:r>
      <w:r>
        <w:rPr>
          <w:rFonts w:ascii="Calibri" w:hAnsi="Calibri" w:cs="Calibri"/>
          <w:i/>
          <w:iCs/>
          <w:sz w:val="32"/>
          <w:szCs w:val="32"/>
        </w:rPr>
        <w:t xml:space="preserve">Bevor man zur Wahl geht, bekommt man eine Wahlbenachrichtigung. Darin steht, welche Partei man wählen soll. Am Wahltag begibt man sich mit der Wahlbenachrichtigung zum Wahllokal, das ist ein Restaurant oder eine Bar. Dort sagt man „Guten Tag“ und bekommt dann den Wahlzettel. Nun muss man auf dem Wahlzettel ein Kreuz für eine Partei oder einen Kandidierenden machen. Eine andere Person schaut dabei zu. Auf dem Wahlzettel hat man drei Stimmen. Mit der Erststimme wählt man eine Partei. Wer die meisten Erststimmen in einem </w:t>
      </w:r>
      <w:r w:rsidR="00212500">
        <w:rPr>
          <w:rFonts w:ascii="Calibri" w:hAnsi="Calibri" w:cs="Calibri"/>
          <w:i/>
          <w:iCs/>
          <w:sz w:val="32"/>
          <w:szCs w:val="32"/>
        </w:rPr>
        <w:t>Stimmkreis</w:t>
      </w:r>
      <w:r>
        <w:rPr>
          <w:rFonts w:ascii="Calibri" w:hAnsi="Calibri" w:cs="Calibri"/>
          <w:i/>
          <w:iCs/>
          <w:sz w:val="32"/>
          <w:szCs w:val="32"/>
        </w:rPr>
        <w:t xml:space="preserve"> gewinnt, erhält einen Sitz im Landtag </w:t>
      </w:r>
      <w:r w:rsidR="00EE550D">
        <w:rPr>
          <w:rFonts w:ascii="Calibri" w:hAnsi="Calibri" w:cs="Calibri"/>
          <w:i/>
          <w:iCs/>
          <w:sz w:val="32"/>
          <w:szCs w:val="32"/>
        </w:rPr>
        <w:t>Bayern</w:t>
      </w:r>
      <w:r>
        <w:rPr>
          <w:rFonts w:ascii="Calibri" w:hAnsi="Calibri" w:cs="Calibri"/>
          <w:i/>
          <w:iCs/>
          <w:sz w:val="32"/>
          <w:szCs w:val="32"/>
        </w:rPr>
        <w:t xml:space="preserve">. Dies nennt man auch das Gewinner-Mandat. Mit der Zweitstimme wählt man </w:t>
      </w:r>
      <w:r w:rsidR="00321603">
        <w:rPr>
          <w:rFonts w:ascii="Calibri" w:hAnsi="Calibri" w:cs="Calibri"/>
          <w:i/>
          <w:iCs/>
          <w:sz w:val="32"/>
          <w:szCs w:val="32"/>
        </w:rPr>
        <w:t xml:space="preserve">auch </w:t>
      </w:r>
      <w:r>
        <w:rPr>
          <w:rFonts w:ascii="Calibri" w:hAnsi="Calibri" w:cs="Calibri"/>
          <w:i/>
          <w:iCs/>
          <w:sz w:val="32"/>
          <w:szCs w:val="32"/>
        </w:rPr>
        <w:t>eine</w:t>
      </w:r>
      <w:r w:rsidR="007F7D06">
        <w:rPr>
          <w:rFonts w:ascii="Calibri" w:hAnsi="Calibri" w:cs="Calibri"/>
          <w:i/>
          <w:iCs/>
          <w:sz w:val="32"/>
          <w:szCs w:val="32"/>
        </w:rPr>
        <w:t xml:space="preserve"> Partei</w:t>
      </w:r>
      <w:r>
        <w:rPr>
          <w:rFonts w:ascii="Calibri" w:hAnsi="Calibri" w:cs="Calibri"/>
          <w:i/>
          <w:iCs/>
          <w:sz w:val="32"/>
          <w:szCs w:val="32"/>
        </w:rPr>
        <w:t xml:space="preserve">. </w:t>
      </w:r>
      <w:r w:rsidR="00E43964" w:rsidRPr="00E43964">
        <w:rPr>
          <w:rFonts w:ascii="Calibri" w:hAnsi="Calibri" w:cs="Calibri"/>
          <w:i/>
          <w:iCs/>
          <w:sz w:val="32"/>
          <w:szCs w:val="32"/>
        </w:rPr>
        <w:t xml:space="preserve">Nach der Wahl wird </w:t>
      </w:r>
      <w:r w:rsidR="00321603">
        <w:rPr>
          <w:rFonts w:ascii="Calibri" w:hAnsi="Calibri" w:cs="Calibri"/>
          <w:i/>
          <w:iCs/>
          <w:sz w:val="32"/>
          <w:szCs w:val="32"/>
        </w:rPr>
        <w:t>geschätzt</w:t>
      </w:r>
      <w:r w:rsidR="00E43964" w:rsidRPr="00E43964">
        <w:rPr>
          <w:rFonts w:ascii="Calibri" w:hAnsi="Calibri" w:cs="Calibri"/>
          <w:i/>
          <w:iCs/>
          <w:sz w:val="32"/>
          <w:szCs w:val="32"/>
        </w:rPr>
        <w:t>, wie viele Erst- und Zweit-</w:t>
      </w:r>
      <w:r w:rsidR="00E43964" w:rsidRPr="00E43964">
        <w:rPr>
          <w:rFonts w:ascii="Calibri" w:hAnsi="Calibri" w:cs="Calibri"/>
          <w:i/>
          <w:iCs/>
          <w:sz w:val="32"/>
          <w:szCs w:val="32"/>
        </w:rPr>
        <w:br/>
        <w:t>stimmen insgesamt („Gesamtstimmen“) die Parteien jeweils</w:t>
      </w:r>
      <w:r w:rsidR="00CC6B9F">
        <w:rPr>
          <w:rFonts w:ascii="Calibri" w:hAnsi="Calibri" w:cs="Calibri"/>
          <w:i/>
          <w:iCs/>
          <w:sz w:val="32"/>
          <w:szCs w:val="32"/>
        </w:rPr>
        <w:t xml:space="preserve"> </w:t>
      </w:r>
      <w:r w:rsidR="00E43964" w:rsidRPr="00E43964">
        <w:rPr>
          <w:rFonts w:ascii="Calibri" w:hAnsi="Calibri" w:cs="Calibri"/>
          <w:i/>
          <w:iCs/>
          <w:sz w:val="32"/>
          <w:szCs w:val="32"/>
        </w:rPr>
        <w:t>erhalten haben. Eine Partei, die landesweit weniger als</w:t>
      </w:r>
      <w:r w:rsidR="00CC6B9F">
        <w:rPr>
          <w:rFonts w:ascii="Calibri" w:hAnsi="Calibri" w:cs="Calibri"/>
          <w:i/>
          <w:iCs/>
          <w:sz w:val="32"/>
          <w:szCs w:val="32"/>
        </w:rPr>
        <w:t xml:space="preserve"> </w:t>
      </w:r>
      <w:r w:rsidR="00321603">
        <w:rPr>
          <w:rFonts w:ascii="Calibri" w:hAnsi="Calibri" w:cs="Calibri"/>
          <w:i/>
          <w:iCs/>
          <w:sz w:val="32"/>
          <w:szCs w:val="32"/>
        </w:rPr>
        <w:t>10</w:t>
      </w:r>
      <w:r w:rsidR="00E43964" w:rsidRPr="00E43964">
        <w:rPr>
          <w:rFonts w:ascii="Calibri" w:hAnsi="Calibri" w:cs="Calibri"/>
          <w:i/>
          <w:iCs/>
          <w:sz w:val="32"/>
          <w:szCs w:val="32"/>
        </w:rPr>
        <w:t xml:space="preserve"> Prozent der Stimmen erhalten hat, kann nicht in den Landtag einziehen. Für die Parteien mit mindestens </w:t>
      </w:r>
      <w:r w:rsidR="00321603">
        <w:rPr>
          <w:rFonts w:ascii="Calibri" w:hAnsi="Calibri" w:cs="Calibri"/>
          <w:i/>
          <w:iCs/>
          <w:sz w:val="32"/>
          <w:szCs w:val="32"/>
        </w:rPr>
        <w:t>10</w:t>
      </w:r>
      <w:r w:rsidR="00E43964" w:rsidRPr="00E43964">
        <w:rPr>
          <w:rFonts w:ascii="Calibri" w:hAnsi="Calibri" w:cs="Calibri"/>
          <w:i/>
          <w:iCs/>
          <w:sz w:val="32"/>
          <w:szCs w:val="32"/>
        </w:rPr>
        <w:t xml:space="preserve"> Prozent</w:t>
      </w:r>
      <w:r w:rsidR="00CC6B9F">
        <w:rPr>
          <w:rFonts w:ascii="Calibri" w:hAnsi="Calibri" w:cs="Calibri"/>
          <w:i/>
          <w:iCs/>
          <w:sz w:val="32"/>
          <w:szCs w:val="32"/>
        </w:rPr>
        <w:t xml:space="preserve"> </w:t>
      </w:r>
      <w:r w:rsidR="00E43964" w:rsidRPr="00E43964">
        <w:rPr>
          <w:rFonts w:ascii="Calibri" w:hAnsi="Calibri" w:cs="Calibri"/>
          <w:i/>
          <w:iCs/>
          <w:sz w:val="32"/>
          <w:szCs w:val="32"/>
        </w:rPr>
        <w:t>wird für jeden Regierungsbezirk errechnet, wie viele der Sitze</w:t>
      </w:r>
      <w:r w:rsidR="00CC6B9F">
        <w:rPr>
          <w:rFonts w:ascii="Calibri" w:hAnsi="Calibri" w:cs="Calibri"/>
          <w:i/>
          <w:iCs/>
          <w:sz w:val="32"/>
          <w:szCs w:val="32"/>
        </w:rPr>
        <w:t xml:space="preserve"> </w:t>
      </w:r>
      <w:r w:rsidR="00E43964" w:rsidRPr="00E43964">
        <w:rPr>
          <w:rFonts w:ascii="Calibri" w:hAnsi="Calibri" w:cs="Calibri"/>
          <w:i/>
          <w:iCs/>
          <w:sz w:val="32"/>
          <w:szCs w:val="32"/>
        </w:rPr>
        <w:t xml:space="preserve">im Landtag ihnen zustehen. </w:t>
      </w:r>
    </w:p>
    <w:p w14:paraId="6F347CA0" w14:textId="71BEEB3E" w:rsidR="007E4EDB" w:rsidRPr="00E43964" w:rsidRDefault="007E4EDB" w:rsidP="00E43964">
      <w:pPr>
        <w:spacing w:line="360" w:lineRule="auto"/>
        <w:rPr>
          <w:rFonts w:ascii="Calibri" w:hAnsi="Calibri" w:cs="Calibri"/>
          <w:i/>
          <w:iCs/>
          <w:sz w:val="32"/>
          <w:szCs w:val="32"/>
        </w:rPr>
        <w:sectPr w:rsidR="007E4EDB" w:rsidRPr="00E43964" w:rsidSect="008516B1">
          <w:headerReference w:type="default" r:id="rId35"/>
          <w:pgSz w:w="11900" w:h="16820"/>
          <w:pgMar w:top="1134" w:right="1134" w:bottom="1134" w:left="1134" w:header="720" w:footer="720" w:gutter="0"/>
          <w:cols w:space="720"/>
          <w:docGrid w:linePitch="600" w:charSpace="32768"/>
        </w:sectPr>
      </w:pPr>
    </w:p>
    <w:p w14:paraId="4B9DE954" w14:textId="77777777" w:rsidR="007E4EDB" w:rsidRPr="007E4EDB" w:rsidRDefault="007E4EDB" w:rsidP="00C57232">
      <w:pPr>
        <w:jc w:val="center"/>
        <w:rPr>
          <w:rFonts w:ascii="Calibri" w:hAnsi="Calibri" w:cs="Calibri"/>
          <w:b/>
          <w:sz w:val="22"/>
          <w:szCs w:val="22"/>
        </w:rPr>
      </w:pPr>
    </w:p>
    <w:p w14:paraId="41B80ABA" w14:textId="77777777" w:rsidR="00EE550D" w:rsidRPr="00C57232" w:rsidRDefault="00EE550D" w:rsidP="00EE550D">
      <w:pPr>
        <w:jc w:val="center"/>
        <w:rPr>
          <w:sz w:val="32"/>
          <w:szCs w:val="32"/>
        </w:rPr>
      </w:pPr>
      <w:r w:rsidRPr="00C57232">
        <w:rPr>
          <w:rFonts w:ascii="Calibri" w:hAnsi="Calibri" w:cs="Calibri"/>
          <w:b/>
          <w:sz w:val="32"/>
          <w:szCs w:val="32"/>
        </w:rPr>
        <w:t>Klopftext „So funktionier</w:t>
      </w:r>
      <w:r>
        <w:rPr>
          <w:rFonts w:ascii="Calibri" w:hAnsi="Calibri" w:cs="Calibri"/>
          <w:b/>
          <w:sz w:val="32"/>
          <w:szCs w:val="32"/>
        </w:rPr>
        <w:t>t</w:t>
      </w:r>
      <w:r w:rsidRPr="00C57232">
        <w:rPr>
          <w:rFonts w:ascii="Calibri" w:hAnsi="Calibri" w:cs="Calibri"/>
          <w:b/>
          <w:sz w:val="32"/>
          <w:szCs w:val="32"/>
        </w:rPr>
        <w:t xml:space="preserve"> die </w:t>
      </w:r>
      <w:r>
        <w:rPr>
          <w:rFonts w:ascii="Calibri" w:hAnsi="Calibri" w:cs="Calibri"/>
          <w:b/>
          <w:sz w:val="32"/>
          <w:szCs w:val="32"/>
        </w:rPr>
        <w:t>Land</w:t>
      </w:r>
      <w:r w:rsidRPr="00C57232">
        <w:rPr>
          <w:rFonts w:ascii="Calibri" w:hAnsi="Calibri" w:cs="Calibri"/>
          <w:b/>
          <w:sz w:val="32"/>
          <w:szCs w:val="32"/>
        </w:rPr>
        <w:t>tagswahl“ (Löser)</w:t>
      </w:r>
    </w:p>
    <w:p w14:paraId="4C8050EB" w14:textId="77777777" w:rsidR="00EE550D" w:rsidRDefault="00EE550D" w:rsidP="00EE550D"/>
    <w:p w14:paraId="71AD2EEB" w14:textId="77777777" w:rsidR="00EE550D" w:rsidRPr="00C57232" w:rsidRDefault="00EE550D" w:rsidP="00EE550D">
      <w:r w:rsidRPr="00C57232">
        <w:rPr>
          <w:rFonts w:ascii="Calibri" w:hAnsi="Calibri" w:cs="Calibri"/>
          <w:b/>
        </w:rPr>
        <w:t xml:space="preserve">Informationen für die Lehrkraft: </w:t>
      </w:r>
      <w:r w:rsidRPr="00C57232">
        <w:rPr>
          <w:rFonts w:ascii="Calibri" w:hAnsi="Calibri" w:cs="Calibri"/>
        </w:rPr>
        <w:t xml:space="preserve">Falsche Aussagen sind </w:t>
      </w:r>
      <w:r w:rsidRPr="00C57232">
        <w:rPr>
          <w:rFonts w:ascii="Calibri" w:hAnsi="Calibri" w:cs="Calibri"/>
          <w:b/>
          <w:color w:val="FF0000"/>
        </w:rPr>
        <w:t>rot und fett</w:t>
      </w:r>
      <w:r w:rsidRPr="00C57232">
        <w:rPr>
          <w:rFonts w:ascii="Calibri" w:hAnsi="Calibri" w:cs="Calibri"/>
        </w:rPr>
        <w:t xml:space="preserve"> markiert!</w:t>
      </w:r>
    </w:p>
    <w:p w14:paraId="1BEDEEA0" w14:textId="77777777" w:rsidR="00EE550D" w:rsidRDefault="00EE550D" w:rsidP="00EE550D">
      <w:pPr>
        <w:spacing w:line="360" w:lineRule="auto"/>
        <w:rPr>
          <w:i/>
          <w:iCs/>
          <w:sz w:val="32"/>
          <w:szCs w:val="32"/>
        </w:rPr>
      </w:pPr>
    </w:p>
    <w:p w14:paraId="11E83057" w14:textId="0FFDEB3E" w:rsidR="00EE550D" w:rsidRPr="00C57232" w:rsidRDefault="00EE550D" w:rsidP="00CC6B9F">
      <w:pPr>
        <w:spacing w:line="360" w:lineRule="auto"/>
        <w:rPr>
          <w:b/>
          <w:color w:val="FF0000"/>
        </w:rPr>
      </w:pPr>
      <w:r>
        <w:rPr>
          <w:rFonts w:ascii="Calibri" w:hAnsi="Calibri" w:cs="Calibri"/>
          <w:i/>
          <w:iCs/>
          <w:sz w:val="32"/>
          <w:szCs w:val="32"/>
        </w:rPr>
        <w:t xml:space="preserve">Alle </w:t>
      </w:r>
      <w:r w:rsidR="00212500">
        <w:rPr>
          <w:rFonts w:ascii="Calibri" w:hAnsi="Calibri" w:cs="Calibri"/>
          <w:b/>
          <w:i/>
          <w:iCs/>
          <w:color w:val="FF0000"/>
          <w:sz w:val="32"/>
          <w:szCs w:val="32"/>
        </w:rPr>
        <w:t>4</w:t>
      </w:r>
      <w:r w:rsidRPr="00C57232">
        <w:rPr>
          <w:rFonts w:ascii="Calibri" w:hAnsi="Calibri" w:cs="Calibri"/>
          <w:b/>
          <w:i/>
          <w:iCs/>
          <w:color w:val="FF0000"/>
          <w:sz w:val="32"/>
          <w:szCs w:val="32"/>
        </w:rPr>
        <w:t xml:space="preserve"> </w:t>
      </w:r>
      <w:r>
        <w:rPr>
          <w:rFonts w:ascii="Calibri" w:hAnsi="Calibri" w:cs="Calibri"/>
          <w:i/>
          <w:iCs/>
          <w:sz w:val="32"/>
          <w:szCs w:val="32"/>
        </w:rPr>
        <w:t xml:space="preserve">Jahre finden in Bayern Landtagswahlen statt. Dabei dürfen </w:t>
      </w:r>
      <w:r w:rsidRPr="00C57232">
        <w:rPr>
          <w:rFonts w:ascii="Calibri" w:hAnsi="Calibri" w:cs="Calibri"/>
          <w:b/>
          <w:i/>
          <w:iCs/>
          <w:color w:val="FF0000"/>
          <w:sz w:val="32"/>
          <w:szCs w:val="32"/>
        </w:rPr>
        <w:t>alle Menschen</w:t>
      </w:r>
      <w:r>
        <w:rPr>
          <w:rFonts w:ascii="Calibri" w:hAnsi="Calibri" w:cs="Calibri"/>
          <w:i/>
          <w:iCs/>
          <w:sz w:val="32"/>
          <w:szCs w:val="32"/>
        </w:rPr>
        <w:t xml:space="preserve"> in Bayern wählen. Bevor es mit der Wahl richtig losgeht, findet der Wahlkampf statt: </w:t>
      </w:r>
      <w:r w:rsidRPr="00C57232">
        <w:rPr>
          <w:rFonts w:ascii="Calibri" w:hAnsi="Calibri" w:cs="Calibri"/>
          <w:b/>
          <w:i/>
          <w:iCs/>
          <w:color w:val="FF0000"/>
          <w:sz w:val="32"/>
          <w:szCs w:val="32"/>
        </w:rPr>
        <w:t>die Kandid</w:t>
      </w:r>
      <w:r>
        <w:rPr>
          <w:rFonts w:ascii="Calibri" w:hAnsi="Calibri" w:cs="Calibri"/>
          <w:b/>
          <w:i/>
          <w:iCs/>
          <w:color w:val="FF0000"/>
          <w:sz w:val="32"/>
          <w:szCs w:val="32"/>
        </w:rPr>
        <w:t>ierenden</w:t>
      </w:r>
      <w:r w:rsidRPr="00C57232">
        <w:rPr>
          <w:rFonts w:ascii="Calibri" w:hAnsi="Calibri" w:cs="Calibri"/>
          <w:b/>
          <w:i/>
          <w:iCs/>
          <w:color w:val="FF0000"/>
          <w:sz w:val="32"/>
          <w:szCs w:val="32"/>
        </w:rPr>
        <w:t xml:space="preserve"> treffen sich und kämpfen miteinander.</w:t>
      </w:r>
    </w:p>
    <w:p w14:paraId="139346A3" w14:textId="77777777" w:rsidR="00EE550D" w:rsidRDefault="00EE550D" w:rsidP="00CC6B9F">
      <w:pPr>
        <w:spacing w:line="360" w:lineRule="auto"/>
      </w:pPr>
      <w:r>
        <w:rPr>
          <w:rFonts w:ascii="Calibri" w:hAnsi="Calibri" w:cs="Calibri"/>
          <w:i/>
          <w:iCs/>
          <w:sz w:val="32"/>
          <w:szCs w:val="32"/>
        </w:rPr>
        <w:t xml:space="preserve">Bevor man zur Wahl geht, bekommt man eine Wahlbenachrichtigung. Darin steht, </w:t>
      </w:r>
      <w:r w:rsidRPr="00C57232">
        <w:rPr>
          <w:rFonts w:ascii="Calibri" w:hAnsi="Calibri" w:cs="Calibri"/>
          <w:b/>
          <w:i/>
          <w:iCs/>
          <w:color w:val="FF0000"/>
          <w:sz w:val="32"/>
          <w:szCs w:val="32"/>
        </w:rPr>
        <w:t>welche Partei man wählen soll</w:t>
      </w:r>
      <w:r>
        <w:rPr>
          <w:rFonts w:ascii="Calibri" w:hAnsi="Calibri" w:cs="Calibri"/>
          <w:i/>
          <w:iCs/>
          <w:sz w:val="32"/>
          <w:szCs w:val="32"/>
        </w:rPr>
        <w:t xml:space="preserve">. Am Wahltag begibt man sich mit der Wahlbenachrichtigung zum Wahllokal, </w:t>
      </w:r>
      <w:r w:rsidRPr="00C57232">
        <w:rPr>
          <w:rFonts w:ascii="Calibri" w:hAnsi="Calibri" w:cs="Calibri"/>
          <w:b/>
          <w:i/>
          <w:iCs/>
          <w:color w:val="FF0000"/>
          <w:sz w:val="32"/>
          <w:szCs w:val="32"/>
        </w:rPr>
        <w:t>das ist ein Restaurant oder eine Bar</w:t>
      </w:r>
      <w:r>
        <w:rPr>
          <w:rFonts w:ascii="Calibri" w:hAnsi="Calibri" w:cs="Calibri"/>
          <w:i/>
          <w:iCs/>
          <w:sz w:val="32"/>
          <w:szCs w:val="32"/>
        </w:rPr>
        <w:t xml:space="preserve">. Dort </w:t>
      </w:r>
      <w:r w:rsidRPr="00C57232">
        <w:rPr>
          <w:rFonts w:ascii="Calibri" w:hAnsi="Calibri" w:cs="Calibri"/>
          <w:b/>
          <w:i/>
          <w:iCs/>
          <w:color w:val="FF0000"/>
          <w:sz w:val="32"/>
          <w:szCs w:val="32"/>
        </w:rPr>
        <w:t>sagt man „Guten Tag“</w:t>
      </w:r>
      <w:r>
        <w:rPr>
          <w:rFonts w:ascii="Calibri" w:hAnsi="Calibri" w:cs="Calibri"/>
          <w:i/>
          <w:iCs/>
          <w:sz w:val="32"/>
          <w:szCs w:val="32"/>
        </w:rPr>
        <w:t xml:space="preserve"> und bekommt dann den Wahlzettel. </w:t>
      </w:r>
    </w:p>
    <w:p w14:paraId="14098434" w14:textId="77777777" w:rsidR="00EE550D" w:rsidRPr="00C57232" w:rsidRDefault="00EE550D" w:rsidP="00CC6B9F">
      <w:pPr>
        <w:spacing w:line="360" w:lineRule="auto"/>
        <w:rPr>
          <w:b/>
          <w:color w:val="FF0000"/>
        </w:rPr>
      </w:pPr>
      <w:r>
        <w:rPr>
          <w:rFonts w:ascii="Calibri" w:hAnsi="Calibri" w:cs="Calibri"/>
          <w:i/>
          <w:iCs/>
          <w:sz w:val="32"/>
          <w:szCs w:val="32"/>
        </w:rPr>
        <w:t xml:space="preserve">Nun muss man auf dem Wahlzettel ein Kreuz für eine Partei oder einen Kandidierenden machen. </w:t>
      </w:r>
      <w:r w:rsidRPr="00C57232">
        <w:rPr>
          <w:rFonts w:ascii="Calibri" w:hAnsi="Calibri" w:cs="Calibri"/>
          <w:b/>
          <w:i/>
          <w:iCs/>
          <w:color w:val="FF0000"/>
          <w:sz w:val="32"/>
          <w:szCs w:val="32"/>
        </w:rPr>
        <w:t xml:space="preserve">Eine andere Person schaut dabei zu. </w:t>
      </w:r>
    </w:p>
    <w:p w14:paraId="42DA0BDC" w14:textId="0160EE1C" w:rsidR="00C57232" w:rsidRDefault="00EE550D" w:rsidP="00CC6B9F">
      <w:pPr>
        <w:spacing w:line="360" w:lineRule="auto"/>
        <w:rPr>
          <w:i/>
          <w:iCs/>
          <w:sz w:val="32"/>
          <w:szCs w:val="32"/>
        </w:rPr>
      </w:pPr>
      <w:r>
        <w:rPr>
          <w:rFonts w:ascii="Calibri" w:hAnsi="Calibri" w:cs="Calibri"/>
          <w:i/>
          <w:iCs/>
          <w:sz w:val="32"/>
          <w:szCs w:val="32"/>
        </w:rPr>
        <w:t xml:space="preserve">Auf dem Wahlzettel hat man </w:t>
      </w:r>
      <w:r w:rsidRPr="00C57232">
        <w:rPr>
          <w:rFonts w:ascii="Calibri" w:hAnsi="Calibri" w:cs="Calibri"/>
          <w:b/>
          <w:i/>
          <w:iCs/>
          <w:color w:val="FF0000"/>
          <w:sz w:val="32"/>
          <w:szCs w:val="32"/>
        </w:rPr>
        <w:t>drei</w:t>
      </w:r>
      <w:r>
        <w:rPr>
          <w:rFonts w:ascii="Calibri" w:hAnsi="Calibri" w:cs="Calibri"/>
          <w:i/>
          <w:iCs/>
          <w:sz w:val="32"/>
          <w:szCs w:val="32"/>
        </w:rPr>
        <w:t xml:space="preserve"> Stimmen. Mit der Erststimme wählt man eine </w:t>
      </w:r>
      <w:r w:rsidRPr="00C57232">
        <w:rPr>
          <w:rFonts w:ascii="Calibri" w:hAnsi="Calibri" w:cs="Calibri"/>
          <w:b/>
          <w:i/>
          <w:iCs/>
          <w:color w:val="FF0000"/>
          <w:sz w:val="32"/>
          <w:szCs w:val="32"/>
        </w:rPr>
        <w:t>Partei</w:t>
      </w:r>
      <w:r>
        <w:rPr>
          <w:rFonts w:ascii="Calibri" w:hAnsi="Calibri" w:cs="Calibri"/>
          <w:i/>
          <w:iCs/>
          <w:sz w:val="32"/>
          <w:szCs w:val="32"/>
        </w:rPr>
        <w:t xml:space="preserve">. </w:t>
      </w:r>
      <w:r w:rsidR="00321603">
        <w:rPr>
          <w:rFonts w:ascii="Calibri" w:hAnsi="Calibri" w:cs="Calibri"/>
          <w:i/>
          <w:iCs/>
          <w:sz w:val="32"/>
          <w:szCs w:val="32"/>
        </w:rPr>
        <w:t xml:space="preserve">Wer die meisten Erststimmen in einem Stimmkreis gewinnt, erhält einen Sitz im Landtag Bayern. Dies nennt man auch das Gewinner-Mandat. Mit der Zweitstimme wählt man auch eine </w:t>
      </w:r>
      <w:r w:rsidR="00321603" w:rsidRPr="00321603">
        <w:rPr>
          <w:rFonts w:ascii="Calibri" w:hAnsi="Calibri" w:cs="Calibri"/>
          <w:b/>
          <w:bCs/>
          <w:i/>
          <w:iCs/>
          <w:color w:val="FF0000"/>
          <w:sz w:val="32"/>
          <w:szCs w:val="32"/>
        </w:rPr>
        <w:t>Partei</w:t>
      </w:r>
      <w:r w:rsidR="00321603">
        <w:rPr>
          <w:rFonts w:ascii="Calibri" w:hAnsi="Calibri" w:cs="Calibri"/>
          <w:i/>
          <w:iCs/>
          <w:sz w:val="32"/>
          <w:szCs w:val="32"/>
        </w:rPr>
        <w:t xml:space="preserve">. </w:t>
      </w:r>
      <w:r w:rsidR="00321603" w:rsidRPr="00E43964">
        <w:rPr>
          <w:rFonts w:ascii="Calibri" w:hAnsi="Calibri" w:cs="Calibri"/>
          <w:i/>
          <w:iCs/>
          <w:sz w:val="32"/>
          <w:szCs w:val="32"/>
        </w:rPr>
        <w:t xml:space="preserve">Nach der Wahl wird </w:t>
      </w:r>
      <w:r w:rsidR="00321603" w:rsidRPr="00321603">
        <w:rPr>
          <w:rFonts w:ascii="Calibri" w:hAnsi="Calibri" w:cs="Calibri"/>
          <w:b/>
          <w:bCs/>
          <w:i/>
          <w:iCs/>
          <w:color w:val="FF0000"/>
          <w:sz w:val="32"/>
          <w:szCs w:val="32"/>
        </w:rPr>
        <w:t>geschätzt</w:t>
      </w:r>
      <w:r w:rsidR="00321603" w:rsidRPr="00E43964">
        <w:rPr>
          <w:rFonts w:ascii="Calibri" w:hAnsi="Calibri" w:cs="Calibri"/>
          <w:i/>
          <w:iCs/>
          <w:sz w:val="32"/>
          <w:szCs w:val="32"/>
        </w:rPr>
        <w:t>, wie viele Erst- und Zweitstimmen insgesamt („Gesamtstimmen“) die Parteien jeweils</w:t>
      </w:r>
      <w:r w:rsidR="00CC6B9F">
        <w:rPr>
          <w:rFonts w:ascii="Calibri" w:hAnsi="Calibri" w:cs="Calibri"/>
          <w:i/>
          <w:iCs/>
          <w:sz w:val="32"/>
          <w:szCs w:val="32"/>
        </w:rPr>
        <w:t xml:space="preserve"> </w:t>
      </w:r>
      <w:r w:rsidR="00321603" w:rsidRPr="00E43964">
        <w:rPr>
          <w:rFonts w:ascii="Calibri" w:hAnsi="Calibri" w:cs="Calibri"/>
          <w:i/>
          <w:iCs/>
          <w:sz w:val="32"/>
          <w:szCs w:val="32"/>
        </w:rPr>
        <w:t>erhalten haben. Eine Partei, die landesweit weniger als</w:t>
      </w:r>
      <w:r w:rsidR="00CC6B9F">
        <w:rPr>
          <w:rFonts w:ascii="Calibri" w:hAnsi="Calibri" w:cs="Calibri"/>
          <w:i/>
          <w:iCs/>
          <w:sz w:val="32"/>
          <w:szCs w:val="32"/>
        </w:rPr>
        <w:t xml:space="preserve"> </w:t>
      </w:r>
      <w:r w:rsidR="00321603" w:rsidRPr="00321603">
        <w:rPr>
          <w:rFonts w:ascii="Calibri" w:hAnsi="Calibri" w:cs="Calibri"/>
          <w:b/>
          <w:bCs/>
          <w:i/>
          <w:iCs/>
          <w:color w:val="FF0000"/>
          <w:sz w:val="32"/>
          <w:szCs w:val="32"/>
        </w:rPr>
        <w:t>10</w:t>
      </w:r>
      <w:r w:rsidR="00321603" w:rsidRPr="00E43964">
        <w:rPr>
          <w:rFonts w:ascii="Calibri" w:hAnsi="Calibri" w:cs="Calibri"/>
          <w:i/>
          <w:iCs/>
          <w:sz w:val="32"/>
          <w:szCs w:val="32"/>
        </w:rPr>
        <w:t xml:space="preserve"> Prozent der Stimmen erhalten hat, kann nicht in den Landtag einziehen. Für die Parteien mit mindestens </w:t>
      </w:r>
      <w:r w:rsidR="00321603" w:rsidRPr="00321603">
        <w:rPr>
          <w:rFonts w:ascii="Calibri" w:hAnsi="Calibri" w:cs="Calibri"/>
          <w:b/>
          <w:bCs/>
          <w:i/>
          <w:iCs/>
          <w:color w:val="FF0000"/>
          <w:sz w:val="32"/>
          <w:szCs w:val="32"/>
        </w:rPr>
        <w:t>10</w:t>
      </w:r>
      <w:r w:rsidR="00321603" w:rsidRPr="00E43964">
        <w:rPr>
          <w:rFonts w:ascii="Calibri" w:hAnsi="Calibri" w:cs="Calibri"/>
          <w:i/>
          <w:iCs/>
          <w:sz w:val="32"/>
          <w:szCs w:val="32"/>
        </w:rPr>
        <w:t xml:space="preserve"> Prozent</w:t>
      </w:r>
      <w:r w:rsidR="00CC6B9F">
        <w:rPr>
          <w:rFonts w:ascii="Calibri" w:hAnsi="Calibri" w:cs="Calibri"/>
          <w:i/>
          <w:iCs/>
          <w:sz w:val="32"/>
          <w:szCs w:val="32"/>
        </w:rPr>
        <w:t xml:space="preserve"> </w:t>
      </w:r>
      <w:r w:rsidR="00321603" w:rsidRPr="00E43964">
        <w:rPr>
          <w:rFonts w:ascii="Calibri" w:hAnsi="Calibri" w:cs="Calibri"/>
          <w:i/>
          <w:iCs/>
          <w:sz w:val="32"/>
          <w:szCs w:val="32"/>
        </w:rPr>
        <w:t>wird für jeden Regierungsbezirk errechnet, wie viele der Sitze</w:t>
      </w:r>
      <w:r w:rsidR="00321603" w:rsidRPr="00E43964">
        <w:rPr>
          <w:rFonts w:ascii="Calibri" w:hAnsi="Calibri" w:cs="Calibri"/>
          <w:i/>
          <w:iCs/>
          <w:sz w:val="32"/>
          <w:szCs w:val="32"/>
        </w:rPr>
        <w:br/>
        <w:t xml:space="preserve">im Landtag ihnen zustehen. </w:t>
      </w:r>
    </w:p>
    <w:p w14:paraId="4205C645" w14:textId="77777777" w:rsidR="00C57232" w:rsidRDefault="00C57232">
      <w:pPr>
        <w:rPr>
          <w:i/>
          <w:iCs/>
          <w:sz w:val="32"/>
          <w:szCs w:val="32"/>
        </w:rPr>
      </w:pPr>
    </w:p>
    <w:p w14:paraId="72942C9D" w14:textId="77777777" w:rsidR="00DE3F45" w:rsidRDefault="00DE3F45">
      <w:pPr>
        <w:rPr>
          <w:i/>
          <w:iCs/>
          <w:sz w:val="32"/>
          <w:szCs w:val="32"/>
        </w:rPr>
        <w:sectPr w:rsidR="00DE3F45" w:rsidSect="008516B1">
          <w:headerReference w:type="default" r:id="rId36"/>
          <w:pgSz w:w="11900" w:h="16820"/>
          <w:pgMar w:top="1134" w:right="1134" w:bottom="1134" w:left="1134" w:header="720" w:footer="720" w:gutter="0"/>
          <w:cols w:space="720"/>
          <w:docGrid w:linePitch="600" w:charSpace="32768"/>
        </w:sectPr>
      </w:pPr>
    </w:p>
    <w:p w14:paraId="3980844A" w14:textId="77777777" w:rsidR="009966F0" w:rsidRPr="00DE3F45" w:rsidRDefault="009966F0" w:rsidP="00DE3F45">
      <w:pPr>
        <w:jc w:val="center"/>
        <w:rPr>
          <w:sz w:val="32"/>
          <w:szCs w:val="32"/>
        </w:rPr>
      </w:pPr>
      <w:r w:rsidRPr="00DE3F45">
        <w:rPr>
          <w:rFonts w:ascii="Calibri" w:hAnsi="Calibri" w:cs="Calibri"/>
          <w:b/>
          <w:i/>
          <w:iCs/>
          <w:sz w:val="32"/>
          <w:szCs w:val="32"/>
        </w:rPr>
        <w:lastRenderedPageBreak/>
        <w:t>These zum Wahlrecht</w:t>
      </w:r>
    </w:p>
    <w:p w14:paraId="125FCB19" w14:textId="77777777" w:rsidR="009966F0" w:rsidRDefault="009966F0"/>
    <w:p w14:paraId="7FFF4B1B" w14:textId="77777777" w:rsidR="00DE3F45" w:rsidRDefault="00DE3F45"/>
    <w:p w14:paraId="7FF14084" w14:textId="77777777" w:rsidR="00DE3F45" w:rsidRDefault="00DE3F45"/>
    <w:p w14:paraId="654515F1" w14:textId="6C495EA8" w:rsidR="009966F0" w:rsidRDefault="009966F0">
      <w:pPr>
        <w:jc w:val="center"/>
      </w:pPr>
      <w:r>
        <w:rPr>
          <w:rFonts w:ascii="Calibri" w:hAnsi="Calibri" w:cs="Calibri"/>
          <w:b/>
          <w:i/>
          <w:iCs/>
          <w:sz w:val="80"/>
          <w:szCs w:val="80"/>
        </w:rPr>
        <w:t xml:space="preserve">Wählen </w:t>
      </w:r>
      <w:r w:rsidR="00F86777">
        <w:rPr>
          <w:rFonts w:ascii="Calibri" w:hAnsi="Calibri" w:cs="Calibri"/>
          <w:b/>
          <w:i/>
          <w:iCs/>
          <w:sz w:val="80"/>
          <w:szCs w:val="80"/>
        </w:rPr>
        <w:t xml:space="preserve">mit </w:t>
      </w:r>
      <w:r w:rsidR="00522A9D">
        <w:rPr>
          <w:rFonts w:ascii="Calibri" w:hAnsi="Calibri" w:cs="Calibri"/>
          <w:b/>
          <w:i/>
          <w:iCs/>
          <w:sz w:val="80"/>
          <w:szCs w:val="80"/>
        </w:rPr>
        <w:t>zwei</w:t>
      </w:r>
      <w:r w:rsidR="00F86777">
        <w:rPr>
          <w:rFonts w:ascii="Calibri" w:hAnsi="Calibri" w:cs="Calibri"/>
          <w:b/>
          <w:i/>
          <w:iCs/>
          <w:sz w:val="80"/>
          <w:szCs w:val="80"/>
        </w:rPr>
        <w:t xml:space="preserve"> Stimmen</w:t>
      </w:r>
      <w:r>
        <w:rPr>
          <w:rFonts w:ascii="Calibri" w:hAnsi="Calibri" w:cs="Calibri"/>
          <w:b/>
          <w:i/>
          <w:iCs/>
          <w:sz w:val="80"/>
          <w:szCs w:val="80"/>
        </w:rPr>
        <w:t xml:space="preserve"> ist zu kompliziert. </w:t>
      </w:r>
    </w:p>
    <w:p w14:paraId="2667A07C" w14:textId="77777777" w:rsidR="009966F0" w:rsidRDefault="009966F0">
      <w:pPr>
        <w:jc w:val="center"/>
        <w:rPr>
          <w:sz w:val="80"/>
          <w:szCs w:val="80"/>
        </w:rPr>
      </w:pPr>
    </w:p>
    <w:p w14:paraId="70847808" w14:textId="5B299B9B" w:rsidR="009966F0" w:rsidRDefault="009966F0">
      <w:pPr>
        <w:jc w:val="center"/>
      </w:pPr>
      <w:r>
        <w:rPr>
          <w:rFonts w:ascii="Calibri" w:hAnsi="Calibri" w:cs="Calibri"/>
          <w:b/>
          <w:i/>
          <w:iCs/>
          <w:sz w:val="80"/>
          <w:szCs w:val="80"/>
        </w:rPr>
        <w:t xml:space="preserve">Es reicht, wenn man nur </w:t>
      </w:r>
      <w:r w:rsidR="00F86777">
        <w:rPr>
          <w:rFonts w:ascii="Calibri" w:hAnsi="Calibri" w:cs="Calibri"/>
          <w:b/>
          <w:i/>
          <w:iCs/>
          <w:sz w:val="80"/>
          <w:szCs w:val="80"/>
        </w:rPr>
        <w:t>mit einer Stimme</w:t>
      </w:r>
      <w:r>
        <w:rPr>
          <w:rFonts w:ascii="Calibri" w:hAnsi="Calibri" w:cs="Calibri"/>
          <w:b/>
          <w:i/>
          <w:iCs/>
          <w:sz w:val="80"/>
          <w:szCs w:val="80"/>
        </w:rPr>
        <w:t xml:space="preserve"> wählt!</w:t>
      </w:r>
    </w:p>
    <w:sectPr w:rsidR="009966F0" w:rsidSect="008516B1">
      <w:headerReference w:type="default" r:id="rId37"/>
      <w:pgSz w:w="11900" w:h="16820"/>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11895C" w14:textId="77777777" w:rsidR="00AE29E9" w:rsidRDefault="00AE29E9" w:rsidP="00DF7E7C">
      <w:r>
        <w:separator/>
      </w:r>
    </w:p>
  </w:endnote>
  <w:endnote w:type="continuationSeparator" w:id="0">
    <w:p w14:paraId="17115B5E" w14:textId="77777777" w:rsidR="00AE29E9" w:rsidRDefault="00AE29E9" w:rsidP="00DF7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OpenSymbol">
    <w:altName w:val="Arial Unicode MS"/>
    <w:panose1 w:val="020B0604020202020204"/>
    <w:charset w:val="00"/>
    <w:family w:val="auto"/>
    <w:pitch w:val="variable"/>
  </w:font>
  <w:font w:name="NSimSun">
    <w:altName w:val="Microsoft YaHei"/>
    <w:panose1 w:val="02010609030101010101"/>
    <w:charset w:val="86"/>
    <w:family w:val="modern"/>
    <w:pitch w:val="fixed"/>
    <w:sig w:usb0="0000028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8CF3C52"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9039B" w14:textId="77777777" w:rsidR="000A109F" w:rsidRDefault="000A109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809B9" w14:textId="77777777" w:rsidR="000A109F" w:rsidRDefault="000A109F">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6D497" w14:textId="77777777" w:rsidR="000A109F" w:rsidRDefault="000A109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C7A051" w14:textId="77777777" w:rsidR="00AE29E9" w:rsidRDefault="00AE29E9" w:rsidP="00DF7E7C">
      <w:r>
        <w:separator/>
      </w:r>
    </w:p>
  </w:footnote>
  <w:footnote w:type="continuationSeparator" w:id="0">
    <w:p w14:paraId="2303CB86" w14:textId="77777777" w:rsidR="00AE29E9" w:rsidRDefault="00AE29E9" w:rsidP="00DF7E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AF9B1" w14:textId="77777777" w:rsidR="00DF7E7C" w:rsidRDefault="00DF7E7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F41A7" w14:textId="77777777" w:rsidR="00DF7E7C" w:rsidRDefault="000A109F">
    <w:pPr>
      <w:pStyle w:val="Kopfzeile"/>
    </w:pPr>
    <w:r>
      <w:rPr>
        <w:noProof/>
      </w:rPr>
      <w:drawing>
        <wp:anchor distT="0" distB="0" distL="114300" distR="114300" simplePos="0" relativeHeight="251652096" behindDoc="1" locked="0" layoutInCell="1" allowOverlap="1" wp14:anchorId="58697C78" wp14:editId="61D8ED92">
          <wp:simplePos x="0" y="0"/>
          <wp:positionH relativeFrom="column">
            <wp:posOffset>5199380</wp:posOffset>
          </wp:positionH>
          <wp:positionV relativeFrom="paragraph">
            <wp:posOffset>-282575</wp:posOffset>
          </wp:positionV>
          <wp:extent cx="1371600" cy="495300"/>
          <wp:effectExtent l="0" t="0" r="0" b="0"/>
          <wp:wrapNone/>
          <wp:docPr id="37" name="Grafik 51"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51"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1072" behindDoc="1" locked="0" layoutInCell="1" allowOverlap="1" wp14:anchorId="5A1EDC0B" wp14:editId="6CEC8250">
              <wp:simplePos x="0" y="0"/>
              <wp:positionH relativeFrom="column">
                <wp:posOffset>-531495</wp:posOffset>
              </wp:positionH>
              <wp:positionV relativeFrom="margin">
                <wp:posOffset>-507365</wp:posOffset>
              </wp:positionV>
              <wp:extent cx="3086100" cy="457200"/>
              <wp:effectExtent l="0" t="0" r="0" b="0"/>
              <wp:wrapNone/>
              <wp:docPr id="50" name="Textfeld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BB84C0C" w14:textId="77777777" w:rsidR="008516B1" w:rsidRDefault="008516B1"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484A3FE0" w14:textId="77777777" w:rsidR="008516B1" w:rsidRPr="006C2512" w:rsidRDefault="008516B1" w:rsidP="008516B1">
                          <w:pPr>
                            <w:rPr>
                              <w:rFonts w:ascii="Arial Unicode MS" w:eastAsia="Arial Unicode MS" w:hAnsi="Arial Unicode MS" w:cs="Arial Unicode MS"/>
                              <w:b/>
                              <w:color w:val="BFBFBF"/>
                              <w:sz w:val="14"/>
                              <w:szCs w:val="14"/>
                              <w:lang w:val="en-US"/>
                            </w:rPr>
                          </w:pPr>
                        </w:p>
                        <w:p w14:paraId="63815435" w14:textId="77777777" w:rsidR="008516B1" w:rsidRPr="006C2512" w:rsidRDefault="008516B1"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1EDC0B" id="_x0000_t202" coordsize="21600,21600" o:spt="202" path="m,l,21600r21600,l21600,xe">
              <v:stroke joinstyle="miter"/>
              <v:path gradientshapeok="t" o:connecttype="rect"/>
            </v:shapetype>
            <v:shape id="Textfeld 50" o:spid="_x0000_s1028" type="#_x0000_t202" style="position:absolute;margin-left:-41.85pt;margin-top:-39.95pt;width:24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" strokecolor="white">
              <v:path arrowok="t"/>
              <v:textbox>
                <w:txbxContent>
                  <w:p w14:paraId="5BB84C0C" w14:textId="77777777" w:rsidR="008516B1" w:rsidRDefault="008516B1"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484A3FE0" w14:textId="77777777" w:rsidR="008516B1" w:rsidRPr="006C2512" w:rsidRDefault="008516B1" w:rsidP="008516B1">
                    <w:pPr>
                      <w:rPr>
                        <w:rFonts w:ascii="Arial Unicode MS" w:eastAsia="Arial Unicode MS" w:hAnsi="Arial Unicode MS" w:cs="Arial Unicode MS"/>
                        <w:b/>
                        <w:color w:val="BFBFBF"/>
                        <w:sz w:val="14"/>
                        <w:szCs w:val="14"/>
                        <w:lang w:val="en-US"/>
                      </w:rPr>
                    </w:pPr>
                  </w:p>
                  <w:p w14:paraId="63815435" w14:textId="77777777" w:rsidR="008516B1" w:rsidRPr="006C2512" w:rsidRDefault="008516B1" w:rsidP="008516B1">
                    <w:pPr>
                      <w:rPr>
                        <w:lang w:val="en-US"/>
                      </w:rPr>
                    </w:pPr>
                  </w:p>
                </w:txbxContent>
              </v:textbox>
              <w10:wrap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4542A" w14:textId="77777777" w:rsidR="00DF7E7C" w:rsidRDefault="00DF7E7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76E2EB" w14:textId="77777777" w:rsidR="008516B1" w:rsidRDefault="000A109F">
    <w:pPr>
      <w:pStyle w:val="Kopfzeile"/>
    </w:pPr>
    <w:r>
      <w:rPr>
        <w:noProof/>
      </w:rPr>
      <w:drawing>
        <wp:anchor distT="0" distB="0" distL="114300" distR="114300" simplePos="0" relativeHeight="251654144" behindDoc="1" locked="0" layoutInCell="1" allowOverlap="1" wp14:anchorId="534FFA89" wp14:editId="3E4B2D17">
          <wp:simplePos x="0" y="0"/>
          <wp:positionH relativeFrom="column">
            <wp:posOffset>5199380</wp:posOffset>
          </wp:positionH>
          <wp:positionV relativeFrom="paragraph">
            <wp:posOffset>-282575</wp:posOffset>
          </wp:positionV>
          <wp:extent cx="1371600" cy="495300"/>
          <wp:effectExtent l="0" t="0" r="0" b="0"/>
          <wp:wrapNone/>
          <wp:docPr id="34" name="Grafik 28"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28"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3120" behindDoc="1" locked="0" layoutInCell="1" allowOverlap="1" wp14:anchorId="650DA498" wp14:editId="577041DF">
              <wp:simplePos x="0" y="0"/>
              <wp:positionH relativeFrom="column">
                <wp:posOffset>-531495</wp:posOffset>
              </wp:positionH>
              <wp:positionV relativeFrom="margin">
                <wp:posOffset>-507365</wp:posOffset>
              </wp:positionV>
              <wp:extent cx="3086100" cy="457200"/>
              <wp:effectExtent l="0" t="0" r="0" b="0"/>
              <wp:wrapNone/>
              <wp:docPr id="33" name="Textfeld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123A84F" w14:textId="77777777" w:rsidR="008516B1" w:rsidRDefault="008516B1"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FFCCAF8" w14:textId="77777777" w:rsidR="008516B1" w:rsidRPr="006C2512" w:rsidRDefault="008516B1" w:rsidP="008516B1">
                          <w:pPr>
                            <w:rPr>
                              <w:rFonts w:ascii="Arial Unicode MS" w:eastAsia="Arial Unicode MS" w:hAnsi="Arial Unicode MS" w:cs="Arial Unicode MS"/>
                              <w:b/>
                              <w:color w:val="BFBFBF"/>
                              <w:sz w:val="14"/>
                              <w:szCs w:val="14"/>
                              <w:lang w:val="en-US"/>
                            </w:rPr>
                          </w:pPr>
                        </w:p>
                        <w:p w14:paraId="000377FF" w14:textId="77777777" w:rsidR="008516B1" w:rsidRPr="006C2512" w:rsidRDefault="008516B1"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0DA498" id="_x0000_t202" coordsize="21600,21600" o:spt="202" path="m,l,21600r21600,l21600,xe">
              <v:stroke joinstyle="miter"/>
              <v:path gradientshapeok="t" o:connecttype="rect"/>
            </v:shapetype>
            <v:shape id="Textfeld 26" o:spid="_x0000_s1029" type="#_x0000_t202" style="position:absolute;margin-left:-41.85pt;margin-top:-39.95pt;width:24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" strokecolor="white">
              <v:path arrowok="t"/>
              <v:textbox>
                <w:txbxContent>
                  <w:p w14:paraId="5123A84F" w14:textId="77777777" w:rsidR="008516B1" w:rsidRDefault="008516B1"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FFCCAF8" w14:textId="77777777" w:rsidR="008516B1" w:rsidRPr="006C2512" w:rsidRDefault="008516B1" w:rsidP="008516B1">
                    <w:pPr>
                      <w:rPr>
                        <w:rFonts w:ascii="Arial Unicode MS" w:eastAsia="Arial Unicode MS" w:hAnsi="Arial Unicode MS" w:cs="Arial Unicode MS"/>
                        <w:b/>
                        <w:color w:val="BFBFBF"/>
                        <w:sz w:val="14"/>
                        <w:szCs w:val="14"/>
                        <w:lang w:val="en-US"/>
                      </w:rPr>
                    </w:pPr>
                  </w:p>
                  <w:p w14:paraId="000377FF" w14:textId="77777777" w:rsidR="008516B1" w:rsidRPr="006C2512" w:rsidRDefault="008516B1" w:rsidP="008516B1">
                    <w:pPr>
                      <w:rPr>
                        <w:lang w:val="en-US"/>
                      </w:rPr>
                    </w:pPr>
                  </w:p>
                </w:txbxContent>
              </v:textbox>
              <w10:wrap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6374E" w14:textId="77777777" w:rsidR="00123DB5" w:rsidRDefault="000A109F">
    <w:pPr>
      <w:pStyle w:val="Kopfzeile"/>
    </w:pPr>
    <w:r>
      <w:rPr>
        <w:noProof/>
      </w:rPr>
      <w:drawing>
        <wp:anchor distT="0" distB="0" distL="114300" distR="114300" simplePos="0" relativeHeight="251656192" behindDoc="1" locked="0" layoutInCell="1" allowOverlap="1" wp14:anchorId="089BDC03" wp14:editId="5E5403F4">
          <wp:simplePos x="0" y="0"/>
          <wp:positionH relativeFrom="column">
            <wp:posOffset>5199380</wp:posOffset>
          </wp:positionH>
          <wp:positionV relativeFrom="paragraph">
            <wp:posOffset>-282575</wp:posOffset>
          </wp:positionV>
          <wp:extent cx="1371600" cy="495300"/>
          <wp:effectExtent l="0" t="0" r="0" b="0"/>
          <wp:wrapNone/>
          <wp:docPr id="31" name="Grafik 31"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1"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5168" behindDoc="1" locked="0" layoutInCell="1" allowOverlap="1" wp14:anchorId="58288F91" wp14:editId="2718850B">
              <wp:simplePos x="0" y="0"/>
              <wp:positionH relativeFrom="column">
                <wp:posOffset>-531495</wp:posOffset>
              </wp:positionH>
              <wp:positionV relativeFrom="margin">
                <wp:posOffset>-507365</wp:posOffset>
              </wp:positionV>
              <wp:extent cx="3086100" cy="457200"/>
              <wp:effectExtent l="0" t="0" r="0" b="0"/>
              <wp:wrapNone/>
              <wp:docPr id="30" name="Textfeld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35BB82D" w14:textId="77777777" w:rsidR="00123DB5" w:rsidRDefault="00123DB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0B57FF5" w14:textId="77777777" w:rsidR="00123DB5" w:rsidRPr="006C2512" w:rsidRDefault="00123DB5" w:rsidP="008516B1">
                          <w:pPr>
                            <w:rPr>
                              <w:rFonts w:ascii="Arial Unicode MS" w:eastAsia="Arial Unicode MS" w:hAnsi="Arial Unicode MS" w:cs="Arial Unicode MS"/>
                              <w:b/>
                              <w:color w:val="BFBFBF"/>
                              <w:sz w:val="14"/>
                              <w:szCs w:val="14"/>
                              <w:lang w:val="en-US"/>
                            </w:rPr>
                          </w:pPr>
                        </w:p>
                        <w:p w14:paraId="5DFAC7D9" w14:textId="77777777" w:rsidR="00123DB5" w:rsidRPr="006C2512" w:rsidRDefault="00123DB5"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288F91" id="_x0000_t202" coordsize="21600,21600" o:spt="202" path="m,l,21600r21600,l21600,xe">
              <v:stroke joinstyle="miter"/>
              <v:path gradientshapeok="t" o:connecttype="rect"/>
            </v:shapetype>
            <v:shape id="Textfeld 29" o:spid="_x0000_s1030" type="#_x0000_t202" style="position:absolute;margin-left:-41.85pt;margin-top:-39.95pt;width:24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" strokecolor="white">
              <v:path arrowok="t"/>
              <v:textbox>
                <w:txbxContent>
                  <w:p w14:paraId="635BB82D" w14:textId="77777777" w:rsidR="00123DB5" w:rsidRDefault="00123DB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0B57FF5" w14:textId="77777777" w:rsidR="00123DB5" w:rsidRPr="006C2512" w:rsidRDefault="00123DB5" w:rsidP="008516B1">
                    <w:pPr>
                      <w:rPr>
                        <w:rFonts w:ascii="Arial Unicode MS" w:eastAsia="Arial Unicode MS" w:hAnsi="Arial Unicode MS" w:cs="Arial Unicode MS"/>
                        <w:b/>
                        <w:color w:val="BFBFBF"/>
                        <w:sz w:val="14"/>
                        <w:szCs w:val="14"/>
                        <w:lang w:val="en-US"/>
                      </w:rPr>
                    </w:pPr>
                  </w:p>
                  <w:p w14:paraId="5DFAC7D9" w14:textId="77777777" w:rsidR="00123DB5" w:rsidRPr="006C2512" w:rsidRDefault="00123DB5" w:rsidP="008516B1">
                    <w:pPr>
                      <w:rPr>
                        <w:lang w:val="en-US"/>
                      </w:rPr>
                    </w:pPr>
                  </w:p>
                </w:txbxContent>
              </v:textbox>
              <w10:wrap anchory="margin"/>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DEE2A" w14:textId="77777777" w:rsidR="00C57232" w:rsidRDefault="000A109F">
    <w:pPr>
      <w:pStyle w:val="Kopfzeile"/>
    </w:pPr>
    <w:r>
      <w:rPr>
        <w:noProof/>
      </w:rPr>
      <w:drawing>
        <wp:anchor distT="0" distB="0" distL="114300" distR="114300" simplePos="0" relativeHeight="251660288" behindDoc="1" locked="0" layoutInCell="1" allowOverlap="1" wp14:anchorId="5D1FBA4B" wp14:editId="253ABF0B">
          <wp:simplePos x="0" y="0"/>
          <wp:positionH relativeFrom="column">
            <wp:posOffset>5199380</wp:posOffset>
          </wp:positionH>
          <wp:positionV relativeFrom="paragraph">
            <wp:posOffset>-282575</wp:posOffset>
          </wp:positionV>
          <wp:extent cx="1371600" cy="495300"/>
          <wp:effectExtent l="0" t="0" r="0" b="0"/>
          <wp:wrapNone/>
          <wp:docPr id="28" name="Grafik 37"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7"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1" locked="0" layoutInCell="1" allowOverlap="1" wp14:anchorId="59BFBCC5" wp14:editId="2BB9BF1D">
              <wp:simplePos x="0" y="0"/>
              <wp:positionH relativeFrom="column">
                <wp:posOffset>-531495</wp:posOffset>
              </wp:positionH>
              <wp:positionV relativeFrom="margin">
                <wp:posOffset>-507365</wp:posOffset>
              </wp:positionV>
              <wp:extent cx="3086100" cy="457200"/>
              <wp:effectExtent l="0" t="0" r="0" b="0"/>
              <wp:wrapNone/>
              <wp:docPr id="35" name="Textfeld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94A8194" w14:textId="77777777" w:rsidR="00C57232" w:rsidRPr="007E4EDB" w:rsidRDefault="00C57232"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M6</w:t>
                          </w:r>
                          <w:r w:rsidR="007E4EDB" w:rsidRPr="007E4EDB">
                            <w:rPr>
                              <w:rFonts w:ascii="Arial Unicode MS" w:eastAsia="Arial Unicode MS" w:hAnsi="Arial Unicode MS" w:cs="Arial Unicode MS"/>
                              <w:b/>
                            </w:rPr>
                            <w:t xml:space="preserve"> </w:t>
                          </w:r>
                          <w:r w:rsidRPr="007E4EDB">
                            <w:rPr>
                              <w:rFonts w:ascii="Arial Unicode MS" w:eastAsia="Arial Unicode MS" w:hAnsi="Arial Unicode MS" w:cs="Arial Unicode MS"/>
                              <w:b/>
                              <w:color w:val="BFBFBF"/>
                              <w:sz w:val="14"/>
                              <w:szCs w:val="14"/>
                            </w:rPr>
                            <w:t>- Modul 3 – Niveau I</w:t>
                          </w:r>
                        </w:p>
                        <w:p w14:paraId="3A59F098" w14:textId="77777777" w:rsidR="00C57232" w:rsidRPr="007E4EDB" w:rsidRDefault="00C57232" w:rsidP="008516B1">
                          <w:pPr>
                            <w:rPr>
                              <w:rFonts w:ascii="Arial Unicode MS" w:eastAsia="Arial Unicode MS" w:hAnsi="Arial Unicode MS" w:cs="Arial Unicode MS"/>
                              <w:b/>
                              <w:color w:val="BFBFBF"/>
                              <w:sz w:val="14"/>
                              <w:szCs w:val="14"/>
                            </w:rPr>
                          </w:pPr>
                        </w:p>
                        <w:p w14:paraId="276FCB5D" w14:textId="77777777" w:rsidR="00C57232" w:rsidRPr="007E4EDB" w:rsidRDefault="00C57232" w:rsidP="008516B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BFBCC5" id="_x0000_t202" coordsize="21600,21600" o:spt="202" path="m,l,21600r21600,l21600,xe">
              <v:stroke joinstyle="miter"/>
              <v:path gradientshapeok="t" o:connecttype="rect"/>
            </v:shapetype>
            <v:shape id="Textfeld 35" o:spid="_x0000_s1031" type="#_x0000_t202" style="position:absolute;margin-left:-41.85pt;margin-top:-39.95pt;width:243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" strokecolor="white">
              <v:path arrowok="t"/>
              <v:textbox>
                <w:txbxContent>
                  <w:p w14:paraId="794A8194" w14:textId="77777777" w:rsidR="00C57232" w:rsidRPr="007E4EDB" w:rsidRDefault="00C57232"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M6</w:t>
                    </w:r>
                    <w:r w:rsidR="007E4EDB" w:rsidRPr="007E4EDB">
                      <w:rPr>
                        <w:rFonts w:ascii="Arial Unicode MS" w:eastAsia="Arial Unicode MS" w:hAnsi="Arial Unicode MS" w:cs="Arial Unicode MS"/>
                        <w:b/>
                      </w:rPr>
                      <w:t xml:space="preserve"> </w:t>
                    </w:r>
                    <w:r w:rsidRPr="007E4EDB">
                      <w:rPr>
                        <w:rFonts w:ascii="Arial Unicode MS" w:eastAsia="Arial Unicode MS" w:hAnsi="Arial Unicode MS" w:cs="Arial Unicode MS"/>
                        <w:b/>
                        <w:color w:val="BFBFBF"/>
                        <w:sz w:val="14"/>
                        <w:szCs w:val="14"/>
                      </w:rPr>
                      <w:t>- Modul 3 – Niveau I</w:t>
                    </w:r>
                  </w:p>
                  <w:p w14:paraId="3A59F098" w14:textId="77777777" w:rsidR="00C57232" w:rsidRPr="007E4EDB" w:rsidRDefault="00C57232" w:rsidP="008516B1">
                    <w:pPr>
                      <w:rPr>
                        <w:rFonts w:ascii="Arial Unicode MS" w:eastAsia="Arial Unicode MS" w:hAnsi="Arial Unicode MS" w:cs="Arial Unicode MS"/>
                        <w:b/>
                        <w:color w:val="BFBFBF"/>
                        <w:sz w:val="14"/>
                        <w:szCs w:val="14"/>
                      </w:rPr>
                    </w:pPr>
                  </w:p>
                  <w:p w14:paraId="276FCB5D" w14:textId="77777777" w:rsidR="00C57232" w:rsidRPr="007E4EDB" w:rsidRDefault="00C57232" w:rsidP="008516B1"/>
                </w:txbxContent>
              </v:textbox>
              <w10:wrap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3BAAD2" w14:textId="77777777" w:rsidR="007E4EDB" w:rsidRDefault="000A109F">
    <w:pPr>
      <w:pStyle w:val="Kopfzeile"/>
    </w:pPr>
    <w:r>
      <w:rPr>
        <w:noProof/>
      </w:rPr>
      <w:drawing>
        <wp:anchor distT="0" distB="0" distL="114300" distR="114300" simplePos="0" relativeHeight="251664384" behindDoc="1" locked="0" layoutInCell="1" allowOverlap="1" wp14:anchorId="0FE58472" wp14:editId="7316B2C6">
          <wp:simplePos x="0" y="0"/>
          <wp:positionH relativeFrom="column">
            <wp:posOffset>5199380</wp:posOffset>
          </wp:positionH>
          <wp:positionV relativeFrom="paragraph">
            <wp:posOffset>-282575</wp:posOffset>
          </wp:positionV>
          <wp:extent cx="1371600" cy="495300"/>
          <wp:effectExtent l="0" t="0" r="0" b="0"/>
          <wp:wrapNone/>
          <wp:docPr id="27" name="Bild 4"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1" locked="0" layoutInCell="1" allowOverlap="1" wp14:anchorId="48D539F5" wp14:editId="371D58BA">
              <wp:simplePos x="0" y="0"/>
              <wp:positionH relativeFrom="column">
                <wp:posOffset>-531495</wp:posOffset>
              </wp:positionH>
              <wp:positionV relativeFrom="margin">
                <wp:posOffset>-507365</wp:posOffset>
              </wp:positionV>
              <wp:extent cx="3086100" cy="457200"/>
              <wp:effectExtent l="0" t="0" r="0" b="0"/>
              <wp:wrapNone/>
              <wp:docPr id="36" name="Textfeld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24154F6" w14:textId="77777777" w:rsidR="007E4EDB" w:rsidRPr="007E4EDB" w:rsidRDefault="007E4EDB"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 xml:space="preserve">M6 - LÖSER </w:t>
                          </w:r>
                          <w:r w:rsidRPr="007E4EDB">
                            <w:rPr>
                              <w:rFonts w:ascii="Arial Unicode MS" w:eastAsia="Arial Unicode MS" w:hAnsi="Arial Unicode MS" w:cs="Arial Unicode MS"/>
                              <w:b/>
                              <w:color w:val="BFBFBF"/>
                              <w:sz w:val="14"/>
                              <w:szCs w:val="14"/>
                            </w:rPr>
                            <w:t>- Modul 3 – Niveau I</w:t>
                          </w:r>
                        </w:p>
                        <w:p w14:paraId="7F65397B" w14:textId="77777777" w:rsidR="007E4EDB" w:rsidRPr="007E4EDB" w:rsidRDefault="007E4EDB" w:rsidP="008516B1">
                          <w:pPr>
                            <w:rPr>
                              <w:rFonts w:ascii="Arial Unicode MS" w:eastAsia="Arial Unicode MS" w:hAnsi="Arial Unicode MS" w:cs="Arial Unicode MS"/>
                              <w:b/>
                              <w:color w:val="BFBFBF"/>
                              <w:sz w:val="14"/>
                              <w:szCs w:val="14"/>
                            </w:rPr>
                          </w:pPr>
                        </w:p>
                        <w:p w14:paraId="695B14E6" w14:textId="77777777" w:rsidR="007E4EDB" w:rsidRPr="007E4EDB" w:rsidRDefault="007E4EDB" w:rsidP="008516B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D539F5" id="_x0000_t202" coordsize="21600,21600" o:spt="202" path="m,l,21600r21600,l21600,xe">
              <v:stroke joinstyle="miter"/>
              <v:path gradientshapeok="t" o:connecttype="rect"/>
            </v:shapetype>
            <v:shape id="Textfeld 36" o:spid="_x0000_s1032" type="#_x0000_t202" style="position:absolute;margin-left:-41.85pt;margin-top:-39.95pt;width:243pt;height:3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" strokecolor="white">
              <v:path arrowok="t"/>
              <v:textbox>
                <w:txbxContent>
                  <w:p w14:paraId="624154F6" w14:textId="77777777" w:rsidR="007E4EDB" w:rsidRPr="007E4EDB" w:rsidRDefault="007E4EDB"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 xml:space="preserve">M6 - LÖSER </w:t>
                    </w:r>
                    <w:r w:rsidRPr="007E4EDB">
                      <w:rPr>
                        <w:rFonts w:ascii="Arial Unicode MS" w:eastAsia="Arial Unicode MS" w:hAnsi="Arial Unicode MS" w:cs="Arial Unicode MS"/>
                        <w:b/>
                        <w:color w:val="BFBFBF"/>
                        <w:sz w:val="14"/>
                        <w:szCs w:val="14"/>
                      </w:rPr>
                      <w:t>- Modul 3 – Niveau I</w:t>
                    </w:r>
                  </w:p>
                  <w:p w14:paraId="7F65397B" w14:textId="77777777" w:rsidR="007E4EDB" w:rsidRPr="007E4EDB" w:rsidRDefault="007E4EDB" w:rsidP="008516B1">
                    <w:pPr>
                      <w:rPr>
                        <w:rFonts w:ascii="Arial Unicode MS" w:eastAsia="Arial Unicode MS" w:hAnsi="Arial Unicode MS" w:cs="Arial Unicode MS"/>
                        <w:b/>
                        <w:color w:val="BFBFBF"/>
                        <w:sz w:val="14"/>
                        <w:szCs w:val="14"/>
                      </w:rPr>
                    </w:pPr>
                  </w:p>
                  <w:p w14:paraId="695B14E6" w14:textId="77777777" w:rsidR="007E4EDB" w:rsidRPr="007E4EDB" w:rsidRDefault="007E4EDB" w:rsidP="008516B1"/>
                </w:txbxContent>
              </v:textbox>
              <w10:wrap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07791" w14:textId="77777777" w:rsidR="00DE3F45" w:rsidRDefault="000A109F">
    <w:pPr>
      <w:pStyle w:val="Kopfzeile"/>
    </w:pPr>
    <w:r>
      <w:rPr>
        <w:noProof/>
      </w:rPr>
      <w:drawing>
        <wp:anchor distT="0" distB="0" distL="114300" distR="114300" simplePos="0" relativeHeight="251662336" behindDoc="1" locked="0" layoutInCell="1" allowOverlap="1" wp14:anchorId="7BE1A08C" wp14:editId="19D917EB">
          <wp:simplePos x="0" y="0"/>
          <wp:positionH relativeFrom="column">
            <wp:posOffset>5199380</wp:posOffset>
          </wp:positionH>
          <wp:positionV relativeFrom="paragraph">
            <wp:posOffset>-282575</wp:posOffset>
          </wp:positionV>
          <wp:extent cx="1371600" cy="495300"/>
          <wp:effectExtent l="0" t="0" r="0" b="0"/>
          <wp:wrapNone/>
          <wp:docPr id="26" name="Grafik 40"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40"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38774BFE" wp14:editId="53AB1CE6">
              <wp:simplePos x="0" y="0"/>
              <wp:positionH relativeFrom="column">
                <wp:posOffset>-531495</wp:posOffset>
              </wp:positionH>
              <wp:positionV relativeFrom="margin">
                <wp:posOffset>-507365</wp:posOffset>
              </wp:positionV>
              <wp:extent cx="3086100" cy="457200"/>
              <wp:effectExtent l="0" t="0" r="0" b="0"/>
              <wp:wrapNone/>
              <wp:docPr id="38" name="Textfeld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63F76D7" w14:textId="77777777" w:rsidR="00DE3F45" w:rsidRDefault="00DE3F4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2BBF085F" w14:textId="77777777" w:rsidR="00DE3F45" w:rsidRPr="006C2512" w:rsidRDefault="00DE3F45" w:rsidP="008516B1">
                          <w:pPr>
                            <w:rPr>
                              <w:rFonts w:ascii="Arial Unicode MS" w:eastAsia="Arial Unicode MS" w:hAnsi="Arial Unicode MS" w:cs="Arial Unicode MS"/>
                              <w:b/>
                              <w:color w:val="BFBFBF"/>
                              <w:sz w:val="14"/>
                              <w:szCs w:val="14"/>
                              <w:lang w:val="en-US"/>
                            </w:rPr>
                          </w:pPr>
                        </w:p>
                        <w:p w14:paraId="5AB0FE6D" w14:textId="77777777" w:rsidR="00DE3F45" w:rsidRPr="006C2512" w:rsidRDefault="00DE3F45"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774BFE" id="_x0000_t202" coordsize="21600,21600" o:spt="202" path="m,l,21600r21600,l21600,xe">
              <v:stroke joinstyle="miter"/>
              <v:path gradientshapeok="t" o:connecttype="rect"/>
            </v:shapetype>
            <v:shape id="Textfeld 38" o:spid="_x0000_s1033" type="#_x0000_t202" style="position:absolute;margin-left:-41.85pt;margin-top:-39.95pt;width:243pt;height:3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" strokecolor="white">
              <v:path arrowok="t"/>
              <v:textbox>
                <w:txbxContent>
                  <w:p w14:paraId="663F76D7" w14:textId="77777777" w:rsidR="00DE3F45" w:rsidRDefault="00DE3F4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2BBF085F" w14:textId="77777777" w:rsidR="00DE3F45" w:rsidRPr="006C2512" w:rsidRDefault="00DE3F45" w:rsidP="008516B1">
                    <w:pPr>
                      <w:rPr>
                        <w:rFonts w:ascii="Arial Unicode MS" w:eastAsia="Arial Unicode MS" w:hAnsi="Arial Unicode MS" w:cs="Arial Unicode MS"/>
                        <w:b/>
                        <w:color w:val="BFBFBF"/>
                        <w:sz w:val="14"/>
                        <w:szCs w:val="14"/>
                        <w:lang w:val="en-US"/>
                      </w:rPr>
                    </w:pPr>
                  </w:p>
                  <w:p w14:paraId="5AB0FE6D" w14:textId="77777777" w:rsidR="00DE3F45" w:rsidRPr="006C2512" w:rsidRDefault="00DE3F45" w:rsidP="008516B1">
                    <w:pPr>
                      <w:rPr>
                        <w:lang w:val="en-US"/>
                      </w:rPr>
                    </w:pPr>
                  </w:p>
                </w:txbxContent>
              </v:textbox>
              <w10:wrap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pStyle w:val="berschrift2"/>
      <w:suff w:val="nothing"/>
      <w:lvlText w:val=""/>
      <w:lvlJc w:val="left"/>
      <w:pPr>
        <w:tabs>
          <w:tab w:val="num" w:pos="0"/>
        </w:tabs>
        <w:ind w:left="576" w:hanging="576"/>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Calibri" w:hint="default"/>
        <w:sz w:val="20"/>
        <w:szCs w:val="20"/>
      </w:rPr>
    </w:lvl>
  </w:abstractNum>
  <w:abstractNum w:abstractNumId="3" w15:restartNumberingAfterBreak="0">
    <w:nsid w:val="00000004"/>
    <w:multiLevelType w:val="singleLevel"/>
    <w:tmpl w:val="00000004"/>
    <w:name w:val="WW8Num4"/>
    <w:lvl w:ilvl="0">
      <w:start w:val="1"/>
      <w:numFmt w:val="bullet"/>
      <w:lvlText w:val=""/>
      <w:lvlJc w:val="left"/>
      <w:pPr>
        <w:tabs>
          <w:tab w:val="num" w:pos="0"/>
        </w:tabs>
        <w:ind w:left="1037" w:hanging="360"/>
      </w:pPr>
      <w:rPr>
        <w:rFonts w:ascii="Symbol" w:hAnsi="Symbol" w:cs="Symbol" w:hint="default"/>
        <w:sz w:val="20"/>
        <w:szCs w:val="20"/>
      </w:rPr>
    </w:lvl>
  </w:abstractNum>
  <w:abstractNum w:abstractNumId="4" w15:restartNumberingAfterBreak="0">
    <w:nsid w:val="00000005"/>
    <w:multiLevelType w:val="singleLevel"/>
    <w:tmpl w:val="00000005"/>
    <w:name w:val="WW8Num5"/>
    <w:lvl w:ilvl="0">
      <w:start w:val="1"/>
      <w:numFmt w:val="bullet"/>
      <w:lvlText w:val=""/>
      <w:lvlJc w:val="left"/>
      <w:pPr>
        <w:tabs>
          <w:tab w:val="num" w:pos="0"/>
        </w:tabs>
        <w:ind w:left="720" w:hanging="360"/>
      </w:pPr>
      <w:rPr>
        <w:rFonts w:ascii="Symbol" w:hAnsi="Symbol" w:cs="Symbol" w:hint="default"/>
        <w:sz w:val="20"/>
        <w:szCs w:val="20"/>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Times New Roman"/>
        <w:sz w:val="20"/>
        <w:szCs w:val="20"/>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Calibri"/>
        <w:sz w:val="20"/>
        <w:szCs w:val="20"/>
      </w:rPr>
    </w:lvl>
  </w:abstractNum>
  <w:abstractNum w:abstractNumId="7"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sz w:val="32"/>
        <w:szCs w:val="3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32"/>
        <w:szCs w:val="3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32"/>
        <w:szCs w:val="3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9" w15:restartNumberingAfterBreak="0">
    <w:nsid w:val="4218438D"/>
    <w:multiLevelType w:val="hybridMultilevel"/>
    <w:tmpl w:val="83D63982"/>
    <w:lvl w:ilvl="0" w:tplc="184C785A">
      <w:start w:val="16"/>
      <w:numFmt w:val="bullet"/>
      <w:lvlText w:val="-"/>
      <w:lvlJc w:val="left"/>
      <w:pPr>
        <w:ind w:left="720" w:hanging="360"/>
      </w:pPr>
      <w:rPr>
        <w:rFonts w:ascii="Calibri" w:eastAsia="NSimSu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CD96344"/>
    <w:multiLevelType w:val="hybridMultilevel"/>
    <w:tmpl w:val="C67E70C2"/>
    <w:lvl w:ilvl="0" w:tplc="01988D4A">
      <w:start w:val="16"/>
      <w:numFmt w:val="bullet"/>
      <w:lvlText w:val="-"/>
      <w:lvlJc w:val="left"/>
      <w:pPr>
        <w:ind w:left="1080" w:hanging="360"/>
      </w:pPr>
      <w:rPr>
        <w:rFonts w:ascii="Calibri" w:eastAsia="NSimSun"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265A"/>
    <w:rsid w:val="00067D3C"/>
    <w:rsid w:val="000A109F"/>
    <w:rsid w:val="000C31D0"/>
    <w:rsid w:val="000D44C3"/>
    <w:rsid w:val="000F4B8A"/>
    <w:rsid w:val="00120613"/>
    <w:rsid w:val="00123DB5"/>
    <w:rsid w:val="0017044A"/>
    <w:rsid w:val="00182099"/>
    <w:rsid w:val="00183AB9"/>
    <w:rsid w:val="001D40C5"/>
    <w:rsid w:val="001D5407"/>
    <w:rsid w:val="001F65AC"/>
    <w:rsid w:val="002076E7"/>
    <w:rsid w:val="00212500"/>
    <w:rsid w:val="00234FCA"/>
    <w:rsid w:val="00285C61"/>
    <w:rsid w:val="002A2641"/>
    <w:rsid w:val="002A6D98"/>
    <w:rsid w:val="003150F2"/>
    <w:rsid w:val="00321603"/>
    <w:rsid w:val="00365C3F"/>
    <w:rsid w:val="00394858"/>
    <w:rsid w:val="003A71D2"/>
    <w:rsid w:val="003C099F"/>
    <w:rsid w:val="003C374E"/>
    <w:rsid w:val="003E5B66"/>
    <w:rsid w:val="00401DAC"/>
    <w:rsid w:val="00421022"/>
    <w:rsid w:val="00432096"/>
    <w:rsid w:val="005127AC"/>
    <w:rsid w:val="00522A9D"/>
    <w:rsid w:val="00532B7B"/>
    <w:rsid w:val="005467EB"/>
    <w:rsid w:val="00564746"/>
    <w:rsid w:val="0057288E"/>
    <w:rsid w:val="005B7B8A"/>
    <w:rsid w:val="006251EA"/>
    <w:rsid w:val="006A65EA"/>
    <w:rsid w:val="006B265A"/>
    <w:rsid w:val="006C67DC"/>
    <w:rsid w:val="00751C6F"/>
    <w:rsid w:val="00766484"/>
    <w:rsid w:val="007800E8"/>
    <w:rsid w:val="007E4EDB"/>
    <w:rsid w:val="007F7D06"/>
    <w:rsid w:val="008439B3"/>
    <w:rsid w:val="008516B1"/>
    <w:rsid w:val="008569C7"/>
    <w:rsid w:val="00885CCB"/>
    <w:rsid w:val="008A23D7"/>
    <w:rsid w:val="008B28A5"/>
    <w:rsid w:val="008E18CC"/>
    <w:rsid w:val="00902396"/>
    <w:rsid w:val="0090337E"/>
    <w:rsid w:val="00950976"/>
    <w:rsid w:val="00963975"/>
    <w:rsid w:val="00965B63"/>
    <w:rsid w:val="00982CF2"/>
    <w:rsid w:val="00987CFA"/>
    <w:rsid w:val="00990FB9"/>
    <w:rsid w:val="009966F0"/>
    <w:rsid w:val="00A065B5"/>
    <w:rsid w:val="00A94452"/>
    <w:rsid w:val="00AE29E9"/>
    <w:rsid w:val="00B664CE"/>
    <w:rsid w:val="00B84E82"/>
    <w:rsid w:val="00B931AA"/>
    <w:rsid w:val="00B9396B"/>
    <w:rsid w:val="00C2790B"/>
    <w:rsid w:val="00C57232"/>
    <w:rsid w:val="00C63EA8"/>
    <w:rsid w:val="00C74AFB"/>
    <w:rsid w:val="00CC6B9F"/>
    <w:rsid w:val="00CE680C"/>
    <w:rsid w:val="00D05141"/>
    <w:rsid w:val="00D26489"/>
    <w:rsid w:val="00D44A7F"/>
    <w:rsid w:val="00D56EB7"/>
    <w:rsid w:val="00D72E54"/>
    <w:rsid w:val="00D845D2"/>
    <w:rsid w:val="00DE3F45"/>
    <w:rsid w:val="00DF7E7C"/>
    <w:rsid w:val="00E43964"/>
    <w:rsid w:val="00E907E3"/>
    <w:rsid w:val="00ED0AC5"/>
    <w:rsid w:val="00EE3E5C"/>
    <w:rsid w:val="00EE550D"/>
    <w:rsid w:val="00EE598E"/>
    <w:rsid w:val="00EE6BA8"/>
    <w:rsid w:val="00F21462"/>
    <w:rsid w:val="00F226FC"/>
    <w:rsid w:val="00F2540A"/>
    <w:rsid w:val="00F53EB6"/>
    <w:rsid w:val="00F8624F"/>
    <w:rsid w:val="00F86777"/>
    <w:rsid w:val="00FB01D4"/>
    <w:rsid w:val="00FB5E75"/>
    <w:rsid w:val="00FF33AC"/>
    <w:rsid w:val="00FF390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500B038B"/>
  <w15:chartTrackingRefBased/>
  <w15:docId w15:val="{D7EFB652-EB9C-CC49-91FD-0BD5C9BADE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43964"/>
    <w:rPr>
      <w:sz w:val="24"/>
      <w:szCs w:val="24"/>
    </w:rPr>
  </w:style>
  <w:style w:type="paragraph" w:styleId="berschrift2">
    <w:name w:val="heading 2"/>
    <w:basedOn w:val="Standard"/>
    <w:next w:val="Textkrper"/>
    <w:qFormat/>
    <w:pPr>
      <w:numPr>
        <w:ilvl w:val="1"/>
        <w:numId w:val="1"/>
      </w:numPr>
      <w:spacing w:before="100" w:after="100"/>
      <w:outlineLvl w:val="1"/>
    </w:pPr>
    <w:rPr>
      <w:b/>
      <w:bCs/>
      <w:sz w:val="36"/>
      <w:szCs w:val="36"/>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sz w:val="20"/>
      <w:szCs w:val="20"/>
    </w:rPr>
  </w:style>
  <w:style w:type="character" w:customStyle="1" w:styleId="WW8Num3z0">
    <w:name w:val="WW8Num3z0"/>
    <w:rPr>
      <w:rFonts w:ascii="Symbol" w:hAnsi="Symbol" w:cs="Calibri" w:hint="default"/>
      <w:sz w:val="20"/>
      <w:szCs w:val="20"/>
    </w:rPr>
  </w:style>
  <w:style w:type="character" w:customStyle="1" w:styleId="WW8Num4z0">
    <w:name w:val="WW8Num4z0"/>
    <w:rPr>
      <w:rFonts w:ascii="Symbol" w:hAnsi="Symbol" w:cs="Symbol" w:hint="default"/>
      <w:sz w:val="20"/>
      <w:szCs w:val="20"/>
    </w:rPr>
  </w:style>
  <w:style w:type="character" w:customStyle="1" w:styleId="WW8Num5z0">
    <w:name w:val="WW8Num5z0"/>
    <w:rPr>
      <w:rFonts w:ascii="Symbol" w:hAnsi="Symbol" w:cs="Symbol" w:hint="default"/>
      <w:sz w:val="20"/>
      <w:szCs w:val="20"/>
    </w:rPr>
  </w:style>
  <w:style w:type="character" w:customStyle="1" w:styleId="WW8Num6z0">
    <w:name w:val="WW8Num6z0"/>
    <w:rPr>
      <w:rFonts w:ascii="Symbol" w:hAnsi="Symbol" w:cs="Times New Roman"/>
      <w:sz w:val="20"/>
      <w:szCs w:val="20"/>
    </w:rPr>
  </w:style>
  <w:style w:type="character" w:customStyle="1" w:styleId="WW8Num7z0">
    <w:name w:val="WW8Num7z0"/>
    <w:rPr>
      <w:rFonts w:ascii="Symbol" w:hAnsi="Symbol" w:cs="Calibri"/>
      <w:sz w:val="20"/>
      <w:szCs w:val="20"/>
    </w:rPr>
  </w:style>
  <w:style w:type="character" w:customStyle="1" w:styleId="WW8Num8z0">
    <w:name w:val="WW8Num8z0"/>
    <w:rPr>
      <w:rFonts w:ascii="Symbol" w:hAnsi="Symbol" w:cs="OpenSymbol"/>
      <w:sz w:val="32"/>
      <w:szCs w:val="32"/>
    </w:rPr>
  </w:style>
  <w:style w:type="character" w:customStyle="1" w:styleId="WW8Num8z1">
    <w:name w:val="WW8Num8z1"/>
    <w:rPr>
      <w:rFonts w:ascii="OpenSymbol" w:hAnsi="OpenSymbol" w:cs="OpenSymbol"/>
    </w:rPr>
  </w:style>
  <w:style w:type="character" w:customStyle="1" w:styleId="WW8Num9z0">
    <w:name w:val="WW8Num9z0"/>
    <w:rPr>
      <w:rFonts w:ascii="Symbol" w:hAnsi="Symbol" w:cs="OpenSymbol"/>
    </w:rPr>
  </w:style>
  <w:style w:type="character" w:customStyle="1" w:styleId="WW8Num9z1">
    <w:name w:val="WW8Num9z1"/>
    <w:rPr>
      <w:rFonts w:ascii="OpenSymbol" w:hAnsi="OpenSymbol" w:cs="OpenSymbol"/>
    </w:rPr>
  </w:style>
  <w:style w:type="character" w:customStyle="1" w:styleId="WW8Num10z0">
    <w:name w:val="WW8Num10z0"/>
    <w:rPr>
      <w:rFonts w:ascii="Symbol" w:hAnsi="Symbol" w:cs="OpenSymbol"/>
      <w:sz w:val="20"/>
      <w:szCs w:val="20"/>
    </w:rPr>
  </w:style>
  <w:style w:type="character" w:customStyle="1" w:styleId="WW8Num10z1">
    <w:name w:val="WW8Num10z1"/>
    <w:rPr>
      <w:rFonts w:ascii="OpenSymbol" w:hAnsi="OpenSymbol" w:cs="OpenSymbol"/>
    </w:rPr>
  </w:style>
  <w:style w:type="character" w:customStyle="1" w:styleId="WW8Num11z0">
    <w:name w:val="WW8Num11z0"/>
    <w:rPr>
      <w:rFonts w:ascii="Symbol" w:hAnsi="Symbol" w:cs="OpenSymbol"/>
    </w:rPr>
  </w:style>
  <w:style w:type="character" w:customStyle="1" w:styleId="WW8Num11z1">
    <w:name w:val="WW8Num11z1"/>
    <w:rPr>
      <w:rFonts w:ascii="OpenSymbol" w:hAnsi="OpenSymbol" w:cs="OpenSymbol"/>
    </w:rPr>
  </w:style>
  <w:style w:type="character" w:customStyle="1" w:styleId="WW8Num12z0">
    <w:name w:val="WW8Num12z0"/>
    <w:rPr>
      <w:rFonts w:ascii="Symbol" w:hAnsi="Symbol" w:cs="OpenSymbol"/>
      <w:sz w:val="22"/>
      <w:szCs w:val="22"/>
    </w:rPr>
  </w:style>
  <w:style w:type="character" w:customStyle="1" w:styleId="WW8Num12z1">
    <w:name w:val="WW8Num12z1"/>
    <w:rPr>
      <w:rFonts w:ascii="OpenSymbol" w:hAnsi="OpenSymbol" w:cs="OpenSymbol"/>
    </w:rPr>
  </w:style>
  <w:style w:type="character" w:customStyle="1" w:styleId="Absatz-Standardschriftart2">
    <w:name w:val="Absatz-Standardschriftart2"/>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2">
    <w:name w:val="WW8Num9z2"/>
    <w:rPr>
      <w:rFonts w:ascii="Wingdings" w:hAnsi="Wingdings" w:cs="Wingdings" w:hint="default"/>
    </w:rPr>
  </w:style>
  <w:style w:type="character" w:customStyle="1" w:styleId="WW8Num9z3">
    <w:name w:val="WW8Num9z3"/>
    <w:rPr>
      <w:rFonts w:ascii="Symbol" w:hAnsi="Symbol" w:cs="Symbol" w:hint="default"/>
    </w:rPr>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2">
    <w:name w:val="WW8Num11z2"/>
    <w:rPr>
      <w:rFonts w:ascii="Wingdings" w:hAnsi="Wingdings" w:cs="Wingdings" w:hint="default"/>
    </w:rPr>
  </w:style>
  <w:style w:type="character" w:customStyle="1" w:styleId="Absatz-Standardschriftart1">
    <w:name w:val="Absatz-Standardschriftart1"/>
  </w:style>
  <w:style w:type="character" w:customStyle="1" w:styleId="WW8Num17z0">
    <w:name w:val="WW8Num17z0"/>
    <w:rPr>
      <w:rFonts w:hint="default"/>
    </w:rPr>
  </w:style>
  <w:style w:type="character" w:customStyle="1" w:styleId="WW8Num16z0">
    <w:name w:val="WW8Num16z0"/>
    <w:rPr>
      <w:rFonts w:hint="default"/>
      <w:sz w:val="24"/>
      <w:szCs w:val="24"/>
    </w:rPr>
  </w:style>
  <w:style w:type="character" w:styleId="Hyperlink">
    <w:name w:val="Hyperlink"/>
    <w:rPr>
      <w:color w:val="0000FF"/>
      <w:u w:val="single"/>
    </w:rPr>
  </w:style>
  <w:style w:type="character" w:customStyle="1" w:styleId="berschrift2Zchn">
    <w:name w:val="Überschrift 2 Zchn"/>
    <w:rPr>
      <w:b/>
      <w:bCs/>
      <w:sz w:val="36"/>
      <w:szCs w:val="36"/>
    </w:rPr>
  </w:style>
  <w:style w:type="character" w:customStyle="1" w:styleId="KopfzeileZchn">
    <w:name w:val="Kopfzeile Zchn"/>
    <w:rPr>
      <w:rFonts w:eastAsia="SimSun" w:cs="Mangal"/>
      <w:kern w:val="2"/>
      <w:sz w:val="24"/>
      <w:szCs w:val="21"/>
      <w:lang w:bidi="hi-IN"/>
    </w:rPr>
  </w:style>
  <w:style w:type="character" w:customStyle="1" w:styleId="FuzeileZchn">
    <w:name w:val="Fußzeile Zchn"/>
    <w:rPr>
      <w:rFonts w:eastAsia="SimSun" w:cs="Mangal"/>
      <w:kern w:val="2"/>
      <w:sz w:val="24"/>
      <w:szCs w:val="21"/>
      <w:lang w:bidi="hi-IN"/>
    </w:rPr>
  </w:style>
  <w:style w:type="character" w:customStyle="1" w:styleId="Aufzhlungszeichen1">
    <w:name w:val="Aufzählungszeichen1"/>
    <w:rPr>
      <w:rFonts w:ascii="OpenSymbol" w:eastAsia="OpenSymbol" w:hAnsi="OpenSymbol" w:cs="OpenSymbol"/>
    </w:rPr>
  </w:style>
  <w:style w:type="character" w:customStyle="1" w:styleId="Aufzhlungszeichen2">
    <w:name w:val="Aufzählungszeichen2"/>
    <w:rPr>
      <w:rFonts w:ascii="OpenSymbol" w:eastAsia="OpenSymbol" w:hAnsi="OpenSymbol" w:cs="OpenSymbol"/>
    </w:rPr>
  </w:style>
  <w:style w:type="paragraph" w:customStyle="1" w:styleId="berschrift">
    <w:name w:val="Überschrift"/>
    <w:basedOn w:val="Standard"/>
    <w:next w:val="Textkrper"/>
    <w:pPr>
      <w:keepNext/>
      <w:spacing w:before="240" w:after="120"/>
    </w:pPr>
    <w:rPr>
      <w:rFonts w:ascii="Arial" w:eastAsia="Microsoft YaHei" w:hAnsi="Arial"/>
      <w:sz w:val="28"/>
      <w:szCs w:val="28"/>
    </w:rPr>
  </w:style>
  <w:style w:type="paragraph" w:styleId="Textkrper">
    <w:name w:val="Body Text"/>
    <w:basedOn w:val="Standard"/>
    <w:pPr>
      <w:spacing w:after="120"/>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Verzeichnis">
    <w:name w:val="Verzeichnis"/>
    <w:basedOn w:val="Standard"/>
    <w:pPr>
      <w:suppressLineNumbers/>
    </w:pPr>
  </w:style>
  <w:style w:type="paragraph" w:customStyle="1" w:styleId="Beschriftung2">
    <w:name w:val="Beschriftung2"/>
    <w:basedOn w:val="Standard"/>
    <w:pPr>
      <w:suppressLineNumbers/>
      <w:spacing w:before="120" w:after="120"/>
    </w:pPr>
    <w:rPr>
      <w:rFonts w:cs="Arial"/>
      <w:i/>
      <w:iCs/>
    </w:rPr>
  </w:style>
  <w:style w:type="paragraph" w:customStyle="1" w:styleId="Beschriftung1">
    <w:name w:val="Beschriftung1"/>
    <w:basedOn w:val="Standard"/>
    <w:pPr>
      <w:suppressLineNumbers/>
      <w:spacing w:before="120" w:after="120"/>
    </w:pPr>
    <w:rPr>
      <w:i/>
      <w:iCs/>
    </w:rPr>
  </w:style>
  <w:style w:type="paragraph" w:styleId="StandardWeb">
    <w:name w:val="Normal (Web)"/>
    <w:basedOn w:val="Standard"/>
    <w:uiPriority w:val="99"/>
    <w:pPr>
      <w:spacing w:before="280" w:after="280"/>
    </w:pPr>
  </w:style>
  <w:style w:type="paragraph" w:customStyle="1" w:styleId="TabellenInhalt">
    <w:name w:val="Tabellen Inhalt"/>
    <w:basedOn w:val="Standard"/>
    <w:pPr>
      <w:suppressLineNumbers/>
    </w:pPr>
  </w:style>
  <w:style w:type="paragraph" w:styleId="Listenabsatz">
    <w:name w:val="List Paragraph"/>
    <w:basedOn w:val="Standard"/>
    <w:qFormat/>
    <w:pPr>
      <w:ind w:left="708"/>
    </w:pPr>
    <w:rPr>
      <w:rFonts w:cs="Mangal"/>
      <w:szCs w:val="21"/>
    </w:rPr>
  </w:style>
  <w:style w:type="paragraph" w:customStyle="1" w:styleId="Kopf-undFuzeile">
    <w:name w:val="Kopf- und Fußzeile"/>
    <w:basedOn w:val="Standard"/>
    <w:pPr>
      <w:suppressLineNumbers/>
      <w:tabs>
        <w:tab w:val="center" w:pos="4819"/>
        <w:tab w:val="right" w:pos="9638"/>
      </w:tabs>
    </w:pPr>
  </w:style>
  <w:style w:type="paragraph" w:styleId="Kopfzeile">
    <w:name w:val="header"/>
    <w:basedOn w:val="Standard"/>
    <w:pPr>
      <w:tabs>
        <w:tab w:val="center" w:pos="4536"/>
        <w:tab w:val="right" w:pos="9072"/>
      </w:tabs>
    </w:pPr>
    <w:rPr>
      <w:rFonts w:cs="Mangal"/>
      <w:szCs w:val="21"/>
    </w:rPr>
  </w:style>
  <w:style w:type="paragraph" w:styleId="Fuzeile">
    <w:name w:val="footer"/>
    <w:basedOn w:val="Standard"/>
    <w:pPr>
      <w:tabs>
        <w:tab w:val="center" w:pos="4536"/>
        <w:tab w:val="right" w:pos="9072"/>
      </w:tabs>
    </w:pPr>
    <w:rPr>
      <w:rFonts w:cs="Mangal"/>
      <w:szCs w:val="21"/>
    </w:rPr>
  </w:style>
  <w:style w:type="paragraph" w:customStyle="1" w:styleId="Tabellenberschrift">
    <w:name w:val="Tabellen Überschrift"/>
    <w:basedOn w:val="TabellenInhalt"/>
    <w:pPr>
      <w:jc w:val="center"/>
    </w:pPr>
    <w:rPr>
      <w:b/>
      <w:bCs/>
    </w:rPr>
  </w:style>
  <w:style w:type="paragraph" w:customStyle="1" w:styleId="Tabelleninhalt0">
    <w:name w:val="Tabelleninhalt"/>
    <w:basedOn w:val="Standard"/>
    <w:pPr>
      <w:suppressLineNumbers/>
    </w:pPr>
  </w:style>
  <w:style w:type="paragraph" w:customStyle="1" w:styleId="Tabellenberschrift0">
    <w:name w:val="Tabellenüberschrift"/>
    <w:basedOn w:val="Tabelleninhalt0"/>
    <w:pPr>
      <w:jc w:val="center"/>
    </w:pPr>
    <w:rPr>
      <w:b/>
      <w:bCs/>
    </w:rPr>
  </w:style>
  <w:style w:type="character" w:styleId="NichtaufgelsteErwhnung">
    <w:name w:val="Unresolved Mention"/>
    <w:basedOn w:val="Absatz-Standardschriftart"/>
    <w:uiPriority w:val="99"/>
    <w:semiHidden/>
    <w:unhideWhenUsed/>
    <w:rsid w:val="008B28A5"/>
    <w:rPr>
      <w:color w:val="605E5C"/>
      <w:shd w:val="clear" w:color="auto" w:fill="E1DFDD"/>
    </w:rPr>
  </w:style>
  <w:style w:type="table" w:styleId="Tabellenraster">
    <w:name w:val="Table Grid"/>
    <w:basedOn w:val="NormaleTabelle"/>
    <w:uiPriority w:val="39"/>
    <w:rsid w:val="003A71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C74AFB"/>
    <w:rPr>
      <w:color w:val="954F72" w:themeColor="followedHyperlink"/>
      <w:u w:val="single"/>
    </w:rPr>
  </w:style>
  <w:style w:type="character" w:customStyle="1" w:styleId="markedcontent">
    <w:name w:val="markedcontent"/>
    <w:basedOn w:val="Absatz-Standardschriftart"/>
    <w:rsid w:val="00E439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5654001">
      <w:bodyDiv w:val="1"/>
      <w:marLeft w:val="0"/>
      <w:marRight w:val="0"/>
      <w:marTop w:val="0"/>
      <w:marBottom w:val="0"/>
      <w:divBdr>
        <w:top w:val="none" w:sz="0" w:space="0" w:color="auto"/>
        <w:left w:val="none" w:sz="0" w:space="0" w:color="auto"/>
        <w:bottom w:val="none" w:sz="0" w:space="0" w:color="auto"/>
        <w:right w:val="none" w:sz="0" w:space="0" w:color="auto"/>
      </w:divBdr>
    </w:div>
    <w:div w:id="1246257723">
      <w:bodyDiv w:val="1"/>
      <w:marLeft w:val="0"/>
      <w:marRight w:val="0"/>
      <w:marTop w:val="0"/>
      <w:marBottom w:val="0"/>
      <w:divBdr>
        <w:top w:val="none" w:sz="0" w:space="0" w:color="auto"/>
        <w:left w:val="none" w:sz="0" w:space="0" w:color="auto"/>
        <w:bottom w:val="none" w:sz="0" w:space="0" w:color="auto"/>
        <w:right w:val="none" w:sz="0" w:space="0" w:color="auto"/>
      </w:divBdr>
    </w:div>
    <w:div w:id="1476869537">
      <w:bodyDiv w:val="1"/>
      <w:marLeft w:val="0"/>
      <w:marRight w:val="0"/>
      <w:marTop w:val="0"/>
      <w:marBottom w:val="0"/>
      <w:divBdr>
        <w:top w:val="none" w:sz="0" w:space="0" w:color="auto"/>
        <w:left w:val="none" w:sz="0" w:space="0" w:color="auto"/>
        <w:bottom w:val="none" w:sz="0" w:space="0" w:color="auto"/>
        <w:right w:val="none" w:sz="0" w:space="0" w:color="auto"/>
      </w:divBdr>
    </w:div>
    <w:div w:id="1511800681">
      <w:bodyDiv w:val="1"/>
      <w:marLeft w:val="0"/>
      <w:marRight w:val="0"/>
      <w:marTop w:val="0"/>
      <w:marBottom w:val="0"/>
      <w:divBdr>
        <w:top w:val="none" w:sz="0" w:space="0" w:color="auto"/>
        <w:left w:val="none" w:sz="0" w:space="0" w:color="auto"/>
        <w:bottom w:val="none" w:sz="0" w:space="0" w:color="auto"/>
        <w:right w:val="none" w:sz="0" w:space="0" w:color="auto"/>
      </w:divBdr>
    </w:div>
    <w:div w:id="1540044605">
      <w:bodyDiv w:val="1"/>
      <w:marLeft w:val="0"/>
      <w:marRight w:val="0"/>
      <w:marTop w:val="0"/>
      <w:marBottom w:val="0"/>
      <w:divBdr>
        <w:top w:val="none" w:sz="0" w:space="0" w:color="auto"/>
        <w:left w:val="none" w:sz="0" w:space="0" w:color="auto"/>
        <w:bottom w:val="none" w:sz="0" w:space="0" w:color="auto"/>
        <w:right w:val="none" w:sz="0" w:space="0" w:color="auto"/>
      </w:divBdr>
      <w:divsChild>
        <w:div w:id="672684487">
          <w:marLeft w:val="0"/>
          <w:marRight w:val="0"/>
          <w:marTop w:val="0"/>
          <w:marBottom w:val="0"/>
          <w:divBdr>
            <w:top w:val="none" w:sz="0" w:space="0" w:color="auto"/>
            <w:left w:val="none" w:sz="0" w:space="0" w:color="auto"/>
            <w:bottom w:val="none" w:sz="0" w:space="0" w:color="auto"/>
            <w:right w:val="none" w:sz="0" w:space="0" w:color="auto"/>
          </w:divBdr>
          <w:divsChild>
            <w:div w:id="327905682">
              <w:marLeft w:val="0"/>
              <w:marRight w:val="0"/>
              <w:marTop w:val="0"/>
              <w:marBottom w:val="0"/>
              <w:divBdr>
                <w:top w:val="none" w:sz="0" w:space="0" w:color="auto"/>
                <w:left w:val="none" w:sz="0" w:space="0" w:color="auto"/>
                <w:bottom w:val="none" w:sz="0" w:space="0" w:color="auto"/>
                <w:right w:val="none" w:sz="0" w:space="0" w:color="auto"/>
              </w:divBdr>
              <w:divsChild>
                <w:div w:id="17453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893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theme" Target="theme/theme1.xml"/><Relationship Id="rId21" Type="http://schemas.openxmlformats.org/officeDocument/2006/relationships/image" Target="media/image10.png"/><Relationship Id="rId34" Type="http://schemas.openxmlformats.org/officeDocument/2006/relationships/image" Target="media/image21.png"/><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4.xml"/><Relationship Id="rId33" Type="http://schemas.openxmlformats.org/officeDocument/2006/relationships/image" Target="media/image20.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3.xml"/><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header" Target="header5.xml"/><Relationship Id="rId37" Type="http://schemas.openxmlformats.org/officeDocument/2006/relationships/header" Target="header8.xm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header" Target="header7.xml"/><Relationship Id="rId10" Type="http://schemas.openxmlformats.org/officeDocument/2006/relationships/image" Target="media/image4.png"/><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eader" Target="header6.xml"/><Relationship Id="rId8" Type="http://schemas.openxmlformats.org/officeDocument/2006/relationships/image" Target="media/image2.png"/><Relationship Id="rId3"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4.xml.rels><?xml version="1.0" encoding="UTF-8" standalone="yes"?>
<Relationships xmlns="http://schemas.openxmlformats.org/package/2006/relationships"><Relationship Id="rId1" Type="http://schemas.openxmlformats.org/officeDocument/2006/relationships/image" Target="media/image6.jpeg"/></Relationships>
</file>

<file path=word/_rels/header5.xml.rels><?xml version="1.0" encoding="UTF-8" standalone="yes"?>
<Relationships xmlns="http://schemas.openxmlformats.org/package/2006/relationships"><Relationship Id="rId1" Type="http://schemas.openxmlformats.org/officeDocument/2006/relationships/image" Target="media/image6.jpeg"/></Relationships>
</file>

<file path=word/_rels/header6.xml.rels><?xml version="1.0" encoding="UTF-8" standalone="yes"?>
<Relationships xmlns="http://schemas.openxmlformats.org/package/2006/relationships"><Relationship Id="rId1" Type="http://schemas.openxmlformats.org/officeDocument/2006/relationships/image" Target="media/image6.jpeg"/></Relationships>
</file>

<file path=word/_rels/header7.xml.rels><?xml version="1.0" encoding="UTF-8" standalone="yes"?>
<Relationships xmlns="http://schemas.openxmlformats.org/package/2006/relationships"><Relationship Id="rId1" Type="http://schemas.openxmlformats.org/officeDocument/2006/relationships/image" Target="media/image6.jpeg"/></Relationships>
</file>

<file path=word/_rels/header8.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1445</Words>
  <Characters>9109</Characters>
  <Application>Microsoft Office Word</Application>
  <DocSecurity>0</DocSecurity>
  <Lines>75</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10533</CharactersWithSpaces>
  <SharedDoc>false</SharedDoc>
  <HLinks>
    <vt:vector size="12" baseType="variant">
      <vt:variant>
        <vt:i4>2555994</vt:i4>
      </vt:variant>
      <vt:variant>
        <vt:i4>3</vt:i4>
      </vt:variant>
      <vt:variant>
        <vt:i4>0</vt:i4>
      </vt:variant>
      <vt:variant>
        <vt:i4>5</vt:i4>
      </vt:variant>
      <vt:variant>
        <vt:lpwstr>https://www.youtube.com/watch?v=RAkG_D8nKTc</vt:lpwstr>
      </vt:variant>
      <vt:variant>
        <vt:lpwstr/>
      </vt:variant>
      <vt:variant>
        <vt:i4>2555994</vt:i4>
      </vt:variant>
      <vt:variant>
        <vt:i4>0</vt:i4>
      </vt:variant>
      <vt:variant>
        <vt:i4>0</vt:i4>
      </vt:variant>
      <vt:variant>
        <vt:i4>5</vt:i4>
      </vt:variant>
      <vt:variant>
        <vt:lpwstr>https://www.youtube.com/watch?v=RAkG_D8nKTc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ELSE</dc:creator>
  <cp:keywords/>
  <cp:lastModifiedBy>Microsoft Office User</cp:lastModifiedBy>
  <cp:revision>5</cp:revision>
  <cp:lastPrinted>2023-02-15T09:52:00Z</cp:lastPrinted>
  <dcterms:created xsi:type="dcterms:W3CDTF">2023-05-17T11:01:00Z</dcterms:created>
  <dcterms:modified xsi:type="dcterms:W3CDTF">2023-05-24T10:13:00Z</dcterms:modified>
</cp:coreProperties>
</file>