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0E96226" w14:textId="77777777" w:rsidR="00C15EE9" w:rsidRPr="00605852" w:rsidRDefault="000F5D41">
      <w:pPr>
        <w:tabs>
          <w:tab w:val="left" w:pos="2224"/>
          <w:tab w:val="center" w:pos="4887"/>
        </w:tabs>
        <w:rPr>
          <w:sz w:val="28"/>
          <w:szCs w:val="28"/>
        </w:rPr>
      </w:pPr>
      <w:r w:rsidRPr="00605852">
        <w:rPr>
          <w:rFonts w:ascii="Calibri" w:hAnsi="Calibri" w:cs="Calibri"/>
          <w:b/>
          <w:bCs/>
          <w:sz w:val="28"/>
          <w:szCs w:val="28"/>
        </w:rPr>
        <w:t>Arbeitsauftrag</w:t>
      </w:r>
      <w:r w:rsidR="00605852">
        <w:rPr>
          <w:rFonts w:ascii="Calibri" w:hAnsi="Calibri" w:cs="Calibri"/>
          <w:b/>
          <w:bCs/>
          <w:sz w:val="28"/>
          <w:szCs w:val="28"/>
        </w:rPr>
        <w:t>: Einen Podcast zur Landtagswahl erstellen</w:t>
      </w:r>
    </w:p>
    <w:p w14:paraId="446742B7" w14:textId="77777777" w:rsidR="00C15EE9" w:rsidRDefault="00C15EE9">
      <w:pPr>
        <w:tabs>
          <w:tab w:val="left" w:pos="2224"/>
          <w:tab w:val="center" w:pos="4887"/>
        </w:tabs>
        <w:ind w:left="709"/>
        <w:rPr>
          <w:rFonts w:ascii="Calibri" w:hAnsi="Calibri" w:cs="Calibri"/>
        </w:rPr>
      </w:pPr>
    </w:p>
    <w:p w14:paraId="48774A82" w14:textId="327060C5" w:rsidR="00C15EE9" w:rsidRDefault="000F5D41">
      <w:pPr>
        <w:pStyle w:val="Textkrper21"/>
        <w:spacing w:line="276" w:lineRule="auto"/>
      </w:pPr>
      <w:r>
        <w:rPr>
          <w:rFonts w:cs="Cambria"/>
        </w:rPr>
        <w:t xml:space="preserve">Bei </w:t>
      </w:r>
      <w:r w:rsidR="00605852">
        <w:rPr>
          <w:rFonts w:cs="Cambria"/>
        </w:rPr>
        <w:t>Landtagswahlen</w:t>
      </w:r>
      <w:r>
        <w:rPr>
          <w:rFonts w:cs="Cambria"/>
        </w:rPr>
        <w:t xml:space="preserve"> </w:t>
      </w:r>
      <w:proofErr w:type="gramStart"/>
      <w:r>
        <w:rPr>
          <w:rFonts w:cs="Cambria"/>
        </w:rPr>
        <w:t>hat</w:t>
      </w:r>
      <w:proofErr w:type="gramEnd"/>
      <w:r>
        <w:rPr>
          <w:rFonts w:cs="Cambria"/>
        </w:rPr>
        <w:t xml:space="preserve"> jeder Wähler und jede Wählerin zwei Stimmen, eine </w:t>
      </w:r>
      <w:r w:rsidR="0052782B">
        <w:rPr>
          <w:rFonts w:cs="Cambria"/>
        </w:rPr>
        <w:t>Erst</w:t>
      </w:r>
      <w:r>
        <w:rPr>
          <w:rFonts w:cs="Cambria"/>
        </w:rPr>
        <w:t xml:space="preserve">- und </w:t>
      </w:r>
      <w:r w:rsidR="00605852">
        <w:rPr>
          <w:rFonts w:cs="Cambria"/>
        </w:rPr>
        <w:t xml:space="preserve">eine </w:t>
      </w:r>
      <w:r w:rsidR="0052782B">
        <w:rPr>
          <w:rFonts w:cs="Cambria"/>
        </w:rPr>
        <w:t>Zweit</w:t>
      </w:r>
      <w:r w:rsidR="00605852">
        <w:rPr>
          <w:rFonts w:cs="Cambria"/>
        </w:rPr>
        <w:t>s</w:t>
      </w:r>
      <w:r>
        <w:rPr>
          <w:rFonts w:cs="Cambria"/>
        </w:rPr>
        <w:t xml:space="preserve">timme. Aber was bedeuten diese? </w:t>
      </w:r>
      <w:r>
        <w:rPr>
          <w:rFonts w:cs="Cambria"/>
          <w:lang w:bidi="ar-SA"/>
        </w:rPr>
        <w:t>Sind beide Stimmen gleich wichtig?</w:t>
      </w:r>
      <w:r w:rsidR="00605852">
        <w:rPr>
          <w:rFonts w:cs="Cambria"/>
          <w:lang w:bidi="ar-SA"/>
        </w:rPr>
        <w:t xml:space="preserve"> Und wie oft </w:t>
      </w:r>
      <w:r w:rsidR="007F6D62">
        <w:rPr>
          <w:rFonts w:cs="Cambria"/>
          <w:lang w:bidi="ar-SA"/>
        </w:rPr>
        <w:t xml:space="preserve">wird eigentlich der </w:t>
      </w:r>
      <w:r w:rsidR="006A6B80">
        <w:rPr>
          <w:rFonts w:cs="Cambria"/>
          <w:lang w:bidi="ar-SA"/>
        </w:rPr>
        <w:t>Landtag</w:t>
      </w:r>
      <w:r w:rsidR="007F6D62">
        <w:rPr>
          <w:rFonts w:cs="Cambria"/>
          <w:lang w:bidi="ar-SA"/>
        </w:rPr>
        <w:t xml:space="preserve"> </w:t>
      </w:r>
      <w:r w:rsidR="008030F4">
        <w:rPr>
          <w:rFonts w:cs="Cambria"/>
          <w:lang w:bidi="ar-SA"/>
        </w:rPr>
        <w:t xml:space="preserve">Bayern </w:t>
      </w:r>
      <w:r w:rsidR="007F6D62">
        <w:rPr>
          <w:rFonts w:cs="Cambria"/>
          <w:lang w:bidi="ar-SA"/>
        </w:rPr>
        <w:t>gewählt?</w:t>
      </w:r>
    </w:p>
    <w:p w14:paraId="237249E0" w14:textId="008C8677" w:rsidR="00C15EE9" w:rsidRDefault="000F5D41">
      <w:pPr>
        <w:pStyle w:val="Textkrper21"/>
        <w:spacing w:line="276" w:lineRule="auto"/>
      </w:pPr>
      <w:r>
        <w:rPr>
          <w:rFonts w:cs="Cambria"/>
          <w:lang w:bidi="ar-SA"/>
        </w:rPr>
        <w:t xml:space="preserve">Damit nicht nur </w:t>
      </w:r>
      <w:r w:rsidR="00AB6783">
        <w:rPr>
          <w:rFonts w:cs="Cambria"/>
          <w:lang w:bidi="ar-SA"/>
        </w:rPr>
        <w:t>i</w:t>
      </w:r>
      <w:r>
        <w:rPr>
          <w:rFonts w:cs="Cambria"/>
          <w:lang w:bidi="ar-SA"/>
        </w:rPr>
        <w:t xml:space="preserve">hr, sondern auch andere Jugendliche </w:t>
      </w:r>
      <w:r w:rsidR="007F6D62">
        <w:rPr>
          <w:rFonts w:cs="Cambria"/>
          <w:lang w:bidi="ar-SA"/>
        </w:rPr>
        <w:t xml:space="preserve">den Ablauf der Landtagswahl kennenlernen und </w:t>
      </w:r>
      <w:r>
        <w:rPr>
          <w:rFonts w:cs="Cambria"/>
          <w:lang w:bidi="ar-SA"/>
        </w:rPr>
        <w:t xml:space="preserve">die Bedeutung von </w:t>
      </w:r>
      <w:r w:rsidR="006A6B80">
        <w:rPr>
          <w:rFonts w:cs="Cambria"/>
          <w:lang w:bidi="ar-SA"/>
        </w:rPr>
        <w:t>Erst</w:t>
      </w:r>
      <w:r>
        <w:rPr>
          <w:rFonts w:cs="Cambria"/>
          <w:lang w:bidi="ar-SA"/>
        </w:rPr>
        <w:t xml:space="preserve">- und </w:t>
      </w:r>
      <w:r w:rsidR="006A6B80">
        <w:rPr>
          <w:rFonts w:cs="Cambria"/>
          <w:lang w:bidi="ar-SA"/>
        </w:rPr>
        <w:t>Zweit</w:t>
      </w:r>
      <w:r w:rsidR="007F6D62">
        <w:rPr>
          <w:rFonts w:cs="Cambria"/>
          <w:lang w:bidi="ar-SA"/>
        </w:rPr>
        <w:t>stimme</w:t>
      </w:r>
      <w:r>
        <w:rPr>
          <w:rFonts w:cs="Cambria"/>
          <w:lang w:bidi="ar-SA"/>
        </w:rPr>
        <w:t xml:space="preserve"> besser verstehen können, habt ihr folgende Aufgabe: </w:t>
      </w:r>
    </w:p>
    <w:p w14:paraId="7288D862" w14:textId="77777777" w:rsidR="00C15EE9" w:rsidRDefault="00C15EE9">
      <w:pPr>
        <w:rPr>
          <w:rFonts w:ascii="Calibri" w:hAnsi="Calibri" w:cs="Calibri"/>
        </w:rPr>
      </w:pPr>
    </w:p>
    <w:p w14:paraId="06E228C8" w14:textId="77777777" w:rsidR="00C15EE9" w:rsidRDefault="0052782B" w:rsidP="007F6D62">
      <w:pPr>
        <w:rPr>
          <w:rFonts w:ascii="Calibri" w:hAnsi="Calibri" w:cs="Calibri"/>
          <w:b/>
          <w:i/>
          <w:iCs/>
          <w:sz w:val="28"/>
          <w:szCs w:val="28"/>
        </w:rPr>
      </w:pPr>
      <w:r>
        <w:rPr>
          <w:noProof/>
        </w:rPr>
        <w:drawing>
          <wp:anchor distT="0" distB="0" distL="0" distR="0" simplePos="0" relativeHeight="251655168" behindDoc="0" locked="0" layoutInCell="1" allowOverlap="1" wp14:anchorId="1BD1D854" wp14:editId="5C64CBF5">
            <wp:simplePos x="0" y="0"/>
            <wp:positionH relativeFrom="column">
              <wp:posOffset>19685</wp:posOffset>
            </wp:positionH>
            <wp:positionV relativeFrom="paragraph">
              <wp:posOffset>119380</wp:posOffset>
            </wp:positionV>
            <wp:extent cx="1864360" cy="1864360"/>
            <wp:effectExtent l="0" t="0" r="0" b="0"/>
            <wp:wrapSquare wrapText="largest"/>
            <wp:docPr id="12" name="Bild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4" t="-34" r="-34" b="-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60" cy="18643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4339D4" w14:textId="77777777" w:rsidR="00C15EE9" w:rsidRDefault="00C15EE9">
      <w:pPr>
        <w:jc w:val="center"/>
        <w:rPr>
          <w:rFonts w:ascii="Calibri" w:hAnsi="Calibri" w:cs="Calibri"/>
          <w:i/>
          <w:iCs/>
          <w:sz w:val="28"/>
          <w:szCs w:val="28"/>
        </w:rPr>
      </w:pPr>
    </w:p>
    <w:p w14:paraId="070E4433" w14:textId="77777777" w:rsidR="00C15EE9" w:rsidRDefault="000F5D41">
      <w:pPr>
        <w:jc w:val="center"/>
      </w:pPr>
      <w:r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Erstellt mit einem Partner oder in einer Gruppe einen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kurzen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Podcast, in dem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i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hr für andere Jugendliche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den Ablauf der Landtagswahl erklärt (z.B. </w:t>
      </w:r>
      <w:r w:rsidR="00EB4EC5">
        <w:rPr>
          <w:rFonts w:ascii="Calibri" w:hAnsi="Calibri" w:cs="Calibri"/>
          <w:b/>
          <w:bCs/>
          <w:i/>
          <w:iCs/>
          <w:sz w:val="28"/>
          <w:szCs w:val="28"/>
        </w:rPr>
        <w:t>zu den Wahlrechtsgrundsätzen und der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Bedeutung der </w:t>
      </w:r>
      <w:r w:rsidR="006A6B80">
        <w:rPr>
          <w:rFonts w:ascii="Calibri" w:hAnsi="Calibri" w:cs="Calibri"/>
          <w:b/>
          <w:bCs/>
          <w:i/>
          <w:iCs/>
          <w:sz w:val="28"/>
          <w:szCs w:val="28"/>
        </w:rPr>
        <w:t>Erst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- und </w:t>
      </w:r>
      <w:r w:rsidR="006A6B80">
        <w:rPr>
          <w:rFonts w:ascii="Calibri" w:hAnsi="Calibri" w:cs="Calibri"/>
          <w:b/>
          <w:bCs/>
          <w:i/>
          <w:iCs/>
          <w:sz w:val="28"/>
          <w:szCs w:val="28"/>
        </w:rPr>
        <w:t>Zweit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>stimme)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.</w:t>
      </w:r>
    </w:p>
    <w:p w14:paraId="495B0542" w14:textId="77777777" w:rsidR="00C15EE9" w:rsidRDefault="00C15EE9">
      <w:pPr>
        <w:rPr>
          <w:sz w:val="28"/>
          <w:szCs w:val="28"/>
        </w:rPr>
      </w:pPr>
    </w:p>
    <w:p w14:paraId="43E59FAD" w14:textId="77777777" w:rsidR="00C15EE9" w:rsidRDefault="00C15EE9">
      <w:pPr>
        <w:rPr>
          <w:sz w:val="28"/>
          <w:szCs w:val="28"/>
        </w:rPr>
      </w:pPr>
    </w:p>
    <w:p w14:paraId="5B2B7C7F" w14:textId="77777777" w:rsidR="00C15EE9" w:rsidRDefault="00C15EE9">
      <w:pPr>
        <w:rPr>
          <w:sz w:val="28"/>
          <w:szCs w:val="28"/>
          <w:lang w:eastAsia="de-DE"/>
        </w:rPr>
      </w:pPr>
    </w:p>
    <w:p w14:paraId="2E540D5F" w14:textId="77777777" w:rsidR="00C15EE9" w:rsidRDefault="00C15EE9">
      <w:pPr>
        <w:rPr>
          <w:sz w:val="28"/>
          <w:szCs w:val="28"/>
          <w:lang w:eastAsia="de-DE"/>
        </w:rPr>
      </w:pPr>
    </w:p>
    <w:p w14:paraId="6991CB4D" w14:textId="77777777" w:rsidR="00C15EE9" w:rsidRDefault="000F5D41">
      <w:r>
        <w:rPr>
          <w:sz w:val="16"/>
          <w:szCs w:val="16"/>
        </w:rPr>
        <w:t>https://www.istockphoto.com/de/grafiken/podcast</w:t>
      </w:r>
    </w:p>
    <w:p w14:paraId="1931485A" w14:textId="77777777" w:rsidR="00C15EE9" w:rsidRDefault="00C15EE9">
      <w:pPr>
        <w:rPr>
          <w:sz w:val="28"/>
          <w:szCs w:val="28"/>
        </w:rPr>
      </w:pPr>
    </w:p>
    <w:p w14:paraId="12B17672" w14:textId="77777777" w:rsidR="00C15EE9" w:rsidRDefault="00C15EE9">
      <w:pPr>
        <w:rPr>
          <w:sz w:val="28"/>
          <w:szCs w:val="28"/>
        </w:rPr>
      </w:pPr>
    </w:p>
    <w:p w14:paraId="3D19AD69" w14:textId="24735246" w:rsidR="00C15EE9" w:rsidRDefault="000F5D41">
      <w:r>
        <w:rPr>
          <w:rFonts w:ascii="Calibri" w:hAnsi="Calibri" w:cs="Calibri"/>
        </w:rPr>
        <w:t xml:space="preserve">Bevor ihr </w:t>
      </w:r>
      <w:r w:rsidR="00AB6783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uren Podcast erstellt, sollt ihr euch über die </w:t>
      </w:r>
      <w:r w:rsidR="007F6D62">
        <w:rPr>
          <w:rFonts w:ascii="Calibri" w:hAnsi="Calibri" w:cs="Calibri"/>
        </w:rPr>
        <w:t>Landtagswahlen</w:t>
      </w:r>
      <w:r>
        <w:rPr>
          <w:rFonts w:ascii="Calibri" w:hAnsi="Calibri" w:cs="Calibri"/>
        </w:rPr>
        <w:t xml:space="preserve"> informieren: </w:t>
      </w:r>
    </w:p>
    <w:p w14:paraId="1D1E5F40" w14:textId="77777777" w:rsidR="00C15EE9" w:rsidRDefault="00C15EE9">
      <w:pPr>
        <w:rPr>
          <w:rFonts w:ascii="Calibri" w:hAnsi="Calibri" w:cs="Calibri"/>
        </w:rPr>
      </w:pPr>
    </w:p>
    <w:p w14:paraId="3138E66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1</w:t>
      </w:r>
      <w:r>
        <w:rPr>
          <w:rFonts w:ascii="Calibri" w:hAnsi="Calibri" w:cs="Cambria"/>
          <w:b/>
          <w:bCs/>
          <w:szCs w:val="24"/>
        </w:rPr>
        <w:t xml:space="preserve"> - </w:t>
      </w:r>
      <w:r>
        <w:rPr>
          <w:rFonts w:ascii="Calibri" w:hAnsi="Calibri" w:cs="Cambria"/>
          <w:szCs w:val="24"/>
        </w:rPr>
        <w:t>Lest den Text M2 durch und füllt die Lücken mit den passenden Wörtern!</w:t>
      </w:r>
    </w:p>
    <w:p w14:paraId="6EEADFB1" w14:textId="77777777" w:rsidR="00C15EE9" w:rsidRDefault="00C15EE9">
      <w:pPr>
        <w:pStyle w:val="Listenabsatz"/>
        <w:ind w:left="720"/>
      </w:pPr>
    </w:p>
    <w:p w14:paraId="43947BF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2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Überprüft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 Kenntnisse anhand des „Fehlertextes“ M3!</w:t>
      </w:r>
    </w:p>
    <w:p w14:paraId="3263A318" w14:textId="77777777" w:rsidR="00C15EE9" w:rsidRDefault="00C15EE9">
      <w:pPr>
        <w:pStyle w:val="Listenabsatz"/>
        <w:ind w:left="720"/>
        <w:rPr>
          <w:rFonts w:ascii="Calibri" w:hAnsi="Calibri" w:cs="Cambria"/>
          <w:szCs w:val="24"/>
        </w:rPr>
      </w:pPr>
    </w:p>
    <w:p w14:paraId="3374A1B1" w14:textId="77777777" w:rsidR="00C15EE9" w:rsidRDefault="000F5D41" w:rsidP="007F6D62">
      <w:pPr>
        <w:pStyle w:val="Listenabsatz"/>
        <w:ind w:left="1134" w:hanging="425"/>
      </w:pPr>
      <w:r>
        <w:rPr>
          <w:rFonts w:ascii="Calibri" w:hAnsi="Calibri" w:cs="Cambria"/>
          <w:b/>
          <w:bCs/>
          <w:sz w:val="32"/>
          <w:szCs w:val="32"/>
        </w:rPr>
        <w:t>3</w:t>
      </w:r>
      <w:r>
        <w:rPr>
          <w:rFonts w:ascii="Calibri" w:hAnsi="Calibri" w:cs="Cambria"/>
          <w:szCs w:val="24"/>
        </w:rPr>
        <w:t xml:space="preserve"> - Zeigt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 Ergebnisse von M2 und M3 zuerst </w:t>
      </w:r>
      <w:r w:rsidR="007F6D62">
        <w:rPr>
          <w:rFonts w:ascii="Calibri" w:hAnsi="Calibri" w:cs="Cambria"/>
          <w:szCs w:val="24"/>
        </w:rPr>
        <w:t>eure</w:t>
      </w:r>
      <w:r>
        <w:rPr>
          <w:rFonts w:ascii="Calibri" w:hAnsi="Calibri" w:cs="Cambria"/>
          <w:szCs w:val="24"/>
        </w:rPr>
        <w:t xml:space="preserve">r Lehrkraft, bevor Ihr mit </w:t>
      </w:r>
      <w:r w:rsidR="007F6D62">
        <w:rPr>
          <w:rFonts w:ascii="Calibri" w:hAnsi="Calibri" w:cs="Cambria"/>
          <w:szCs w:val="24"/>
        </w:rPr>
        <w:t xml:space="preserve">Aufgabe 4 </w:t>
      </w:r>
      <w:r>
        <w:rPr>
          <w:rFonts w:ascii="Calibri" w:hAnsi="Calibri" w:cs="Cambria"/>
          <w:szCs w:val="24"/>
        </w:rPr>
        <w:t>beginnt!</w:t>
      </w:r>
    </w:p>
    <w:p w14:paraId="1C6BD234" w14:textId="77777777" w:rsidR="00C15EE9" w:rsidRDefault="00C15EE9">
      <w:pPr>
        <w:pStyle w:val="Listenabsatz"/>
        <w:ind w:left="720"/>
      </w:pPr>
    </w:p>
    <w:p w14:paraId="6F6BD2A1" w14:textId="77777777" w:rsidR="007F6D62" w:rsidRDefault="000F5D41">
      <w:pPr>
        <w:pStyle w:val="Listenabsatz"/>
        <w:ind w:left="1134" w:hanging="414"/>
        <w:rPr>
          <w:rFonts w:ascii="Calibri" w:hAnsi="Calibri" w:cs="Cambria"/>
          <w:szCs w:val="24"/>
        </w:rPr>
      </w:pPr>
      <w:r>
        <w:rPr>
          <w:rFonts w:ascii="Calibri" w:hAnsi="Calibri" w:cs="Cambria"/>
          <w:b/>
          <w:bCs/>
          <w:sz w:val="32"/>
          <w:szCs w:val="32"/>
        </w:rPr>
        <w:t>4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Erstellt einen ungefähren Ablaufplan für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uren Podcast. </w:t>
      </w:r>
    </w:p>
    <w:p w14:paraId="167C5E1B" w14:textId="77777777" w:rsidR="00C15EE9" w:rsidRDefault="000F5D41" w:rsidP="007F6D62">
      <w:pPr>
        <w:pStyle w:val="Listenabsatz"/>
        <w:ind w:left="1134"/>
      </w:pPr>
      <w:r>
        <w:rPr>
          <w:rFonts w:ascii="Calibri" w:hAnsi="Calibri" w:cs="Cambria"/>
          <w:szCs w:val="24"/>
        </w:rPr>
        <w:t xml:space="preserve">Tipps für die Erstellung </w:t>
      </w:r>
      <w:proofErr w:type="gramStart"/>
      <w:r>
        <w:rPr>
          <w:rFonts w:ascii="Calibri" w:hAnsi="Calibri" w:cs="Cambria"/>
          <w:szCs w:val="24"/>
        </w:rPr>
        <w:t>eines Podcasts</w:t>
      </w:r>
      <w:proofErr w:type="gramEnd"/>
      <w:r>
        <w:rPr>
          <w:rFonts w:ascii="Calibri" w:hAnsi="Calibri" w:cs="Cambria"/>
          <w:szCs w:val="24"/>
        </w:rPr>
        <w:t xml:space="preserve"> erhaltet </w:t>
      </w:r>
      <w:r w:rsidR="007F6D62">
        <w:rPr>
          <w:rFonts w:ascii="Calibri" w:hAnsi="Calibri" w:cs="Cambria"/>
          <w:szCs w:val="24"/>
        </w:rPr>
        <w:t>i</w:t>
      </w:r>
      <w:r>
        <w:rPr>
          <w:rFonts w:ascii="Calibri" w:hAnsi="Calibri" w:cs="Cambria"/>
          <w:szCs w:val="24"/>
        </w:rPr>
        <w:t xml:space="preserve">hr </w:t>
      </w:r>
      <w:r w:rsidR="007F6D62">
        <w:rPr>
          <w:rFonts w:ascii="Calibri" w:hAnsi="Calibri" w:cs="Cambria"/>
          <w:szCs w:val="24"/>
        </w:rPr>
        <w:t>auf</w:t>
      </w:r>
      <w:r>
        <w:rPr>
          <w:rFonts w:ascii="Calibri" w:hAnsi="Calibri" w:cs="Cambria"/>
          <w:szCs w:val="24"/>
        </w:rPr>
        <w:t xml:space="preserve"> M4!</w:t>
      </w:r>
    </w:p>
    <w:p w14:paraId="3C32EFC6" w14:textId="77777777" w:rsidR="00C15EE9" w:rsidRPr="007F6D62" w:rsidRDefault="00C15EE9">
      <w:pPr>
        <w:pStyle w:val="Listenabsatz"/>
        <w:ind w:left="1060"/>
        <w:rPr>
          <w:szCs w:val="24"/>
        </w:rPr>
      </w:pPr>
    </w:p>
    <w:p w14:paraId="09256117" w14:textId="77777777" w:rsidR="00C15EE9" w:rsidRDefault="000F5D41">
      <w:pPr>
        <w:pStyle w:val="Listenabsatz"/>
        <w:ind w:left="720"/>
      </w:pPr>
      <w:r w:rsidRPr="007F6D62">
        <w:rPr>
          <w:rFonts w:ascii="Calibri" w:hAnsi="Calibri" w:cs="Cambria"/>
          <w:b/>
          <w:bCs/>
          <w:sz w:val="32"/>
          <w:szCs w:val="32"/>
        </w:rPr>
        <w:t>5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Nehmt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uren Podcast mit dem Handy auf!</w:t>
      </w:r>
    </w:p>
    <w:p w14:paraId="7A0A60E1" w14:textId="77777777" w:rsidR="00C15EE9" w:rsidRDefault="00C15EE9">
      <w:pPr>
        <w:pStyle w:val="Listenabsatz"/>
        <w:ind w:left="0"/>
        <w:rPr>
          <w:rFonts w:ascii="Calibri" w:hAnsi="Calibri" w:cs="Calibri"/>
        </w:rPr>
      </w:pPr>
    </w:p>
    <w:p w14:paraId="7B339A69" w14:textId="77777777" w:rsidR="00C15EE9" w:rsidRDefault="00C15EE9">
      <w:pPr>
        <w:rPr>
          <w:rFonts w:ascii="Calibri" w:hAnsi="Calibri" w:cs="Calibri"/>
        </w:rPr>
      </w:pPr>
    </w:p>
    <w:p w14:paraId="05B7A5F5" w14:textId="77777777" w:rsidR="00C15EE9" w:rsidRDefault="00C15EE9">
      <w:pPr>
        <w:rPr>
          <w:rFonts w:ascii="Calibri" w:hAnsi="Calibri" w:cs="Calibri"/>
        </w:rPr>
      </w:pPr>
    </w:p>
    <w:p w14:paraId="71666C90" w14:textId="77777777" w:rsidR="00C15EE9" w:rsidRDefault="00C15EE9"/>
    <w:p w14:paraId="015FB1E0" w14:textId="77777777" w:rsidR="00C15EE9" w:rsidRDefault="00C15EE9"/>
    <w:p w14:paraId="4F377EAB" w14:textId="77777777" w:rsidR="00C15EE9" w:rsidRDefault="00C15EE9"/>
    <w:p w14:paraId="1F034AFA" w14:textId="77777777" w:rsidR="00C15EE9" w:rsidRDefault="00C15EE9"/>
    <w:p w14:paraId="5C602A7E" w14:textId="77777777" w:rsidR="007D4E26" w:rsidRDefault="007D4E26">
      <w:pPr>
        <w:sectPr w:rsidR="007D4E2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704AFD29" w14:textId="2CDE6FE6" w:rsidR="007D4E26" w:rsidRDefault="007D4E26" w:rsidP="007D4E26">
      <w:pPr>
        <w:jc w:val="center"/>
        <w:rPr>
          <w:rFonts w:ascii="Calibri" w:hAnsi="Calibri" w:cs="Calibri"/>
          <w:b/>
          <w:sz w:val="32"/>
          <w:szCs w:val="32"/>
        </w:rPr>
      </w:pPr>
      <w:r>
        <w:rPr>
          <w:rFonts w:ascii="Calibri" w:hAnsi="Calibri" w:cs="Calibri"/>
          <w:b/>
          <w:sz w:val="32"/>
          <w:szCs w:val="32"/>
        </w:rPr>
        <w:lastRenderedPageBreak/>
        <w:t>Lückentext zum Wahlsystem</w:t>
      </w:r>
      <w:r w:rsidRPr="00123DB5">
        <w:rPr>
          <w:rFonts w:ascii="Calibri" w:hAnsi="Calibri" w:cs="Calibri"/>
          <w:b/>
          <w:sz w:val="32"/>
          <w:szCs w:val="32"/>
        </w:rPr>
        <w:t xml:space="preserve"> zur </w:t>
      </w:r>
      <w:r>
        <w:rPr>
          <w:rFonts w:ascii="Calibri" w:hAnsi="Calibri" w:cs="Calibri"/>
          <w:b/>
          <w:sz w:val="32"/>
          <w:szCs w:val="32"/>
        </w:rPr>
        <w:t>Landtagswahl</w:t>
      </w:r>
      <w:r w:rsidRPr="00123DB5">
        <w:rPr>
          <w:rFonts w:ascii="Calibri" w:hAnsi="Calibri" w:cs="Calibri"/>
          <w:b/>
          <w:sz w:val="32"/>
          <w:szCs w:val="32"/>
        </w:rPr>
        <w:t xml:space="preserve"> </w:t>
      </w:r>
      <w:r w:rsidR="008030F4">
        <w:rPr>
          <w:rFonts w:ascii="Calibri" w:hAnsi="Calibri" w:cs="Calibri"/>
          <w:b/>
          <w:sz w:val="32"/>
          <w:szCs w:val="32"/>
        </w:rPr>
        <w:t>Bayern</w:t>
      </w:r>
    </w:p>
    <w:tbl>
      <w:tblPr>
        <w:tblW w:w="10348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1276"/>
        <w:gridCol w:w="1418"/>
        <w:gridCol w:w="3827"/>
        <w:gridCol w:w="425"/>
        <w:gridCol w:w="3402"/>
      </w:tblGrid>
      <w:tr w:rsidR="007D4E26" w14:paraId="705879FC" w14:textId="77777777" w:rsidTr="007D4E26">
        <w:trPr>
          <w:trHeight w:val="1680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DF027D" w14:textId="476F9701" w:rsidR="007D4E26" w:rsidRDefault="00152113" w:rsidP="00E80DD9">
            <w:pPr>
              <w:snapToGrid w:val="0"/>
              <w:jc w:val="center"/>
              <w:rPr>
                <w:rFonts w:ascii="Calibri" w:hAnsi="Calibri" w:cs="Calibri"/>
                <w:sz w:val="12"/>
                <w:szCs w:val="12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</w:rPr>
              <w:drawing>
                <wp:inline distT="0" distB="0" distL="0" distR="0" wp14:anchorId="1F00DA9B" wp14:editId="597ADCEB">
                  <wp:extent cx="571564" cy="768985"/>
                  <wp:effectExtent l="0" t="0" r="0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appen-ni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64" cy="768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3CB5CA" w14:textId="741F4402" w:rsidR="00152113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Alle 5 Jahre wählen die wahlberechtigten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</w:t>
            </w:r>
            <w:r w:rsidR="006A6B80">
              <w:rPr>
                <w:rFonts w:ascii="Calibri" w:hAnsi="Calibri" w:cs="Calibri"/>
              </w:rPr>
              <w:t xml:space="preserve">von </w:t>
            </w:r>
            <w:r w:rsidR="008030F4">
              <w:rPr>
                <w:rFonts w:ascii="Calibri" w:hAnsi="Calibri" w:cs="Calibri"/>
              </w:rPr>
              <w:t xml:space="preserve">Bayern </w:t>
            </w:r>
            <w:r>
              <w:rPr>
                <w:rFonts w:ascii="Calibri" w:hAnsi="Calibri" w:cs="Calibri"/>
              </w:rPr>
              <w:t xml:space="preserve">ihren      </w:t>
            </w:r>
          </w:p>
          <w:p w14:paraId="116F1ACD" w14:textId="44B42CAB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 _ _ _ _ _ _ _ .</w:t>
            </w:r>
          </w:p>
          <w:p w14:paraId="6E63F673" w14:textId="5BBDDBEE" w:rsidR="007D4E26" w:rsidRPr="0057288E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Die gewählten </w:t>
            </w:r>
            <w:r>
              <w:rPr>
                <w:rFonts w:ascii="Calibri" w:hAnsi="Calibri" w:cs="Calibri"/>
                <w:b/>
                <w:bCs/>
              </w:rPr>
              <w:t>Volksvertreter</w:t>
            </w:r>
            <w:r w:rsidR="00FB7F1C">
              <w:rPr>
                <w:rFonts w:ascii="Calibri" w:hAnsi="Calibri" w:cs="Calibri"/>
                <w:b/>
                <w:bCs/>
              </w:rPr>
              <w:t>/</w:t>
            </w:r>
            <w:r>
              <w:rPr>
                <w:rFonts w:ascii="Calibri" w:hAnsi="Calibri" w:cs="Calibri"/>
                <w:b/>
                <w:bCs/>
              </w:rPr>
              <w:t>innen</w:t>
            </w:r>
            <w:r>
              <w:rPr>
                <w:rFonts w:ascii="Calibri" w:hAnsi="Calibri" w:cs="Calibri"/>
              </w:rPr>
              <w:t xml:space="preserve"> bilden dann für 5 Jahre </w:t>
            </w:r>
            <w:proofErr w:type="gramStart"/>
            <w:r>
              <w:rPr>
                <w:rFonts w:ascii="Calibri" w:hAnsi="Calibri" w:cs="Calibri"/>
              </w:rPr>
              <w:t>das  _</w:t>
            </w:r>
            <w:proofErr w:type="gramEnd"/>
            <w:r>
              <w:rPr>
                <w:rFonts w:ascii="Calibri" w:hAnsi="Calibri" w:cs="Calibri"/>
              </w:rPr>
              <w:t xml:space="preserve"> _ _ _ _ _ _ _ _. </w:t>
            </w:r>
          </w:p>
        </w:tc>
        <w:tc>
          <w:tcPr>
            <w:tcW w:w="3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F27AAA" w14:textId="4816F4DC" w:rsidR="007D4E26" w:rsidRDefault="00152113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 wp14:anchorId="33BC6C05" wp14:editId="1761DE45">
                  <wp:extent cx="2100505" cy="859700"/>
                  <wp:effectExtent l="0" t="0" r="0" b="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csm_FS201805175b0d173871207_c2bd008865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505" cy="85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4E5A8A2A" w14:textId="77777777" w:rsidTr="007D4E26">
        <w:trPr>
          <w:trHeight w:val="1440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4CBB86" w14:textId="52897049" w:rsidR="007D4E26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Wählen dürfen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mit einem </w:t>
            </w:r>
            <w:proofErr w:type="gramStart"/>
            <w:r>
              <w:rPr>
                <w:rFonts w:ascii="Calibri" w:hAnsi="Calibri" w:cs="Calibri"/>
              </w:rPr>
              <w:t>deutschen  _</w:t>
            </w:r>
            <w:proofErr w:type="gramEnd"/>
            <w:r>
              <w:rPr>
                <w:rFonts w:ascii="Calibri" w:hAnsi="Calibri" w:cs="Calibri"/>
              </w:rPr>
              <w:t xml:space="preserve"> _ _ _  , die seit mindestens  _ _ _ _  Monaten in </w:t>
            </w:r>
            <w:r w:rsidR="008030F4">
              <w:rPr>
                <w:rFonts w:ascii="Calibri" w:hAnsi="Calibri" w:cs="Calibri"/>
              </w:rPr>
              <w:t xml:space="preserve">Bayern </w:t>
            </w:r>
            <w:r>
              <w:rPr>
                <w:rFonts w:ascii="Calibri" w:hAnsi="Calibri" w:cs="Calibri"/>
              </w:rPr>
              <w:t xml:space="preserve">wohnen und mindestens  _ _  Jahre alt sind. </w:t>
            </w:r>
          </w:p>
          <w:p w14:paraId="53C2CAA3" w14:textId="1D1D63C2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>Bei der Landtagswahl haben die Wähler</w:t>
            </w:r>
            <w:r w:rsidR="00FB7F1C">
              <w:rPr>
                <w:rFonts w:ascii="Calibri" w:hAnsi="Calibri" w:cs="Calibri"/>
              </w:rPr>
              <w:t>/</w:t>
            </w:r>
            <w:proofErr w:type="gramStart"/>
            <w:r>
              <w:rPr>
                <w:rFonts w:ascii="Calibri" w:hAnsi="Calibri" w:cs="Calibri"/>
              </w:rPr>
              <w:t>innen  _</w:t>
            </w:r>
            <w:proofErr w:type="gramEnd"/>
            <w:r>
              <w:rPr>
                <w:rFonts w:ascii="Calibri" w:hAnsi="Calibri" w:cs="Calibri"/>
              </w:rPr>
              <w:t xml:space="preserve"> _ _ _  Stimmen : </w:t>
            </w:r>
          </w:p>
          <w:p w14:paraId="72E4A993" w14:textId="77777777" w:rsidR="007D4E26" w:rsidRDefault="007D4E26" w:rsidP="007D4E26">
            <w:pPr>
              <w:numPr>
                <w:ilvl w:val="0"/>
                <w:numId w:val="9"/>
              </w:numPr>
              <w:spacing w:line="360" w:lineRule="auto"/>
            </w:pPr>
            <w:proofErr w:type="gramStart"/>
            <w:r>
              <w:rPr>
                <w:rFonts w:ascii="Calibri" w:hAnsi="Calibri" w:cs="Calibri"/>
              </w:rPr>
              <w:t>Eine  _</w:t>
            </w:r>
            <w:proofErr w:type="gramEnd"/>
            <w:r>
              <w:rPr>
                <w:rFonts w:ascii="Calibri" w:hAnsi="Calibri" w:cs="Calibri"/>
              </w:rPr>
              <w:t xml:space="preserve"> _ _ _ - Stimme und </w:t>
            </w:r>
          </w:p>
          <w:p w14:paraId="494A6EDA" w14:textId="77777777" w:rsidR="007D4E26" w:rsidRPr="001A3D24" w:rsidRDefault="007D4E26" w:rsidP="007D4E26">
            <w:pPr>
              <w:numPr>
                <w:ilvl w:val="0"/>
                <w:numId w:val="9"/>
              </w:numPr>
              <w:spacing w:line="360" w:lineRule="auto"/>
            </w:pPr>
            <w:proofErr w:type="gramStart"/>
            <w:r>
              <w:rPr>
                <w:rFonts w:ascii="Calibri" w:hAnsi="Calibri" w:cs="Calibri"/>
              </w:rPr>
              <w:t>Eine  _</w:t>
            </w:r>
            <w:proofErr w:type="gramEnd"/>
            <w:r>
              <w:rPr>
                <w:rFonts w:ascii="Calibri" w:hAnsi="Calibri" w:cs="Calibri"/>
              </w:rPr>
              <w:t xml:space="preserve"> _ _ _ _- Stimme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8B842D" w14:textId="77777777" w:rsidR="007D4E26" w:rsidRDefault="0052782B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5ADED7B5" wp14:editId="32062E98">
                  <wp:extent cx="1552575" cy="1084580"/>
                  <wp:effectExtent l="0" t="0" r="0" b="0"/>
                  <wp:docPr id="4" name="Grafik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1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16" b="545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08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3F6C6744" w14:textId="77777777" w:rsidTr="007D4E26">
        <w:trPr>
          <w:trHeight w:val="1931"/>
        </w:trPr>
        <w:tc>
          <w:tcPr>
            <w:tcW w:w="26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73429B" w14:textId="77777777" w:rsidR="007D4E26" w:rsidRDefault="0052782B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0" distR="0" simplePos="0" relativeHeight="251656192" behindDoc="0" locked="0" layoutInCell="1" allowOverlap="1" wp14:anchorId="32365004" wp14:editId="68A87847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27940</wp:posOffset>
                  </wp:positionV>
                  <wp:extent cx="1176655" cy="1381125"/>
                  <wp:effectExtent l="0" t="0" r="0" b="0"/>
                  <wp:wrapSquare wrapText="largest"/>
                  <wp:docPr id="11" name="Bild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0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17" t="-9" r="3327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655" cy="13811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FB0312" w14:textId="1550A1FF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6A6B80">
              <w:rPr>
                <w:rFonts w:ascii="Calibri" w:hAnsi="Calibri" w:cs="Calibri"/>
                <w:b/>
                <w:bCs/>
                <w:lang w:eastAsia="de-DE"/>
              </w:rPr>
              <w:t>Erststimme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 </w:t>
            </w:r>
            <w:proofErr w:type="gramStart"/>
            <w:r>
              <w:rPr>
                <w:rFonts w:ascii="Calibri" w:hAnsi="Calibri" w:cs="Calibri"/>
                <w:lang w:eastAsia="de-DE"/>
              </w:rPr>
              <w:t>stehen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_ _ _  zur Auswahl: es sind die</w:t>
            </w:r>
            <w:r w:rsidR="00EB4EC5">
              <w:rPr>
                <w:rFonts w:ascii="Calibri" w:hAnsi="Calibri" w:cs="Calibri"/>
                <w:lang w:eastAsia="de-DE"/>
              </w:rPr>
              <w:t xml:space="preserve"> </w:t>
            </w:r>
            <w:r>
              <w:rPr>
                <w:rFonts w:ascii="Calibri" w:hAnsi="Calibri" w:cs="Calibri"/>
                <w:lang w:eastAsia="de-DE"/>
              </w:rPr>
              <w:t xml:space="preserve">       _ _ _ _ _ _ _ _ _ _ _ _ _ _ , die in einem </w:t>
            </w:r>
            <w:r w:rsidR="00D45EA8">
              <w:rPr>
                <w:rFonts w:ascii="Calibri" w:hAnsi="Calibri" w:cs="Calibri"/>
                <w:lang w:eastAsia="de-DE"/>
              </w:rPr>
              <w:t xml:space="preserve"> der 91 Stimmkreise </w:t>
            </w:r>
            <w:r>
              <w:rPr>
                <w:rFonts w:ascii="Calibri" w:hAnsi="Calibri" w:cs="Calibri"/>
                <w:lang w:eastAsia="de-DE"/>
              </w:rPr>
              <w:t xml:space="preserve"> gegeneinander antreten. Die oder der Kandidat</w:t>
            </w:r>
            <w:r w:rsidR="00FB7F1C">
              <w:rPr>
                <w:rFonts w:ascii="Calibri" w:hAnsi="Calibri" w:cs="Calibri"/>
                <w:lang w:eastAsia="de-DE"/>
              </w:rPr>
              <w:t>/</w:t>
            </w:r>
            <w:r>
              <w:rPr>
                <w:rFonts w:ascii="Calibri" w:hAnsi="Calibri" w:cs="Calibri"/>
                <w:lang w:eastAsia="de-DE"/>
              </w:rPr>
              <w:t xml:space="preserve">in, die oder der in diesem </w:t>
            </w:r>
            <w:r w:rsidR="00D45EA8">
              <w:rPr>
                <w:rFonts w:ascii="Calibri" w:hAnsi="Calibri" w:cs="Calibri"/>
                <w:b/>
                <w:bCs/>
                <w:lang w:eastAsia="de-DE"/>
              </w:rPr>
              <w:t>Stimmkreis</w:t>
            </w:r>
            <w:r>
              <w:rPr>
                <w:rFonts w:ascii="Calibri" w:hAnsi="Calibri" w:cs="Calibri"/>
                <w:lang w:eastAsia="de-DE"/>
              </w:rPr>
              <w:t xml:space="preserve"> die meisten Stimmen bekommt, erhält </w:t>
            </w:r>
            <w:proofErr w:type="gramStart"/>
            <w:r>
              <w:rPr>
                <w:rFonts w:ascii="Calibri" w:hAnsi="Calibri" w:cs="Calibri"/>
                <w:lang w:eastAsia="de-DE"/>
              </w:rPr>
              <w:t>einen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 im Landtag. </w:t>
            </w:r>
          </w:p>
          <w:p w14:paraId="71B171EC" w14:textId="77777777" w:rsidR="007D4E26" w:rsidRPr="0017044A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Er hat </w:t>
            </w:r>
            <w:proofErr w:type="gramStart"/>
            <w:r>
              <w:rPr>
                <w:rFonts w:ascii="Calibri" w:hAnsi="Calibri" w:cs="Calibri"/>
                <w:lang w:eastAsia="de-DE"/>
              </w:rPr>
              <w:t>ein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_ _ _ _ _ _ _ _  gewonnen. </w:t>
            </w:r>
          </w:p>
        </w:tc>
      </w:tr>
      <w:tr w:rsidR="007D4E26" w14:paraId="1EAD93F6" w14:textId="77777777" w:rsidTr="007D4E26">
        <w:trPr>
          <w:trHeight w:val="2229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832E6A" w14:textId="2D709566" w:rsidR="007D4E26" w:rsidRDefault="00D45EA8" w:rsidP="00180E74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>Mit</w:t>
            </w:r>
            <w:r w:rsidR="007D4E26">
              <w:rPr>
                <w:rFonts w:ascii="Calibri" w:hAnsi="Calibri" w:cs="Calibri"/>
                <w:lang w:eastAsia="de-DE"/>
              </w:rPr>
              <w:t xml:space="preserve"> der </w:t>
            </w:r>
            <w:r w:rsidR="006A6B80">
              <w:rPr>
                <w:rFonts w:ascii="Calibri" w:hAnsi="Calibri" w:cs="Calibri"/>
                <w:b/>
                <w:bCs/>
                <w:lang w:eastAsia="de-DE"/>
              </w:rPr>
              <w:t>Zweit</w:t>
            </w:r>
            <w:r w:rsidR="00EB4EC5">
              <w:rPr>
                <w:rFonts w:ascii="Calibri" w:hAnsi="Calibri" w:cs="Calibri"/>
                <w:b/>
                <w:bCs/>
                <w:lang w:eastAsia="de-DE"/>
              </w:rPr>
              <w:t>s</w:t>
            </w:r>
            <w:r w:rsidR="007D4E26">
              <w:rPr>
                <w:rFonts w:ascii="Calibri" w:hAnsi="Calibri" w:cs="Calibri"/>
                <w:b/>
                <w:bCs/>
                <w:lang w:eastAsia="de-DE"/>
              </w:rPr>
              <w:t xml:space="preserve">timme </w:t>
            </w:r>
            <w:r w:rsidRPr="00180E74">
              <w:rPr>
                <w:rFonts w:ascii="Calibri" w:hAnsi="Calibri" w:cs="Calibri"/>
                <w:lang w:eastAsia="de-DE"/>
              </w:rPr>
              <w:t xml:space="preserve">kann man </w:t>
            </w:r>
            <w:r w:rsidR="00180E74">
              <w:rPr>
                <w:rFonts w:ascii="Calibri" w:hAnsi="Calibri" w:cs="Calibri"/>
                <w:lang w:eastAsia="de-DE"/>
              </w:rPr>
              <w:t>in sieben _ _ _ _ _ _ _ _ _ _ _ _ _ _ _ _ _ _</w:t>
            </w:r>
            <w:r w:rsidRPr="00180E74">
              <w:rPr>
                <w:rFonts w:ascii="Calibri" w:hAnsi="Calibri" w:cs="Calibri"/>
                <w:lang w:eastAsia="de-DE"/>
              </w:rPr>
              <w:t>aus Listen der Parteien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 </w:t>
            </w:r>
            <w:r w:rsidR="00180E74">
              <w:rPr>
                <w:rFonts w:ascii="Calibri" w:hAnsi="Calibri" w:cs="Calibri"/>
                <w:lang w:eastAsia="de-DE"/>
              </w:rPr>
              <w:t xml:space="preserve">einen </w:t>
            </w:r>
            <w:r w:rsidR="007D4E26">
              <w:rPr>
                <w:rFonts w:ascii="Calibri" w:hAnsi="Calibri" w:cs="Calibri"/>
                <w:lang w:eastAsia="de-DE"/>
              </w:rPr>
              <w:t xml:space="preserve">_ _ _ _ _ _ _ _ </w:t>
            </w:r>
            <w:r w:rsidR="00180E74">
              <w:rPr>
                <w:rFonts w:ascii="Calibri" w:hAnsi="Calibri" w:cs="Calibri"/>
                <w:lang w:eastAsia="de-DE"/>
              </w:rPr>
              <w:t xml:space="preserve">_ _ </w:t>
            </w:r>
            <w:proofErr w:type="spellStart"/>
            <w:r w:rsidR="00180E74">
              <w:rPr>
                <w:rFonts w:ascii="Calibri" w:hAnsi="Calibri" w:cs="Calibri"/>
                <w:lang w:eastAsia="de-DE"/>
              </w:rPr>
              <w:t>wählen</w:t>
            </w:r>
            <w:r w:rsidR="007D4E26">
              <w:rPr>
                <w:rFonts w:ascii="Calibri" w:hAnsi="Calibri" w:cs="Calibri"/>
                <w:lang w:eastAsia="de-DE"/>
              </w:rPr>
              <w:t xml:space="preserve">. </w:t>
            </w:r>
            <w:proofErr w:type="spellEnd"/>
            <w:r w:rsidR="00180E74" w:rsidRPr="00CE680C">
              <w:rPr>
                <w:rFonts w:ascii="Calibri" w:hAnsi="Calibri" w:cs="Calibri"/>
              </w:rPr>
              <w:t>Diese Listen sind unterschiedlich lang, denn die Regierungsbezirke erhalten je nach</w:t>
            </w:r>
            <w:r w:rsidR="00180E74">
              <w:rPr>
                <w:rFonts w:ascii="Calibri" w:hAnsi="Calibri" w:cs="Calibri"/>
              </w:rPr>
              <w:t xml:space="preserve"> </w:t>
            </w:r>
            <w:r w:rsidR="00180E74" w:rsidRPr="00CE680C">
              <w:rPr>
                <w:rFonts w:ascii="Calibri" w:hAnsi="Calibri" w:cs="Calibri"/>
              </w:rPr>
              <w:t xml:space="preserve">Einwohnerzahl unterschiedlich viele </w:t>
            </w:r>
            <w:r w:rsidR="00180E74">
              <w:rPr>
                <w:rFonts w:ascii="Calibri" w:hAnsi="Calibri" w:cs="Calibri"/>
              </w:rPr>
              <w:t xml:space="preserve">_ _ _ _ _ </w:t>
            </w:r>
            <w:r w:rsidR="00180E74" w:rsidRPr="00CE680C">
              <w:rPr>
                <w:rFonts w:ascii="Calibri" w:hAnsi="Calibri" w:cs="Calibri"/>
              </w:rPr>
              <w:t>im Bayerischen</w:t>
            </w:r>
            <w:r w:rsidR="00180E74">
              <w:rPr>
                <w:rFonts w:ascii="Calibri" w:hAnsi="Calibri" w:cs="Calibri"/>
              </w:rPr>
              <w:t xml:space="preserve"> </w:t>
            </w:r>
            <w:r w:rsidR="00180E74" w:rsidRPr="00CE680C">
              <w:rPr>
                <w:rFonts w:ascii="Calibri" w:hAnsi="Calibri" w:cs="Calibri"/>
              </w:rPr>
              <w:t>Landtag.</w:t>
            </w:r>
            <w:r w:rsidR="00180E74">
              <w:rPr>
                <w:rFonts w:ascii="Calibri" w:hAnsi="Calibri" w:cs="Calibri"/>
              </w:rPr>
              <w:t xml:space="preserve"> Der Kandidat mit den meisten Stimmen zieht neben dem Direktmandat in den Landtag ein. Er hat ein _ _ _ _ _ _ _ _ _ _ _ _ </w:t>
            </w:r>
            <w:proofErr w:type="spellStart"/>
            <w:r w:rsidR="00180E74">
              <w:rPr>
                <w:rFonts w:ascii="Calibri" w:hAnsi="Calibri" w:cs="Calibri"/>
              </w:rPr>
              <w:t>gewonnen</w:t>
            </w:r>
            <w:r w:rsidR="007D4E26">
              <w:rPr>
                <w:rFonts w:ascii="Calibri" w:hAnsi="Calibri" w:cs="Calibri"/>
                <w:lang w:eastAsia="de-DE"/>
              </w:rPr>
              <w:t>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984C22" w14:textId="77777777" w:rsidR="007D4E26" w:rsidRDefault="0052782B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221B18EE" wp14:editId="049833D6">
                  <wp:simplePos x="0" y="0"/>
                  <wp:positionH relativeFrom="column">
                    <wp:posOffset>807720</wp:posOffset>
                  </wp:positionH>
                  <wp:positionV relativeFrom="paragraph">
                    <wp:posOffset>139065</wp:posOffset>
                  </wp:positionV>
                  <wp:extent cx="1171575" cy="1184910"/>
                  <wp:effectExtent l="0" t="0" r="0" b="0"/>
                  <wp:wrapSquare wrapText="bothSides"/>
                  <wp:docPr id="10" name="Bild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8" t="30682" r="53220" b="32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1849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End"/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5E095642" wp14:editId="273F00B0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-1905</wp:posOffset>
                  </wp:positionV>
                  <wp:extent cx="1632585" cy="1449070"/>
                  <wp:effectExtent l="0" t="0" r="0" b="0"/>
                  <wp:wrapSquare wrapText="bothSides"/>
                  <wp:docPr id="8" name="Bild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54" t="5315" r="709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585" cy="1449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D4E26" w14:paraId="1995A41C" w14:textId="77777777" w:rsidTr="007D4E26">
        <w:trPr>
          <w:trHeight w:val="1196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121585" w14:textId="77777777" w:rsidR="007D4E26" w:rsidRDefault="0052782B" w:rsidP="00E80DD9">
            <w:pPr>
              <w:spacing w:line="360" w:lineRule="auto"/>
              <w:ind w:right="456"/>
              <w:jc w:val="center"/>
              <w:rPr>
                <w:rFonts w:ascii="Calibri" w:hAnsi="Calibri" w:cs="Calibri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370A2A31" wp14:editId="1C0173DE">
                  <wp:simplePos x="0" y="0"/>
                  <wp:positionH relativeFrom="column">
                    <wp:posOffset>-123825</wp:posOffset>
                  </wp:positionH>
                  <wp:positionV relativeFrom="paragraph">
                    <wp:posOffset>265430</wp:posOffset>
                  </wp:positionV>
                  <wp:extent cx="855345" cy="1176655"/>
                  <wp:effectExtent l="0" t="0" r="0" b="0"/>
                  <wp:wrapNone/>
                  <wp:docPr id="7" name="Bild 2" descr="http://www.bpb.de/cache/images/2/46582-1x1-original.jpg?7DB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" descr="http://www.bpb.de/cache/images/2/46582-1x1-original.jpg?7DB09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5" r="21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345" cy="1176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D037ED" w14:textId="77777777" w:rsidR="007D4E26" w:rsidRPr="001A3D24" w:rsidRDefault="007D4E26" w:rsidP="00E80DD9">
            <w:p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Wichtige  _ _ _ _ _ _ _ _ _ _ _ _ _ _ </w:t>
            </w:r>
            <w:r w:rsidR="00EB4EC5">
              <w:rPr>
                <w:rFonts w:ascii="Calibri" w:hAnsi="Calibri" w:cs="Calibri"/>
                <w:noProof/>
              </w:rPr>
              <w:t xml:space="preserve">_ _ _ _ _ _ </w:t>
            </w:r>
            <w:r w:rsidRPr="001A3D24">
              <w:rPr>
                <w:rFonts w:ascii="Calibri" w:hAnsi="Calibri" w:cs="Calibri"/>
                <w:noProof/>
              </w:rPr>
              <w:t xml:space="preserve"> bei der Landtagswahl sind: </w:t>
            </w:r>
          </w:p>
          <w:p w14:paraId="02FE6A2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_ _ _ _ _ _ _ _ _ _  Wahlen (d.h. alle Wahlberechtigten dürfen wählen) </w:t>
            </w:r>
          </w:p>
          <w:p w14:paraId="753BE31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man gibt seine Stimme ohne Beobachtung ab)</w:t>
            </w:r>
          </w:p>
          <w:p w14:paraId="1584B42B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 Wahlen (d.h. man darf nicht zu einer Wahlentscheidung gezwungen werden)</w:t>
            </w:r>
          </w:p>
          <w:p w14:paraId="1F009DEE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jede Stimme ist  gleich viel wert)</w:t>
            </w:r>
          </w:p>
          <w:p w14:paraId="75B771CC" w14:textId="77777777" w:rsidR="007D4E26" w:rsidRDefault="007D4E26" w:rsidP="007D4E26">
            <w:pPr>
              <w:pStyle w:val="Listenabsatz"/>
              <w:widowControl/>
              <w:numPr>
                <w:ilvl w:val="0"/>
                <w:numId w:val="10"/>
              </w:numPr>
              <w:suppressAutoHyphens w:val="0"/>
              <w:snapToGrid w:val="0"/>
              <w:spacing w:line="360" w:lineRule="auto"/>
              <w:ind w:right="454"/>
              <w:contextualSpacing/>
              <w:rPr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_ _ _ _ _  Wahlen (d.h. man wählt die Abgeordneten direkt)</w:t>
            </w:r>
          </w:p>
        </w:tc>
      </w:tr>
    </w:tbl>
    <w:p w14:paraId="1CC58989" w14:textId="77777777" w:rsidR="007D4E26" w:rsidRDefault="0052782B" w:rsidP="007D4E2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C6CBDC" wp14:editId="2B87AA50">
                <wp:simplePos x="0" y="0"/>
                <wp:positionH relativeFrom="column">
                  <wp:posOffset>-355600</wp:posOffset>
                </wp:positionH>
                <wp:positionV relativeFrom="paragraph">
                  <wp:posOffset>121285</wp:posOffset>
                </wp:positionV>
                <wp:extent cx="6566535" cy="894715"/>
                <wp:effectExtent l="0" t="0" r="0" b="0"/>
                <wp:wrapNone/>
                <wp:docPr id="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566535" cy="89471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4C03EE1" w14:textId="77777777" w:rsidR="007D4E26" w:rsidRDefault="007D4E26" w:rsidP="007D4E26">
                            <w:pPr>
                              <w:overflowPunct w:val="0"/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  <w:t>Lösungswörter Lückentext</w:t>
                            </w:r>
                          </w:p>
                          <w:p w14:paraId="3E393865" w14:textId="274D9205" w:rsidR="007D4E26" w:rsidRPr="00803A20" w:rsidRDefault="007D4E26" w:rsidP="007D4E26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i/>
                              </w:rPr>
                            </w:pP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fünf - - Direktmandat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Unmittelbare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- 18 -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</w:t>
                            </w:r>
                            <w:r w:rsidR="00435EE1">
                              <w:rPr>
                                <w:rFonts w:ascii="Calibri" w:eastAsia="NSimSun" w:hAnsi="Calibri" w:cs="Calibri"/>
                                <w:i/>
                              </w:rPr>
                              <w:t>Erst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Gleiche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drei 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Parlament - - 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Wahl</w:t>
                            </w:r>
                            <w:r w:rsidR="00EB4EC5">
                              <w:rPr>
                                <w:rFonts w:ascii="Calibri" w:eastAsia="NSimSun" w:hAnsi="Calibri" w:cs="Calibri"/>
                                <w:i/>
                              </w:rPr>
                              <w:t>rechts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g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rundsätze - - Geheime - </w:t>
                            </w:r>
                            <w:r>
                              <w:rPr>
                                <w:rFonts w:ascii="Calibri" w:hAnsi="Calibri" w:cs="Calibri"/>
                                <w:i/>
                              </w:rPr>
                              <w:t>Freie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- Prozent - - Sitz - - Landtag - 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- Allgemeine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- Parteien -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        Pass --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Personen - - zwei - - Kandidaten - -</w:t>
                            </w:r>
                            <w:r w:rsidR="00435EE1">
                              <w:rPr>
                                <w:rFonts w:ascii="Calibri" w:eastAsia="NSimSun" w:hAnsi="Calibri" w:cs="Calibri"/>
                                <w:i/>
                              </w:rPr>
                              <w:t>Zweit</w:t>
                            </w:r>
                            <w:r w:rsidR="006E1216">
                              <w:rPr>
                                <w:rFonts w:ascii="Calibri" w:eastAsia="NSimSun" w:hAnsi="Calibri" w:cs="Calibri"/>
                                <w:i/>
                              </w:rPr>
                              <w:t>—</w:t>
                            </w:r>
                            <w:r w:rsidR="00180E74">
                              <w:rPr>
                                <w:rFonts w:ascii="Calibri" w:eastAsia="NSimSun" w:hAnsi="Calibri" w:cs="Calibri"/>
                                <w:i/>
                              </w:rPr>
                              <w:t>Regierungsbezirken</w:t>
                            </w:r>
                            <w:r w:rsidR="006E1216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-</w:t>
                            </w:r>
                            <w:r w:rsidR="00180E74">
                              <w:rPr>
                                <w:rFonts w:ascii="Calibri" w:eastAsia="NSimSun" w:hAnsi="Calibri" w:cs="Calibri"/>
                                <w:i/>
                              </w:rPr>
                              <w:t>Listenmandat</w:t>
                            </w:r>
                            <w:r w:rsidR="006E1216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-</w:t>
                            </w:r>
                            <w:r w:rsidR="00852556">
                              <w:rPr>
                                <w:rFonts w:ascii="Calibri" w:eastAsia="NSimSun" w:hAnsi="Calibri" w:cs="Calibri"/>
                                <w:i/>
                              </w:rPr>
                              <w:t>Sitze--Kandidaten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C6CBD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28pt;margin-top:9.55pt;width:517.05pt;height:7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" filled="f" strokeweight=".26mm">
                <v:stroke dashstyle="1 1" joinstyle="round"/>
                <v:path arrowok="t"/>
                <v:textbox inset="0,0,0,0">
                  <w:txbxContent>
                    <w:p w14:paraId="64C03EE1" w14:textId="77777777" w:rsidR="007D4E26" w:rsidRDefault="007D4E26" w:rsidP="007D4E26">
                      <w:pPr>
                        <w:overflowPunct w:val="0"/>
                        <w:rPr>
                          <w:rFonts w:ascii="Calibri" w:eastAsia="NSimSun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eastAsia="NSimSun" w:hAnsi="Calibri" w:cs="Calibri"/>
                          <w:b/>
                          <w:bCs/>
                        </w:rPr>
                        <w:t>Lösungswörter Lückentext</w:t>
                      </w:r>
                    </w:p>
                    <w:p w14:paraId="3E393865" w14:textId="274D9205" w:rsidR="007D4E26" w:rsidRPr="00803A20" w:rsidRDefault="007D4E26" w:rsidP="007D4E26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i/>
                        </w:rPr>
                      </w:pP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fünf - - Direktmandat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Unmittelbare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- 18 -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</w:t>
                      </w:r>
                      <w:r w:rsidR="00435EE1">
                        <w:rPr>
                          <w:rFonts w:ascii="Calibri" w:eastAsia="NSimSun" w:hAnsi="Calibri" w:cs="Calibri"/>
                          <w:i/>
                        </w:rPr>
                        <w:t>Erst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Gleiche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drei 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 Parlament - - 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Wahl</w:t>
                      </w:r>
                      <w:r w:rsidR="00EB4EC5">
                        <w:rPr>
                          <w:rFonts w:ascii="Calibri" w:eastAsia="NSimSun" w:hAnsi="Calibri" w:cs="Calibri"/>
                          <w:i/>
                        </w:rPr>
                        <w:t>rechts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g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rundsätze - - Geheime - </w:t>
                      </w:r>
                      <w:r>
                        <w:rPr>
                          <w:rFonts w:ascii="Calibri" w:hAnsi="Calibri" w:cs="Calibri"/>
                          <w:i/>
                        </w:rPr>
                        <w:t>Freie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- Prozent - - Sitz - - Landtag - 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- Allgemeine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- Parteien -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        Pass --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Personen - - zwei - - Kandidaten - -</w:t>
                      </w:r>
                      <w:r w:rsidR="00435EE1">
                        <w:rPr>
                          <w:rFonts w:ascii="Calibri" w:eastAsia="NSimSun" w:hAnsi="Calibri" w:cs="Calibri"/>
                          <w:i/>
                        </w:rPr>
                        <w:t>Zweit</w:t>
                      </w:r>
                      <w:r w:rsidR="006E1216">
                        <w:rPr>
                          <w:rFonts w:ascii="Calibri" w:eastAsia="NSimSun" w:hAnsi="Calibri" w:cs="Calibri"/>
                          <w:i/>
                        </w:rPr>
                        <w:t>—</w:t>
                      </w:r>
                      <w:r w:rsidR="00180E74">
                        <w:rPr>
                          <w:rFonts w:ascii="Calibri" w:eastAsia="NSimSun" w:hAnsi="Calibri" w:cs="Calibri"/>
                          <w:i/>
                        </w:rPr>
                        <w:t>Regierungsbezirken</w:t>
                      </w:r>
                      <w:r w:rsidR="006E1216">
                        <w:rPr>
                          <w:rFonts w:ascii="Calibri" w:eastAsia="NSimSun" w:hAnsi="Calibri" w:cs="Calibri"/>
                          <w:i/>
                        </w:rPr>
                        <w:t xml:space="preserve"> - -</w:t>
                      </w:r>
                      <w:r w:rsidR="00180E74">
                        <w:rPr>
                          <w:rFonts w:ascii="Calibri" w:eastAsia="NSimSun" w:hAnsi="Calibri" w:cs="Calibri"/>
                          <w:i/>
                        </w:rPr>
                        <w:t>Listenmandat</w:t>
                      </w:r>
                      <w:r w:rsidR="006E1216">
                        <w:rPr>
                          <w:rFonts w:ascii="Calibri" w:eastAsia="NSimSun" w:hAnsi="Calibri" w:cs="Calibri"/>
                          <w:i/>
                        </w:rPr>
                        <w:t xml:space="preserve"> - -</w:t>
                      </w:r>
                      <w:r w:rsidR="00852556">
                        <w:rPr>
                          <w:rFonts w:ascii="Calibri" w:eastAsia="NSimSun" w:hAnsi="Calibri" w:cs="Calibri"/>
                          <w:i/>
                        </w:rPr>
                        <w:t>Sitze--Kandidaten</w:t>
                      </w:r>
                    </w:p>
                  </w:txbxContent>
                </v:textbox>
              </v:shape>
            </w:pict>
          </mc:Fallback>
        </mc:AlternateContent>
      </w:r>
    </w:p>
    <w:p w14:paraId="613A0B8F" w14:textId="77777777" w:rsidR="007D4E26" w:rsidRDefault="007D4E26" w:rsidP="007D4E26"/>
    <w:p w14:paraId="0ADA4F09" w14:textId="77777777" w:rsidR="007D4E26" w:rsidRDefault="007D4E26" w:rsidP="007D4E26"/>
    <w:p w14:paraId="7416B6D3" w14:textId="77777777" w:rsidR="007D4E26" w:rsidRDefault="007D4E26" w:rsidP="007D4E26"/>
    <w:p w14:paraId="2670C373" w14:textId="77777777" w:rsidR="007D4E26" w:rsidRDefault="007D4E26" w:rsidP="007D4E26"/>
    <w:p w14:paraId="4F06E3ED" w14:textId="77777777" w:rsidR="007D4E26" w:rsidRDefault="007D4E26" w:rsidP="007D4E26"/>
    <w:p w14:paraId="5662CA12" w14:textId="77777777" w:rsidR="007D4E26" w:rsidRPr="00007AB7" w:rsidRDefault="007D4E26" w:rsidP="00805033">
      <w:pPr>
        <w:spacing w:line="192" w:lineRule="auto"/>
      </w:pPr>
      <w:r w:rsidRPr="00007AB7">
        <w:rPr>
          <w:rFonts w:ascii="Calibri" w:hAnsi="Calibri" w:cs="Calibri"/>
          <w:b/>
          <w:i/>
        </w:rPr>
        <w:t xml:space="preserve">Wortschatz / Glossar </w:t>
      </w:r>
    </w:p>
    <w:p w14:paraId="26EEFF9D" w14:textId="77777777" w:rsidR="007D4E26" w:rsidRDefault="007D4E26" w:rsidP="00805033">
      <w:pPr>
        <w:pStyle w:val="Textkrper"/>
        <w:spacing w:afterLines="50" w:line="192" w:lineRule="auto"/>
        <w:rPr>
          <w:rFonts w:ascii="Calibri" w:hAnsi="Calibri" w:cs="Calibri"/>
          <w:b/>
          <w:bCs/>
          <w:sz w:val="18"/>
          <w:szCs w:val="18"/>
        </w:rPr>
      </w:pPr>
    </w:p>
    <w:p w14:paraId="39D0F32A" w14:textId="3D8CBCF9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>Bürger</w:t>
      </w:r>
      <w:r w:rsidR="00FB7F1C" w:rsidRPr="00876DB0">
        <w:rPr>
          <w:rFonts w:asciiTheme="minorHAnsi" w:hAnsiTheme="minorHAnsi" w:cstheme="minorHAnsi"/>
          <w:b/>
          <w:bCs/>
          <w:sz w:val="18"/>
          <w:szCs w:val="18"/>
        </w:rPr>
        <w:t>/</w:t>
      </w:r>
      <w:r w:rsidRPr="00876DB0">
        <w:rPr>
          <w:rFonts w:asciiTheme="minorHAnsi" w:hAnsiTheme="minorHAnsi" w:cstheme="minorHAnsi"/>
          <w:b/>
          <w:bCs/>
          <w:sz w:val="18"/>
          <w:szCs w:val="18"/>
        </w:rPr>
        <w:t>innen</w:t>
      </w:r>
      <w:r w:rsidR="00876DB0">
        <w:rPr>
          <w:rFonts w:asciiTheme="minorHAnsi" w:hAnsiTheme="minorHAnsi" w:cstheme="minorHAnsi"/>
          <w:b/>
          <w:bCs/>
          <w:sz w:val="18"/>
          <w:szCs w:val="18"/>
        </w:rPr>
        <w:t xml:space="preserve"> -</w:t>
      </w:r>
      <w:r w:rsidRPr="00876DB0">
        <w:rPr>
          <w:rFonts w:asciiTheme="minorHAnsi" w:hAnsiTheme="minorHAnsi" w:cstheme="minorHAnsi"/>
          <w:sz w:val="18"/>
          <w:szCs w:val="18"/>
        </w:rPr>
        <w:t xml:space="preserve"> die „Mitglieder“ eines Landes, z.B. die Bürgerinnen und Bürger Deutschlands</w:t>
      </w:r>
    </w:p>
    <w:p w14:paraId="200D76E4" w14:textId="1E1052BB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 xml:space="preserve">Direktmandat </w:t>
      </w:r>
      <w:r w:rsidRPr="00876DB0">
        <w:rPr>
          <w:rFonts w:asciiTheme="minorHAnsi" w:hAnsiTheme="minorHAnsi" w:cstheme="minorHAnsi"/>
          <w:sz w:val="18"/>
          <w:szCs w:val="18"/>
        </w:rPr>
        <w:t xml:space="preserve">– wer die meisten </w:t>
      </w:r>
      <w:r w:rsidR="006A6B80" w:rsidRPr="00876DB0">
        <w:rPr>
          <w:rFonts w:asciiTheme="minorHAnsi" w:hAnsiTheme="minorHAnsi" w:cstheme="minorHAnsi"/>
          <w:sz w:val="18"/>
          <w:szCs w:val="18"/>
        </w:rPr>
        <w:t>Erststimmen</w:t>
      </w:r>
      <w:r w:rsidRPr="00876DB0">
        <w:rPr>
          <w:rFonts w:asciiTheme="minorHAnsi" w:hAnsiTheme="minorHAnsi" w:cstheme="minorHAnsi"/>
          <w:sz w:val="18"/>
          <w:szCs w:val="18"/>
        </w:rPr>
        <w:t xml:space="preserve"> in einem Wahlkreis gewinnt, erhält „direkt“ einen Sitz im Landtag </w:t>
      </w:r>
    </w:p>
    <w:p w14:paraId="3F96BA22" w14:textId="4878752F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>Kandidat</w:t>
      </w:r>
      <w:r w:rsidR="00FB7F1C" w:rsidRPr="00876DB0">
        <w:rPr>
          <w:rFonts w:asciiTheme="minorHAnsi" w:hAnsiTheme="minorHAnsi" w:cstheme="minorHAnsi"/>
          <w:b/>
          <w:bCs/>
          <w:sz w:val="18"/>
          <w:szCs w:val="18"/>
        </w:rPr>
        <w:t>/</w:t>
      </w:r>
      <w:r w:rsidRPr="00876DB0">
        <w:rPr>
          <w:rFonts w:asciiTheme="minorHAnsi" w:hAnsiTheme="minorHAnsi" w:cstheme="minorHAnsi"/>
          <w:b/>
          <w:bCs/>
          <w:sz w:val="18"/>
          <w:szCs w:val="18"/>
        </w:rPr>
        <w:t>in</w:t>
      </w:r>
      <w:r w:rsidRPr="00876DB0">
        <w:rPr>
          <w:rFonts w:asciiTheme="minorHAnsi" w:hAnsiTheme="minorHAnsi" w:cstheme="minorHAnsi"/>
          <w:sz w:val="18"/>
          <w:szCs w:val="18"/>
        </w:rPr>
        <w:t xml:space="preserve"> – jemand, der bei einer Wahl antritt, um zu gewinnen </w:t>
      </w:r>
    </w:p>
    <w:p w14:paraId="146F71C3" w14:textId="77777777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>Parlament</w:t>
      </w:r>
      <w:r w:rsidRPr="00876DB0">
        <w:rPr>
          <w:rFonts w:asciiTheme="minorHAnsi" w:hAnsiTheme="minorHAnsi" w:cstheme="minorHAnsi"/>
          <w:sz w:val="18"/>
          <w:szCs w:val="18"/>
        </w:rPr>
        <w:t xml:space="preserve"> – ein Ort, wo z. B. über Gesetze abgestimmt wird; dort sitzen die gewählten Personen, z.B. Europa-Parlament</w:t>
      </w:r>
    </w:p>
    <w:p w14:paraId="126BFD4A" w14:textId="77777777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 xml:space="preserve">Partei </w:t>
      </w:r>
      <w:r w:rsidRPr="00876DB0">
        <w:rPr>
          <w:rFonts w:asciiTheme="minorHAnsi" w:hAnsiTheme="minorHAnsi" w:cstheme="minorHAnsi"/>
          <w:sz w:val="18"/>
          <w:szCs w:val="18"/>
        </w:rPr>
        <w:t>– politische Gruppen, die für bestimmte Themen stehen und damit bei Wahlen antreten (z. B. Öko-Partei mit Öko-Themen)</w:t>
      </w:r>
    </w:p>
    <w:p w14:paraId="53E0C33E" w14:textId="77777777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 xml:space="preserve">Sitz </w:t>
      </w:r>
      <w:r w:rsidRPr="00876DB0">
        <w:rPr>
          <w:rFonts w:asciiTheme="minorHAnsi" w:hAnsiTheme="minorHAnsi" w:cstheme="minorHAnsi"/>
          <w:sz w:val="18"/>
          <w:szCs w:val="18"/>
        </w:rPr>
        <w:t xml:space="preserve">– ein Platz im Parlament </w:t>
      </w:r>
    </w:p>
    <w:p w14:paraId="70AF06AD" w14:textId="77777777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sz w:val="18"/>
          <w:szCs w:val="18"/>
        </w:rPr>
        <w:t>Stimme – wenn man zu einer Wahl geht, macht man ein Kreuz an der Stelle für eine Partei, man gibt der Partei seine Stimme</w:t>
      </w:r>
    </w:p>
    <w:p w14:paraId="059FFCEF" w14:textId="5EB89AF1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>Volksvertreter</w:t>
      </w:r>
      <w:r w:rsidR="00FB7F1C" w:rsidRPr="00876DB0">
        <w:rPr>
          <w:rFonts w:asciiTheme="minorHAnsi" w:hAnsiTheme="minorHAnsi" w:cstheme="minorHAnsi"/>
          <w:b/>
          <w:bCs/>
          <w:sz w:val="18"/>
          <w:szCs w:val="18"/>
        </w:rPr>
        <w:t>/</w:t>
      </w:r>
      <w:r w:rsidRPr="00876DB0">
        <w:rPr>
          <w:rFonts w:asciiTheme="minorHAnsi" w:hAnsiTheme="minorHAnsi" w:cstheme="minorHAnsi"/>
          <w:b/>
          <w:bCs/>
          <w:sz w:val="18"/>
          <w:szCs w:val="18"/>
        </w:rPr>
        <w:t>in</w:t>
      </w:r>
      <w:r w:rsidRPr="00876DB0">
        <w:rPr>
          <w:rFonts w:asciiTheme="minorHAnsi" w:hAnsiTheme="minorHAnsi" w:cstheme="minorHAnsi"/>
          <w:sz w:val="18"/>
          <w:szCs w:val="18"/>
        </w:rPr>
        <w:t xml:space="preserve"> – Politiker</w:t>
      </w:r>
      <w:r w:rsidR="00FB7F1C" w:rsidRPr="00876DB0">
        <w:rPr>
          <w:rFonts w:asciiTheme="minorHAnsi" w:hAnsiTheme="minorHAnsi" w:cstheme="minorHAnsi"/>
          <w:sz w:val="18"/>
          <w:szCs w:val="18"/>
        </w:rPr>
        <w:t>/</w:t>
      </w:r>
      <w:r w:rsidRPr="00876DB0">
        <w:rPr>
          <w:rFonts w:asciiTheme="minorHAnsi" w:hAnsiTheme="minorHAnsi" w:cstheme="minorHAnsi"/>
          <w:sz w:val="18"/>
          <w:szCs w:val="18"/>
        </w:rPr>
        <w:t>innen, die das Volk in einem Parlament vertreten</w:t>
      </w:r>
    </w:p>
    <w:p w14:paraId="77F8B378" w14:textId="77777777" w:rsidR="00852556" w:rsidRPr="00876DB0" w:rsidRDefault="0085255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>Stimmkreis</w:t>
      </w:r>
      <w:r w:rsidRPr="00876DB0">
        <w:rPr>
          <w:rFonts w:asciiTheme="minorHAnsi" w:hAnsiTheme="minorHAnsi" w:cstheme="minorHAnsi"/>
          <w:sz w:val="18"/>
          <w:szCs w:val="18"/>
        </w:rPr>
        <w:t xml:space="preserve"> –Bayern ist in insgesamt 91 Stimmkreise unterteilt, in denen Kandidaten gewählt werden und mit dem Direktmandat einen Sitz im Landtag erhalten</w:t>
      </w:r>
    </w:p>
    <w:p w14:paraId="3D9F24E9" w14:textId="4BBDBD46" w:rsidR="00852556" w:rsidRPr="00876DB0" w:rsidRDefault="0085255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>Regierungsbezirke</w:t>
      </w:r>
      <w:r w:rsidRPr="00876DB0">
        <w:rPr>
          <w:rFonts w:asciiTheme="minorHAnsi" w:hAnsiTheme="minorHAnsi" w:cstheme="minorHAnsi"/>
          <w:sz w:val="18"/>
          <w:szCs w:val="18"/>
        </w:rPr>
        <w:t xml:space="preserve"> –Für die Zweitstimme ist Bayern in insgesamt 7 Gebiete unterteilt, diese nennt man auch Wahlkreise</w:t>
      </w:r>
    </w:p>
    <w:p w14:paraId="1D57CE85" w14:textId="45A6C079" w:rsidR="00852556" w:rsidRPr="00876DB0" w:rsidRDefault="00852556" w:rsidP="00876DB0">
      <w:pPr>
        <w:rPr>
          <w:rFonts w:asciiTheme="minorHAnsi" w:hAnsiTheme="minorHAnsi" w:cstheme="minorHAnsi"/>
          <w:sz w:val="18"/>
          <w:szCs w:val="18"/>
        </w:rPr>
      </w:pPr>
      <w:r w:rsidRPr="00876DB0">
        <w:rPr>
          <w:rFonts w:asciiTheme="minorHAnsi" w:hAnsiTheme="minorHAnsi" w:cstheme="minorHAnsi"/>
          <w:b/>
          <w:bCs/>
          <w:sz w:val="18"/>
          <w:szCs w:val="18"/>
        </w:rPr>
        <w:t xml:space="preserve">Listenmandat </w:t>
      </w:r>
      <w:r w:rsidRPr="00876DB0">
        <w:rPr>
          <w:rFonts w:asciiTheme="minorHAnsi" w:hAnsiTheme="minorHAnsi" w:cstheme="minorHAnsi"/>
          <w:sz w:val="18"/>
          <w:szCs w:val="18"/>
        </w:rPr>
        <w:t>- die Bürger/innen wählen einen/</w:t>
      </w:r>
      <w:proofErr w:type="gramStart"/>
      <w:r w:rsidRPr="00876DB0">
        <w:rPr>
          <w:rFonts w:asciiTheme="minorHAnsi" w:hAnsiTheme="minorHAnsi" w:cstheme="minorHAnsi"/>
          <w:sz w:val="18"/>
          <w:szCs w:val="18"/>
        </w:rPr>
        <w:t>eine Kandidat</w:t>
      </w:r>
      <w:proofErr w:type="gramEnd"/>
      <w:r w:rsidRPr="00876DB0">
        <w:rPr>
          <w:rFonts w:asciiTheme="minorHAnsi" w:hAnsiTheme="minorHAnsi" w:cstheme="minorHAnsi"/>
          <w:sz w:val="18"/>
          <w:szCs w:val="18"/>
        </w:rPr>
        <w:t xml:space="preserve">/in auf </w:t>
      </w:r>
      <w:r w:rsidR="00876DB0">
        <w:rPr>
          <w:rFonts w:asciiTheme="minorHAnsi" w:hAnsiTheme="minorHAnsi" w:cstheme="minorHAnsi"/>
          <w:sz w:val="18"/>
          <w:szCs w:val="18"/>
        </w:rPr>
        <w:t>den</w:t>
      </w:r>
      <w:r w:rsidRPr="00876DB0">
        <w:rPr>
          <w:rFonts w:asciiTheme="minorHAnsi" w:hAnsiTheme="minorHAnsi" w:cstheme="minorHAnsi"/>
          <w:sz w:val="18"/>
          <w:szCs w:val="18"/>
        </w:rPr>
        <w:t xml:space="preserve"> Listen der Parteien und bestimmen somit, wer </w:t>
      </w:r>
      <w:r w:rsidR="00876DB0">
        <w:rPr>
          <w:rFonts w:asciiTheme="minorHAnsi" w:hAnsiTheme="minorHAnsi" w:cstheme="minorHAnsi"/>
          <w:sz w:val="18"/>
          <w:szCs w:val="18"/>
        </w:rPr>
        <w:t>neben</w:t>
      </w:r>
      <w:r w:rsidR="00876DB0" w:rsidRPr="00876DB0">
        <w:rPr>
          <w:rFonts w:asciiTheme="minorHAnsi" w:hAnsiTheme="minorHAnsi" w:cstheme="minorHAnsi"/>
          <w:sz w:val="18"/>
          <w:szCs w:val="18"/>
        </w:rPr>
        <w:t xml:space="preserve"> den</w:t>
      </w:r>
      <w:r w:rsidRPr="00876DB0">
        <w:rPr>
          <w:rFonts w:asciiTheme="minorHAnsi" w:hAnsiTheme="minorHAnsi" w:cstheme="minorHAnsi"/>
          <w:sz w:val="18"/>
          <w:szCs w:val="18"/>
        </w:rPr>
        <w:t xml:space="preserve"> Direktkandidaten in den Landtag einzieht.</w:t>
      </w:r>
    </w:p>
    <w:p w14:paraId="2F97633C" w14:textId="77777777" w:rsidR="007D4E26" w:rsidRPr="00876DB0" w:rsidRDefault="007D4E26" w:rsidP="00876DB0">
      <w:pPr>
        <w:rPr>
          <w:rFonts w:asciiTheme="minorHAnsi" w:hAnsiTheme="minorHAnsi" w:cstheme="minorHAnsi"/>
          <w:sz w:val="18"/>
          <w:szCs w:val="18"/>
        </w:rPr>
      </w:pPr>
    </w:p>
    <w:p w14:paraId="5DC6BD2D" w14:textId="44CDF0F6" w:rsidR="007D4E26" w:rsidRDefault="007D4E26"/>
    <w:p w14:paraId="2BA1DD2B" w14:textId="77777777" w:rsidR="00805033" w:rsidRDefault="00805033"/>
    <w:p w14:paraId="2C545305" w14:textId="77777777" w:rsidR="007D4E26" w:rsidRDefault="007D4E26"/>
    <w:p w14:paraId="3A01C155" w14:textId="77777777" w:rsidR="007D4E26" w:rsidRDefault="007D4E26"/>
    <w:p w14:paraId="70629D89" w14:textId="77777777" w:rsidR="007D4E26" w:rsidRDefault="007D4E26"/>
    <w:p w14:paraId="124291CD" w14:textId="77777777" w:rsidR="007D4E26" w:rsidRDefault="007D4E26"/>
    <w:p w14:paraId="1EE010DC" w14:textId="77777777" w:rsidR="007D4E26" w:rsidRDefault="007D4E26"/>
    <w:p w14:paraId="14F381EB" w14:textId="77777777" w:rsidR="007D4E26" w:rsidRDefault="007D4E26"/>
    <w:p w14:paraId="5CCBDE79" w14:textId="77777777" w:rsidR="007D4E26" w:rsidRDefault="007D4E26"/>
    <w:p w14:paraId="1422BA73" w14:textId="77777777" w:rsidR="007D4E26" w:rsidRDefault="007D4E26"/>
    <w:p w14:paraId="1357963C" w14:textId="77777777" w:rsidR="007D4E26" w:rsidRDefault="007D4E26"/>
    <w:p w14:paraId="222B4813" w14:textId="77777777" w:rsidR="007D4E26" w:rsidRDefault="007D4E26"/>
    <w:p w14:paraId="7178D74B" w14:textId="77777777" w:rsidR="007D4E26" w:rsidRDefault="007D4E26"/>
    <w:p w14:paraId="43E842A5" w14:textId="77777777" w:rsidR="007D4E26" w:rsidRDefault="007D4E26"/>
    <w:p w14:paraId="40518B15" w14:textId="77777777" w:rsidR="007D4E26" w:rsidRDefault="007D4E26"/>
    <w:p w14:paraId="135187FD" w14:textId="77777777" w:rsidR="007D4E26" w:rsidRDefault="007D4E26"/>
    <w:p w14:paraId="39DAA2D8" w14:textId="77777777" w:rsidR="007D4E26" w:rsidRDefault="007D4E26"/>
    <w:p w14:paraId="13A5F936" w14:textId="77777777" w:rsidR="007D4E26" w:rsidRDefault="007D4E26"/>
    <w:p w14:paraId="61563DB2" w14:textId="77777777" w:rsidR="007D4E26" w:rsidRDefault="007D4E26"/>
    <w:p w14:paraId="4489AE87" w14:textId="77777777" w:rsidR="007D4E26" w:rsidRDefault="007D4E26"/>
    <w:p w14:paraId="70F95B37" w14:textId="77777777" w:rsidR="007D4E26" w:rsidRDefault="007D4E26"/>
    <w:p w14:paraId="292D3595" w14:textId="77777777" w:rsidR="007D4E26" w:rsidRDefault="007D4E26"/>
    <w:p w14:paraId="466D5E7C" w14:textId="77777777" w:rsidR="007D4E26" w:rsidRDefault="007D4E26"/>
    <w:p w14:paraId="6CCE8E37" w14:textId="77777777" w:rsidR="007D4E26" w:rsidRDefault="007D4E26"/>
    <w:p w14:paraId="4B32C5A5" w14:textId="77777777" w:rsidR="007D4E26" w:rsidRDefault="007D4E26"/>
    <w:p w14:paraId="75D539E8" w14:textId="77777777" w:rsidR="007D4E26" w:rsidRDefault="007D4E26"/>
    <w:p w14:paraId="101B79DD" w14:textId="77777777" w:rsidR="007D4E26" w:rsidRDefault="007D4E26"/>
    <w:p w14:paraId="091EBB13" w14:textId="77777777" w:rsidR="007D4E26" w:rsidRDefault="007D4E26"/>
    <w:p w14:paraId="7AFB8CAF" w14:textId="77777777" w:rsidR="007D4E26" w:rsidRDefault="007D4E26"/>
    <w:p w14:paraId="1F510C0A" w14:textId="77777777" w:rsidR="007D4E26" w:rsidRDefault="007D4E26"/>
    <w:p w14:paraId="034795DB" w14:textId="77777777" w:rsidR="007D4E26" w:rsidRDefault="007D4E26"/>
    <w:p w14:paraId="6C4CAB34" w14:textId="77777777" w:rsidR="00C04322" w:rsidRDefault="00C04322">
      <w:pPr>
        <w:sectPr w:rsidR="00C04322">
          <w:headerReference w:type="default" r:id="rId21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5450D005" w14:textId="77777777" w:rsidR="00C15EE9" w:rsidRPr="00C04322" w:rsidRDefault="000F5D41" w:rsidP="00C04322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 xml:space="preserve">Fehlertext </w:t>
      </w:r>
      <w:r w:rsidR="00C04322" w:rsidRPr="00C04322">
        <w:rPr>
          <w:rFonts w:ascii="Calibri" w:hAnsi="Calibri" w:cs="Calibri"/>
          <w:b/>
          <w:sz w:val="28"/>
          <w:szCs w:val="28"/>
        </w:rPr>
        <w:t>Ablauf der Landtagswahl</w:t>
      </w:r>
    </w:p>
    <w:p w14:paraId="3B493066" w14:textId="77777777" w:rsidR="00C15EE9" w:rsidRDefault="00C15EE9"/>
    <w:p w14:paraId="01D29811" w14:textId="77777777" w:rsidR="00C15EE9" w:rsidRDefault="000F5D41">
      <w:pPr>
        <w:rPr>
          <w:rFonts w:ascii="Calibri" w:hAnsi="Calibri" w:cs="Calibri"/>
          <w:b/>
        </w:rPr>
      </w:pPr>
      <w:r w:rsidRPr="00C04322">
        <w:rPr>
          <w:rFonts w:ascii="Calibri" w:hAnsi="Calibri" w:cs="Calibri"/>
          <w:b/>
        </w:rPr>
        <w:t xml:space="preserve">Arbeitsauftrag: </w:t>
      </w:r>
    </w:p>
    <w:p w14:paraId="072083F2" w14:textId="77777777" w:rsidR="00C04322" w:rsidRPr="00C04322" w:rsidRDefault="00C04322"/>
    <w:p w14:paraId="05727E23" w14:textId="77777777" w:rsidR="00C15EE9" w:rsidRPr="00C04322" w:rsidRDefault="000F5D41" w:rsidP="00C04322">
      <w:pPr>
        <w:spacing w:line="276" w:lineRule="auto"/>
      </w:pPr>
      <w:r w:rsidRPr="00C04322">
        <w:rPr>
          <w:rFonts w:ascii="Calibri" w:hAnsi="Calibri" w:cs="Calibri"/>
        </w:rPr>
        <w:t xml:space="preserve">Im unteren Text zum Wahlrecht in Deutschland haben sich mehrere Fehler eingeschlichen. Könnt </w:t>
      </w:r>
      <w:r w:rsidR="00C04322" w:rsidRPr="00C04322">
        <w:rPr>
          <w:rFonts w:ascii="Calibri" w:hAnsi="Calibri" w:cs="Calibri"/>
        </w:rPr>
        <w:t>i</w:t>
      </w:r>
      <w:r w:rsidRPr="00C04322">
        <w:rPr>
          <w:rFonts w:ascii="Calibri" w:hAnsi="Calibri" w:cs="Calibri"/>
        </w:rPr>
        <w:t xml:space="preserve">hr sie alle finden? Markiert die Stellen, an </w:t>
      </w:r>
      <w:r w:rsidR="00EB4EC5">
        <w:rPr>
          <w:rFonts w:ascii="Calibri" w:hAnsi="Calibri" w:cs="Calibri"/>
        </w:rPr>
        <w:t>denen</w:t>
      </w:r>
      <w:r w:rsidRPr="00C04322">
        <w:rPr>
          <w:rFonts w:ascii="Calibri" w:hAnsi="Calibri" w:cs="Calibri"/>
        </w:rPr>
        <w:t xml:space="preserve"> </w:t>
      </w:r>
      <w:r w:rsidR="00C04322" w:rsidRPr="00C04322">
        <w:rPr>
          <w:rFonts w:ascii="Calibri" w:hAnsi="Calibri" w:cs="Calibri"/>
        </w:rPr>
        <w:t>e</w:t>
      </w:r>
      <w:r w:rsidRPr="00C04322">
        <w:rPr>
          <w:rFonts w:ascii="Calibri" w:hAnsi="Calibri" w:cs="Calibri"/>
        </w:rPr>
        <w:t xml:space="preserve">urer Meinung </w:t>
      </w:r>
      <w:proofErr w:type="gramStart"/>
      <w:r w:rsidRPr="00C04322">
        <w:rPr>
          <w:rFonts w:ascii="Calibri" w:hAnsi="Calibri" w:cs="Calibri"/>
        </w:rPr>
        <w:t>nach falsche Angaben</w:t>
      </w:r>
      <w:proofErr w:type="gramEnd"/>
      <w:r w:rsidRPr="00C04322">
        <w:rPr>
          <w:rFonts w:ascii="Calibri" w:hAnsi="Calibri" w:cs="Calibri"/>
        </w:rPr>
        <w:t xml:space="preserve"> zum Wahlrecht gemacht werden. </w:t>
      </w:r>
    </w:p>
    <w:p w14:paraId="145DB70F" w14:textId="77777777" w:rsidR="00C15EE9" w:rsidRDefault="00C15EE9"/>
    <w:p w14:paraId="6A44876D" w14:textId="4680634E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="00F12D7F">
        <w:rPr>
          <w:rFonts w:ascii="Calibri" w:hAnsi="Calibri" w:cs="Calibri"/>
          <w:i/>
          <w:iCs/>
          <w:sz w:val="32"/>
          <w:szCs w:val="32"/>
        </w:rPr>
        <w:t>4</w:t>
      </w:r>
      <w:r>
        <w:rPr>
          <w:rFonts w:ascii="Calibri" w:hAnsi="Calibri" w:cs="Calibri"/>
          <w:i/>
          <w:iCs/>
          <w:sz w:val="32"/>
          <w:szCs w:val="32"/>
        </w:rPr>
        <w:t xml:space="preserve"> Jahre finden in </w:t>
      </w:r>
      <w:r w:rsidR="008030F4">
        <w:rPr>
          <w:rFonts w:ascii="Calibri" w:hAnsi="Calibri" w:cs="Calibri"/>
          <w:i/>
          <w:iCs/>
          <w:sz w:val="32"/>
          <w:szCs w:val="32"/>
        </w:rPr>
        <w:t xml:space="preserve">Bayern </w:t>
      </w:r>
      <w:r w:rsidR="00F12D7F">
        <w:rPr>
          <w:rFonts w:ascii="Calibri" w:hAnsi="Calibri" w:cs="Calibri"/>
          <w:i/>
          <w:iCs/>
          <w:sz w:val="32"/>
          <w:szCs w:val="32"/>
        </w:rPr>
        <w:t>Landtagswahlen</w:t>
      </w:r>
      <w:r>
        <w:rPr>
          <w:rFonts w:ascii="Calibri" w:hAnsi="Calibri" w:cs="Calibri"/>
          <w:i/>
          <w:iCs/>
          <w:sz w:val="32"/>
          <w:szCs w:val="32"/>
        </w:rPr>
        <w:t xml:space="preserve"> statt. Dabei dürfen alle Menschen wählen, die in </w:t>
      </w:r>
      <w:r w:rsidR="008030F4">
        <w:rPr>
          <w:rFonts w:ascii="Calibri" w:hAnsi="Calibri" w:cs="Calibri"/>
          <w:i/>
          <w:iCs/>
          <w:sz w:val="32"/>
          <w:szCs w:val="32"/>
        </w:rPr>
        <w:t xml:space="preserve">Bayern </w:t>
      </w:r>
      <w:r>
        <w:rPr>
          <w:rFonts w:ascii="Calibri" w:hAnsi="Calibri" w:cs="Calibri"/>
          <w:i/>
          <w:iCs/>
          <w:sz w:val="32"/>
          <w:szCs w:val="32"/>
        </w:rPr>
        <w:t>wohnen. Bevor es mit der Wahl richtig losgeht, findet der Wahlkampf statt: die Kandidaten treffen sich und kämpfen auf einem Marktplatz miteinander.</w:t>
      </w:r>
    </w:p>
    <w:p w14:paraId="620C56C2" w14:textId="77777777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>Am Wahltag begibt man sich mit der Wahlbenachrichtigung zum Wahllokal, das ist ein Restaurant oder eine Bar. Dort erhält man einen Wahlzettel und geht zur Wahl in eine Wahlkabine - eine andere Person schaut dabei zu</w:t>
      </w:r>
      <w:r w:rsidR="00F12D7F">
        <w:rPr>
          <w:rFonts w:ascii="Calibri" w:hAnsi="Calibri" w:cs="Calibri"/>
          <w:i/>
          <w:iCs/>
          <w:sz w:val="32"/>
          <w:szCs w:val="32"/>
        </w:rPr>
        <w:t>, um zu kontrollieren ob man alles richtig macht</w:t>
      </w:r>
      <w:r>
        <w:rPr>
          <w:rFonts w:ascii="Calibri" w:hAnsi="Calibri" w:cs="Calibri"/>
          <w:i/>
          <w:iCs/>
          <w:sz w:val="32"/>
          <w:szCs w:val="32"/>
        </w:rPr>
        <w:t xml:space="preserve">. </w:t>
      </w:r>
    </w:p>
    <w:p w14:paraId="0DBC6BCD" w14:textId="680B7436" w:rsidR="00984EE6" w:rsidRPr="00E43964" w:rsidRDefault="000F5D41" w:rsidP="00984EE6">
      <w:pPr>
        <w:spacing w:line="360" w:lineRule="auto"/>
        <w:rPr>
          <w:rFonts w:ascii="Calibri" w:hAnsi="Calibri" w:cs="Calibri"/>
          <w:i/>
          <w:iCs/>
          <w:sz w:val="32"/>
          <w:szCs w:val="32"/>
        </w:rPr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drei Stimmen. Mit der </w:t>
      </w:r>
      <w:r w:rsidR="006A6B80">
        <w:rPr>
          <w:rFonts w:ascii="Calibri" w:hAnsi="Calibri" w:cs="Calibri"/>
          <w:i/>
          <w:iCs/>
          <w:sz w:val="32"/>
          <w:szCs w:val="32"/>
        </w:rPr>
        <w:t>Erststimme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 Partei. Wer die meisten </w:t>
      </w:r>
      <w:r w:rsidR="006A6B80">
        <w:rPr>
          <w:rFonts w:ascii="Calibri" w:hAnsi="Calibri" w:cs="Calibri"/>
          <w:i/>
          <w:iCs/>
          <w:sz w:val="32"/>
          <w:szCs w:val="32"/>
        </w:rPr>
        <w:t>Erststimme</w:t>
      </w:r>
      <w:r>
        <w:rPr>
          <w:rFonts w:ascii="Calibri" w:hAnsi="Calibri" w:cs="Calibri"/>
          <w:i/>
          <w:iCs/>
          <w:sz w:val="32"/>
          <w:szCs w:val="32"/>
        </w:rPr>
        <w:t xml:space="preserve">n in einem Wahlkreis gewinnt, erhält einen Sitz im </w:t>
      </w:r>
      <w:r w:rsidR="006F33E7">
        <w:rPr>
          <w:rFonts w:ascii="Calibri" w:hAnsi="Calibri" w:cs="Calibri"/>
          <w:i/>
          <w:iCs/>
          <w:sz w:val="32"/>
          <w:szCs w:val="32"/>
        </w:rPr>
        <w:t>Landtag</w:t>
      </w:r>
      <w:r w:rsidR="008030F4">
        <w:rPr>
          <w:rFonts w:ascii="Calibri" w:hAnsi="Calibri" w:cs="Calibri"/>
          <w:i/>
          <w:iCs/>
          <w:sz w:val="32"/>
          <w:szCs w:val="32"/>
        </w:rPr>
        <w:t xml:space="preserve"> Bayern</w:t>
      </w:r>
      <w:r>
        <w:rPr>
          <w:rFonts w:ascii="Calibri" w:hAnsi="Calibri" w:cs="Calibri"/>
          <w:i/>
          <w:iCs/>
          <w:sz w:val="32"/>
          <w:szCs w:val="32"/>
        </w:rPr>
        <w:t>. Dies nennt man auch -Gewinner-Mandat. Mit der</w:t>
      </w:r>
      <w:r w:rsidR="006A6B80">
        <w:rPr>
          <w:rFonts w:ascii="Calibri" w:hAnsi="Calibri" w:cs="Calibri"/>
          <w:i/>
          <w:iCs/>
          <w:sz w:val="32"/>
          <w:szCs w:val="32"/>
        </w:rPr>
        <w:t xml:space="preserve"> Zweitstimme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</w:t>
      </w:r>
      <w:r w:rsidR="00984EE6">
        <w:rPr>
          <w:rFonts w:ascii="Calibri" w:hAnsi="Calibri" w:cs="Calibri"/>
          <w:i/>
          <w:iCs/>
          <w:sz w:val="32"/>
          <w:szCs w:val="32"/>
        </w:rPr>
        <w:t>auch eine Partei</w:t>
      </w:r>
      <w:r>
        <w:rPr>
          <w:rFonts w:ascii="Calibri" w:hAnsi="Calibri" w:cs="Calibri"/>
          <w:i/>
          <w:iCs/>
          <w:sz w:val="32"/>
          <w:szCs w:val="32"/>
        </w:rPr>
        <w:t>.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 xml:space="preserve">Nach der Wahl wird </w:t>
      </w:r>
      <w:r w:rsidR="00984EE6">
        <w:rPr>
          <w:rFonts w:ascii="Calibri" w:hAnsi="Calibri" w:cs="Calibri"/>
          <w:i/>
          <w:iCs/>
          <w:sz w:val="32"/>
          <w:szCs w:val="32"/>
        </w:rPr>
        <w:t>geschätzt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>, wie viele Erst- und Zweit-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br/>
        <w:t>stimmen insgesamt („Gesamtstimmen“) die Parteien jeweils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>erhalten haben. Eine Partei, die landesweit weniger als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10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 xml:space="preserve"> Prozent der Stimmen erhalten hat, kann nicht in den Landtag einziehen. Für die Parteien mit mindestens </w:t>
      </w:r>
      <w:r w:rsidR="00984EE6">
        <w:rPr>
          <w:rFonts w:ascii="Calibri" w:hAnsi="Calibri" w:cs="Calibri"/>
          <w:i/>
          <w:iCs/>
          <w:sz w:val="32"/>
          <w:szCs w:val="32"/>
        </w:rPr>
        <w:t>10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 xml:space="preserve"> Prozent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>wird für jeden Regierungsbezirk errechnet, wie viele der Sitze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 xml:space="preserve">im Landtag ihnen zustehen. </w:t>
      </w:r>
    </w:p>
    <w:p w14:paraId="50F46356" w14:textId="77777777" w:rsidR="00984EE6" w:rsidRDefault="00984EE6" w:rsidP="00984EE6">
      <w:pPr>
        <w:spacing w:line="360" w:lineRule="auto"/>
        <w:rPr>
          <w:rFonts w:ascii="Calibri" w:hAnsi="Calibri" w:cs="Calibri"/>
          <w:b/>
          <w:sz w:val="28"/>
          <w:szCs w:val="28"/>
        </w:rPr>
      </w:pPr>
    </w:p>
    <w:p w14:paraId="21E2FF1C" w14:textId="77777777" w:rsidR="00984EE6" w:rsidRDefault="00984EE6" w:rsidP="00984EE6">
      <w:pPr>
        <w:spacing w:line="360" w:lineRule="auto"/>
        <w:rPr>
          <w:rFonts w:ascii="Calibri" w:hAnsi="Calibri" w:cs="Calibri"/>
          <w:b/>
          <w:sz w:val="28"/>
          <w:szCs w:val="28"/>
        </w:rPr>
      </w:pPr>
    </w:p>
    <w:p w14:paraId="17104C70" w14:textId="4A93C46A" w:rsidR="00F12D7F" w:rsidRPr="00C04322" w:rsidRDefault="00F12D7F" w:rsidP="00984EE6">
      <w:pPr>
        <w:spacing w:line="360" w:lineRule="auto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>Fehlertext Ablauf der Landtagswahl</w:t>
      </w:r>
      <w:r>
        <w:rPr>
          <w:rFonts w:ascii="Calibri" w:hAnsi="Calibri" w:cs="Calibri"/>
          <w:b/>
          <w:sz w:val="28"/>
          <w:szCs w:val="28"/>
        </w:rPr>
        <w:t xml:space="preserve"> (Löser)</w:t>
      </w:r>
    </w:p>
    <w:p w14:paraId="675115C3" w14:textId="77777777" w:rsidR="00C15EE9" w:rsidRDefault="00C15EE9"/>
    <w:p w14:paraId="2CBCD912" w14:textId="77777777" w:rsidR="00C15EE9" w:rsidRPr="00F12D7F" w:rsidRDefault="000F5D41">
      <w:r w:rsidRPr="00F12D7F">
        <w:rPr>
          <w:rFonts w:ascii="Calibri" w:hAnsi="Calibri" w:cs="Calibri"/>
        </w:rPr>
        <w:t xml:space="preserve">Falsche Angaben sind </w:t>
      </w:r>
      <w:r w:rsidRPr="00F12D7F">
        <w:rPr>
          <w:rFonts w:ascii="Calibri" w:hAnsi="Calibri" w:cs="Calibri"/>
          <w:b/>
          <w:bCs/>
          <w:color w:val="FF0000"/>
        </w:rPr>
        <w:t>fett</w:t>
      </w:r>
      <w:r w:rsidRPr="00F12D7F">
        <w:rPr>
          <w:rFonts w:ascii="Calibri" w:hAnsi="Calibri" w:cs="Calibri"/>
          <w:b/>
          <w:color w:val="FF0000"/>
        </w:rPr>
        <w:t xml:space="preserve"> </w:t>
      </w:r>
      <w:r w:rsidR="00F12D7F" w:rsidRPr="00F12D7F">
        <w:rPr>
          <w:rFonts w:ascii="Calibri" w:hAnsi="Calibri" w:cs="Calibri"/>
          <w:b/>
          <w:color w:val="FF0000"/>
        </w:rPr>
        <w:t>und rot</w:t>
      </w:r>
      <w:r w:rsidR="00F12D7F">
        <w:rPr>
          <w:rFonts w:ascii="Calibri" w:hAnsi="Calibri" w:cs="Calibri"/>
        </w:rPr>
        <w:t xml:space="preserve"> </w:t>
      </w:r>
      <w:r w:rsidRPr="00F12D7F">
        <w:rPr>
          <w:rFonts w:ascii="Calibri" w:hAnsi="Calibri" w:cs="Calibri"/>
        </w:rPr>
        <w:t>markiert</w:t>
      </w:r>
      <w:r w:rsidR="00F12D7F">
        <w:rPr>
          <w:rFonts w:ascii="Calibri" w:hAnsi="Calibri" w:cs="Calibri"/>
        </w:rPr>
        <w:t>.</w:t>
      </w:r>
    </w:p>
    <w:p w14:paraId="63E04B59" w14:textId="77777777" w:rsidR="00C15EE9" w:rsidRDefault="00C15EE9">
      <w:pPr>
        <w:spacing w:line="360" w:lineRule="auto"/>
        <w:rPr>
          <w:i/>
          <w:iCs/>
          <w:sz w:val="32"/>
          <w:szCs w:val="32"/>
        </w:rPr>
      </w:pPr>
    </w:p>
    <w:p w14:paraId="2EB77DEF" w14:textId="4DF1F2D7" w:rsidR="00F12D7F" w:rsidRDefault="00F12D7F" w:rsidP="00F12D7F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4 Jahre</w:t>
      </w:r>
      <w:r>
        <w:rPr>
          <w:rFonts w:ascii="Calibri" w:hAnsi="Calibri" w:cs="Calibri"/>
          <w:i/>
          <w:iCs/>
          <w:sz w:val="32"/>
          <w:szCs w:val="32"/>
        </w:rPr>
        <w:t xml:space="preserve"> finden in </w:t>
      </w:r>
      <w:r w:rsidR="008030F4">
        <w:rPr>
          <w:rFonts w:ascii="Calibri" w:hAnsi="Calibri" w:cs="Calibri"/>
          <w:i/>
          <w:iCs/>
          <w:sz w:val="32"/>
          <w:szCs w:val="32"/>
        </w:rPr>
        <w:t xml:space="preserve">Bayern </w:t>
      </w:r>
      <w:r>
        <w:rPr>
          <w:rFonts w:ascii="Calibri" w:hAnsi="Calibri" w:cs="Calibri"/>
          <w:i/>
          <w:iCs/>
          <w:sz w:val="32"/>
          <w:szCs w:val="32"/>
        </w:rPr>
        <w:t xml:space="preserve">Landtagswahlen statt. Dabei dürfen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alle Menschen</w:t>
      </w:r>
      <w:r>
        <w:rPr>
          <w:rFonts w:ascii="Calibri" w:hAnsi="Calibri" w:cs="Calibri"/>
          <w:i/>
          <w:iCs/>
          <w:sz w:val="32"/>
          <w:szCs w:val="32"/>
        </w:rPr>
        <w:t xml:space="preserve"> wählen, die in </w:t>
      </w:r>
      <w:r w:rsidR="008030F4">
        <w:rPr>
          <w:rFonts w:ascii="Calibri" w:hAnsi="Calibri" w:cs="Calibri"/>
          <w:i/>
          <w:iCs/>
          <w:sz w:val="32"/>
          <w:szCs w:val="32"/>
        </w:rPr>
        <w:t xml:space="preserve">Bayern </w:t>
      </w:r>
      <w:r>
        <w:rPr>
          <w:rFonts w:ascii="Calibri" w:hAnsi="Calibri" w:cs="Calibri"/>
          <w:i/>
          <w:iCs/>
          <w:sz w:val="32"/>
          <w:szCs w:val="32"/>
        </w:rPr>
        <w:t xml:space="preserve">wohnen. Bevor es mit der Wahl richtig losgeht, findet der Wahlkampf statt: die Kandidaten treffen sich und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kämpfen auf einem Marktplatz</w:t>
      </w:r>
      <w:r>
        <w:rPr>
          <w:rFonts w:ascii="Calibri" w:hAnsi="Calibri" w:cs="Calibri"/>
          <w:i/>
          <w:iCs/>
          <w:sz w:val="32"/>
          <w:szCs w:val="32"/>
        </w:rPr>
        <w:t xml:space="preserve"> miteinander.</w:t>
      </w:r>
    </w:p>
    <w:p w14:paraId="5067032E" w14:textId="77777777" w:rsidR="00F12D7F" w:rsidRPr="00F12D7F" w:rsidRDefault="00F12D7F" w:rsidP="00F12D7F">
      <w:pPr>
        <w:spacing w:line="360" w:lineRule="auto"/>
        <w:rPr>
          <w:b/>
          <w:color w:val="FF0000"/>
        </w:rPr>
      </w:pPr>
      <w:r>
        <w:rPr>
          <w:rFonts w:ascii="Calibri" w:hAnsi="Calibri" w:cs="Calibri"/>
          <w:i/>
          <w:iCs/>
          <w:sz w:val="32"/>
          <w:szCs w:val="32"/>
        </w:rPr>
        <w:t xml:space="preserve">Am Wahltag begibt man sich mit der Wahlbenachrichtigung zum Wahllokal, das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ist ein Restaurant oder eine Bar</w:t>
      </w:r>
      <w:r>
        <w:rPr>
          <w:rFonts w:ascii="Calibri" w:hAnsi="Calibri" w:cs="Calibri"/>
          <w:i/>
          <w:iCs/>
          <w:sz w:val="32"/>
          <w:szCs w:val="32"/>
        </w:rPr>
        <w:t xml:space="preserve">. Dort erhält man einen Wahlzettel und geht zur Wahl in eine Wahlkabine -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 xml:space="preserve">eine andere Person schaut dabei zu, um zu kontrollieren ob man alles richtig macht. </w:t>
      </w:r>
    </w:p>
    <w:p w14:paraId="2B37D88D" w14:textId="77777777" w:rsidR="00984EE6" w:rsidRDefault="00F12D7F" w:rsidP="00984EE6">
      <w:pPr>
        <w:spacing w:line="360" w:lineRule="auto"/>
        <w:rPr>
          <w:rFonts w:ascii="Calibri" w:hAnsi="Calibri" w:cs="Calibri"/>
          <w:i/>
          <w:iCs/>
          <w:sz w:val="32"/>
          <w:szCs w:val="32"/>
        </w:rPr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drei</w:t>
      </w:r>
      <w:r>
        <w:rPr>
          <w:rFonts w:ascii="Calibri" w:hAnsi="Calibri" w:cs="Calibri"/>
          <w:i/>
          <w:iCs/>
          <w:sz w:val="32"/>
          <w:szCs w:val="32"/>
        </w:rPr>
        <w:t xml:space="preserve"> Stimmen. Mit der </w:t>
      </w:r>
      <w:r w:rsidR="006A6B80">
        <w:rPr>
          <w:rFonts w:ascii="Calibri" w:hAnsi="Calibri" w:cs="Calibri"/>
          <w:i/>
          <w:iCs/>
          <w:sz w:val="32"/>
          <w:szCs w:val="32"/>
        </w:rPr>
        <w:t>Erststimme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eine Partei</w:t>
      </w:r>
      <w:r>
        <w:rPr>
          <w:rFonts w:ascii="Calibri" w:hAnsi="Calibri" w:cs="Calibri"/>
          <w:i/>
          <w:iCs/>
          <w:sz w:val="32"/>
          <w:szCs w:val="32"/>
        </w:rPr>
        <w:t xml:space="preserve">. Wer die meisten </w:t>
      </w:r>
      <w:r w:rsidR="006A6B80">
        <w:rPr>
          <w:rFonts w:ascii="Calibri" w:hAnsi="Calibri" w:cs="Calibri"/>
          <w:i/>
          <w:iCs/>
          <w:sz w:val="32"/>
          <w:szCs w:val="32"/>
        </w:rPr>
        <w:t>Erststimmen</w:t>
      </w:r>
      <w:r>
        <w:rPr>
          <w:rFonts w:ascii="Calibri" w:hAnsi="Calibri" w:cs="Calibri"/>
          <w:i/>
          <w:iCs/>
          <w:sz w:val="32"/>
          <w:szCs w:val="32"/>
        </w:rPr>
        <w:t xml:space="preserve"> in einem Wahlkreis gewinnt, erhält einen Sitz im </w:t>
      </w:r>
      <w:r w:rsidR="006A6B80">
        <w:rPr>
          <w:rFonts w:ascii="Calibri" w:hAnsi="Calibri" w:cs="Calibri"/>
          <w:i/>
          <w:iCs/>
          <w:sz w:val="32"/>
          <w:szCs w:val="32"/>
        </w:rPr>
        <w:t>Landtag</w:t>
      </w:r>
      <w:r w:rsidR="008030F4">
        <w:rPr>
          <w:rFonts w:ascii="Calibri" w:hAnsi="Calibri" w:cs="Calibri"/>
          <w:i/>
          <w:iCs/>
          <w:sz w:val="32"/>
          <w:szCs w:val="32"/>
        </w:rPr>
        <w:t xml:space="preserve"> Bayern</w:t>
      </w:r>
      <w:r>
        <w:rPr>
          <w:rFonts w:ascii="Calibri" w:hAnsi="Calibri" w:cs="Calibri"/>
          <w:i/>
          <w:iCs/>
          <w:sz w:val="32"/>
          <w:szCs w:val="32"/>
        </w:rPr>
        <w:t>. Dies nennt man auch -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Gewinner</w:t>
      </w:r>
      <w:r>
        <w:rPr>
          <w:rFonts w:ascii="Calibri" w:hAnsi="Calibri" w:cs="Calibri"/>
          <w:i/>
          <w:iCs/>
          <w:sz w:val="32"/>
          <w:szCs w:val="32"/>
        </w:rPr>
        <w:t xml:space="preserve">-Mandat. 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Mit der Zweitstimme wählt man auch eine </w:t>
      </w:r>
      <w:r w:rsidR="00984EE6" w:rsidRPr="00984EE6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Partei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.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 xml:space="preserve">Nach der Wahl wird </w:t>
      </w:r>
      <w:r w:rsidR="00984EE6" w:rsidRPr="00984EE6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geschätzt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>, wie viele Erst- und Zweit-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br/>
        <w:t>stimmen insgesamt („Gesamtstimmen“) die Parteien jeweils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>erhalten haben. Eine Partei, die landesweit weniger als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84EE6" w:rsidRPr="00984EE6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 xml:space="preserve">10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 xml:space="preserve">Prozent der Stimmen erhalten hat, kann nicht in den Landtag einziehen. Für die Parteien mit mindestens </w:t>
      </w:r>
      <w:r w:rsidR="00984EE6" w:rsidRPr="00984EE6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10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 xml:space="preserve"> Prozent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>wird für jeden Regierungsbezirk errechnet, wie viele der Sitze</w:t>
      </w:r>
      <w:r w:rsidR="00984EE6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84EE6" w:rsidRPr="00E43964">
        <w:rPr>
          <w:rFonts w:ascii="Calibri" w:hAnsi="Calibri" w:cs="Calibri"/>
          <w:i/>
          <w:iCs/>
          <w:sz w:val="32"/>
          <w:szCs w:val="32"/>
        </w:rPr>
        <w:t>im Landtag ihnen zustehen</w:t>
      </w:r>
    </w:p>
    <w:p w14:paraId="525905BA" w14:textId="77777777" w:rsidR="00984EE6" w:rsidRDefault="00984EE6" w:rsidP="00984EE6">
      <w:pPr>
        <w:spacing w:line="360" w:lineRule="auto"/>
        <w:rPr>
          <w:rFonts w:ascii="Calibri" w:hAnsi="Calibri" w:cs="Calibri"/>
          <w:i/>
          <w:iCs/>
          <w:sz w:val="32"/>
          <w:szCs w:val="32"/>
        </w:rPr>
      </w:pPr>
    </w:p>
    <w:p w14:paraId="1FF96F8F" w14:textId="77777777" w:rsidR="00984EE6" w:rsidRDefault="00984EE6" w:rsidP="00984EE6">
      <w:pPr>
        <w:spacing w:line="360" w:lineRule="auto"/>
        <w:rPr>
          <w:rFonts w:ascii="Calibri" w:hAnsi="Calibri" w:cs="Calibri"/>
          <w:i/>
          <w:iCs/>
          <w:sz w:val="32"/>
          <w:szCs w:val="32"/>
        </w:rPr>
      </w:pPr>
    </w:p>
    <w:p w14:paraId="1EA6980F" w14:textId="77777777" w:rsidR="00984EE6" w:rsidRDefault="00984EE6" w:rsidP="00984EE6">
      <w:pPr>
        <w:spacing w:line="360" w:lineRule="auto"/>
        <w:rPr>
          <w:rFonts w:ascii="Calibri" w:hAnsi="Calibri" w:cs="Calibri"/>
          <w:i/>
          <w:iCs/>
          <w:sz w:val="32"/>
          <w:szCs w:val="32"/>
        </w:rPr>
      </w:pPr>
    </w:p>
    <w:p w14:paraId="47168150" w14:textId="3F399219" w:rsidR="00C15EE9" w:rsidRPr="00F12D7F" w:rsidRDefault="00F12D7F" w:rsidP="00984EE6">
      <w:pPr>
        <w:spacing w:line="360" w:lineRule="auto"/>
        <w:rPr>
          <w:sz w:val="28"/>
          <w:szCs w:val="28"/>
        </w:rPr>
      </w:pPr>
      <w:r w:rsidRPr="00F12D7F">
        <w:rPr>
          <w:iCs/>
          <w:sz w:val="28"/>
          <w:szCs w:val="28"/>
        </w:rPr>
        <w:tab/>
      </w:r>
      <w:r w:rsidR="000F5D41" w:rsidRPr="00F12D7F">
        <w:rPr>
          <w:rFonts w:ascii="Calibri" w:hAnsi="Calibri" w:cs="Calibri"/>
          <w:b/>
          <w:iCs/>
          <w:sz w:val="28"/>
          <w:szCs w:val="28"/>
        </w:rPr>
        <w:t xml:space="preserve">Tipps zur Erstellung </w:t>
      </w:r>
      <w:proofErr w:type="gramStart"/>
      <w:r w:rsidR="000F5D41" w:rsidRPr="00F12D7F">
        <w:rPr>
          <w:rFonts w:ascii="Calibri" w:hAnsi="Calibri" w:cs="Calibri"/>
          <w:b/>
          <w:iCs/>
          <w:sz w:val="28"/>
          <w:szCs w:val="28"/>
        </w:rPr>
        <w:t>eines Podcasts</w:t>
      </w:r>
      <w:proofErr w:type="gramEnd"/>
    </w:p>
    <w:p w14:paraId="456BAD4F" w14:textId="77777777" w:rsidR="00C15EE9" w:rsidRDefault="00C15EE9">
      <w:pPr>
        <w:rPr>
          <w:i/>
          <w:iCs/>
          <w:sz w:val="32"/>
          <w:szCs w:val="32"/>
        </w:rPr>
      </w:pPr>
    </w:p>
    <w:p w14:paraId="4EE481F8" w14:textId="77777777" w:rsidR="00C15EE9" w:rsidRDefault="000F5D41">
      <w:pPr>
        <w:pStyle w:val="berschrift2"/>
      </w:pPr>
      <w:r>
        <w:rPr>
          <w:rFonts w:ascii="Calibri" w:hAnsi="Calibri" w:cs="Calibri"/>
          <w:b w:val="0"/>
          <w:bCs w:val="0"/>
          <w:i/>
          <w:iCs/>
          <w:sz w:val="32"/>
          <w:szCs w:val="32"/>
        </w:rPr>
        <w:t>Den eigenen Podcast aufnehmen</w:t>
      </w:r>
    </w:p>
    <w:p w14:paraId="2F5AF1DE" w14:textId="77777777" w:rsidR="00C15EE9" w:rsidRDefault="00C15EE9">
      <w:pPr>
        <w:pStyle w:val="Textkrper"/>
      </w:pPr>
    </w:p>
    <w:p w14:paraId="4EFDA545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>inen Podcast solltet ihr in einem ruhigen Raum und ohne Störungen und Nebengeräusche aufnehmen</w:t>
      </w:r>
      <w:r>
        <w:rPr>
          <w:rFonts w:ascii="Calibri" w:hAnsi="Calibri" w:cs="Calibri"/>
        </w:rPr>
        <w:t>.</w:t>
      </w:r>
    </w:p>
    <w:p w14:paraId="73BA16D0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D</w:t>
      </w:r>
      <w:r w:rsidR="000F5D41">
        <w:rPr>
          <w:rFonts w:ascii="Calibri" w:hAnsi="Calibri" w:cs="Calibri"/>
        </w:rPr>
        <w:t>ie Aufnahmequelle kann ein Aufnahmegerät, aber auch ein Handy sein</w:t>
      </w:r>
      <w:r>
        <w:rPr>
          <w:rFonts w:ascii="Calibri" w:hAnsi="Calibri" w:cs="Calibri"/>
        </w:rPr>
        <w:t>.</w:t>
      </w:r>
    </w:p>
    <w:p w14:paraId="450A2618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B</w:t>
      </w:r>
      <w:r w:rsidR="000F5D41">
        <w:rPr>
          <w:rFonts w:ascii="Calibri" w:hAnsi="Calibri" w:cs="Calibri"/>
        </w:rPr>
        <w:t xml:space="preserve">ei der Aufnahme solltet </w:t>
      </w: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>hr laut und deutlich sprechen</w:t>
      </w:r>
      <w:r>
        <w:rPr>
          <w:rFonts w:ascii="Calibri" w:hAnsi="Calibri" w:cs="Calibri"/>
        </w:rPr>
        <w:t>.</w:t>
      </w:r>
      <w:r w:rsidR="000F5D41">
        <w:rPr>
          <w:rFonts w:ascii="Calibri" w:hAnsi="Calibri" w:cs="Calibri"/>
        </w:rPr>
        <w:t xml:space="preserve"> </w:t>
      </w:r>
    </w:p>
    <w:p w14:paraId="31643C5D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Verwendet eine einfache Sprache</w:t>
      </w:r>
      <w:r w:rsidR="005A3CEF">
        <w:rPr>
          <w:rFonts w:ascii="Calibri" w:hAnsi="Calibri" w:cs="Calibri"/>
        </w:rPr>
        <w:t>.</w:t>
      </w:r>
    </w:p>
    <w:p w14:paraId="6D6C86DC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 xml:space="preserve">hr könnt </w:t>
      </w: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 xml:space="preserve">uren Podcast auch kreativ gestalten: verwendet Geräusche, Musik, Soundeffekte, etc. - die Sprache sollte aber immer </w:t>
      </w:r>
      <w:r w:rsidR="00FB561B">
        <w:rPr>
          <w:rFonts w:ascii="Calibri" w:hAnsi="Calibri" w:cs="Calibri"/>
        </w:rPr>
        <w:t xml:space="preserve">im </w:t>
      </w:r>
      <w:r w:rsidR="000F5D41">
        <w:rPr>
          <w:rFonts w:ascii="Calibri" w:hAnsi="Calibri" w:cs="Calibri"/>
        </w:rPr>
        <w:t>Vordergrund stehen</w:t>
      </w:r>
      <w:r>
        <w:rPr>
          <w:rFonts w:ascii="Calibri" w:hAnsi="Calibri" w:cs="Calibri"/>
        </w:rPr>
        <w:t>.</w:t>
      </w:r>
    </w:p>
    <w:p w14:paraId="777EA645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 xml:space="preserve">Überlegt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uch einen Start für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>uren Podcast (Intro) und ein Ende (Outro)</w:t>
      </w:r>
      <w:r w:rsidR="005A3CEF">
        <w:rPr>
          <w:rFonts w:ascii="Calibri" w:hAnsi="Calibri" w:cs="Calibri"/>
        </w:rPr>
        <w:t>.</w:t>
      </w:r>
    </w:p>
    <w:p w14:paraId="50BDAB1D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W</w:t>
      </w:r>
      <w:r w:rsidR="000F5D41">
        <w:rPr>
          <w:rFonts w:ascii="Calibri" w:hAnsi="Calibri" w:cs="Calibri"/>
        </w:rPr>
        <w:t>er Interesse an professioneller Podcast-Erstellung hat, kann ein (kostenloses) Audio-Schnitt-Programm verwenden (</w:t>
      </w:r>
      <w:r>
        <w:rPr>
          <w:rFonts w:ascii="Calibri" w:hAnsi="Calibri" w:cs="Calibri"/>
        </w:rPr>
        <w:t xml:space="preserve">z.B. </w:t>
      </w:r>
      <w:proofErr w:type="spellStart"/>
      <w:r w:rsidR="000F5D41">
        <w:rPr>
          <w:rFonts w:ascii="Calibri" w:hAnsi="Calibri" w:cs="Calibri"/>
        </w:rPr>
        <w:t>Audacity</w:t>
      </w:r>
      <w:proofErr w:type="spellEnd"/>
      <w:r w:rsidR="000F5D41">
        <w:rPr>
          <w:rFonts w:ascii="Calibri" w:hAnsi="Calibri" w:cs="Calibri"/>
        </w:rPr>
        <w:t xml:space="preserve">, </w:t>
      </w:r>
      <w:proofErr w:type="spellStart"/>
      <w:r w:rsidR="000F5D41">
        <w:rPr>
          <w:rFonts w:ascii="Calibri" w:hAnsi="Calibri" w:cs="Calibri"/>
        </w:rPr>
        <w:t>Magix</w:t>
      </w:r>
      <w:proofErr w:type="spellEnd"/>
      <w:r w:rsidR="000F5D41">
        <w:rPr>
          <w:rFonts w:ascii="Calibri" w:hAnsi="Calibri" w:cs="Calibri"/>
        </w:rPr>
        <w:t xml:space="preserve"> </w:t>
      </w:r>
      <w:proofErr w:type="spellStart"/>
      <w:r w:rsidR="000F5D41">
        <w:rPr>
          <w:rFonts w:ascii="Calibri" w:hAnsi="Calibri" w:cs="Calibri"/>
        </w:rPr>
        <w:t>Samplitude</w:t>
      </w:r>
      <w:proofErr w:type="spellEnd"/>
      <w:r w:rsidR="000F5D41">
        <w:rPr>
          <w:rFonts w:ascii="Calibri" w:hAnsi="Calibri" w:cs="Calibri"/>
        </w:rPr>
        <w:t>, etc.)</w:t>
      </w:r>
      <w:r>
        <w:rPr>
          <w:rFonts w:ascii="Calibri" w:hAnsi="Calibri" w:cs="Calibri"/>
        </w:rPr>
        <w:t>.</w:t>
      </w:r>
    </w:p>
    <w:p w14:paraId="175A4FBB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  <w:b/>
          <w:bCs/>
        </w:rPr>
        <w:t xml:space="preserve">Euer Podcast sollte nicht </w:t>
      </w:r>
      <w:r w:rsidR="005A3CEF">
        <w:rPr>
          <w:rFonts w:ascii="Calibri" w:hAnsi="Calibri" w:cs="Calibri"/>
          <w:b/>
          <w:bCs/>
        </w:rPr>
        <w:t>länger</w:t>
      </w:r>
      <w:r>
        <w:rPr>
          <w:rFonts w:ascii="Calibri" w:hAnsi="Calibri" w:cs="Calibri"/>
          <w:b/>
          <w:bCs/>
        </w:rPr>
        <w:t xml:space="preserve"> als 3 Minuten sein!</w:t>
      </w:r>
    </w:p>
    <w:p w14:paraId="7EB16463" w14:textId="77777777" w:rsidR="00C15EE9" w:rsidRDefault="00C15EE9">
      <w:pPr>
        <w:rPr>
          <w:rFonts w:ascii="Calibri" w:hAnsi="Calibri" w:cs="Calibri"/>
          <w:i/>
          <w:iCs/>
          <w:sz w:val="32"/>
          <w:szCs w:val="32"/>
        </w:rPr>
      </w:pPr>
    </w:p>
    <w:p w14:paraId="766537A7" w14:textId="77777777" w:rsidR="00C15EE9" w:rsidRPr="005A3CEF" w:rsidRDefault="000F5D41">
      <w:pPr>
        <w:rPr>
          <w:b/>
        </w:rPr>
      </w:pPr>
      <w:r w:rsidRPr="005A3CEF">
        <w:rPr>
          <w:rFonts w:ascii="Calibri" w:hAnsi="Calibri" w:cs="Calibri"/>
          <w:b/>
          <w:iCs/>
          <w:sz w:val="32"/>
          <w:szCs w:val="32"/>
        </w:rPr>
        <w:t>Ablaufplan Podcast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870"/>
        <w:gridCol w:w="4820"/>
        <w:gridCol w:w="2384"/>
      </w:tblGrid>
      <w:tr w:rsidR="00C15EE9" w14:paraId="7A6D3150" w14:textId="77777777">
        <w:tc>
          <w:tcPr>
            <w:tcW w:w="18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414EE17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 xml:space="preserve">Teil </w:t>
            </w:r>
            <w:proofErr w:type="gramStart"/>
            <w:r>
              <w:rPr>
                <w:rFonts w:ascii="Calibri" w:hAnsi="Calibri" w:cs="Calibri"/>
              </w:rPr>
              <w:t>des Podcasts</w:t>
            </w:r>
            <w:proofErr w:type="gramEnd"/>
          </w:p>
        </w:tc>
        <w:tc>
          <w:tcPr>
            <w:tcW w:w="482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1FEBBE6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Was wird gesagt?</w:t>
            </w:r>
          </w:p>
        </w:tc>
        <w:tc>
          <w:tcPr>
            <w:tcW w:w="238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47B54B3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Wer spricht?</w:t>
            </w:r>
          </w:p>
        </w:tc>
      </w:tr>
      <w:tr w:rsidR="00C15EE9" w14:paraId="5CF05F8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09C58B" w14:textId="77777777" w:rsidR="00C15EE9" w:rsidRDefault="00C15EE9">
            <w:pPr>
              <w:pStyle w:val="Tabelleninhalt0"/>
              <w:snapToGrid w:val="0"/>
            </w:pPr>
          </w:p>
          <w:p w14:paraId="73EC4C85" w14:textId="77777777" w:rsidR="00C15EE9" w:rsidRDefault="00C15EE9">
            <w:pPr>
              <w:pStyle w:val="Tabelleninhalt0"/>
            </w:pPr>
          </w:p>
          <w:p w14:paraId="4B408127" w14:textId="77777777" w:rsidR="00C15EE9" w:rsidRDefault="00C15EE9">
            <w:pPr>
              <w:pStyle w:val="Tabelleninhalt0"/>
            </w:pPr>
          </w:p>
          <w:p w14:paraId="04A7924F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A48BB6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9082A2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1F24ED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C8EE192" w14:textId="77777777" w:rsidR="00C15EE9" w:rsidRDefault="00C15EE9">
            <w:pPr>
              <w:pStyle w:val="Tabelleninhalt0"/>
              <w:snapToGrid w:val="0"/>
            </w:pPr>
          </w:p>
          <w:p w14:paraId="607051BD" w14:textId="77777777" w:rsidR="00C15EE9" w:rsidRDefault="00C15EE9">
            <w:pPr>
              <w:pStyle w:val="Tabelleninhalt0"/>
            </w:pPr>
          </w:p>
          <w:p w14:paraId="4FFCA63D" w14:textId="77777777" w:rsidR="00C15EE9" w:rsidRDefault="00C15EE9">
            <w:pPr>
              <w:pStyle w:val="Tabelleninhalt0"/>
            </w:pPr>
          </w:p>
          <w:p w14:paraId="2A823F30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BEE3C9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3357D91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03A2C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3D87EAC" w14:textId="77777777" w:rsidR="00C15EE9" w:rsidRDefault="00C15EE9">
            <w:pPr>
              <w:pStyle w:val="Tabelleninhalt0"/>
              <w:snapToGrid w:val="0"/>
            </w:pPr>
          </w:p>
          <w:p w14:paraId="33807FE0" w14:textId="77777777" w:rsidR="00C15EE9" w:rsidRDefault="00C15EE9">
            <w:pPr>
              <w:pStyle w:val="Tabelleninhalt0"/>
            </w:pPr>
          </w:p>
          <w:p w14:paraId="63B683B9" w14:textId="77777777" w:rsidR="00C15EE9" w:rsidRDefault="00C15EE9">
            <w:pPr>
              <w:pStyle w:val="Tabelleninhalt0"/>
            </w:pPr>
          </w:p>
          <w:p w14:paraId="6BE837C1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6AFE85D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721E5C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27F773A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489D4EA" w14:textId="77777777" w:rsidR="00C15EE9" w:rsidRDefault="00C15EE9">
            <w:pPr>
              <w:pStyle w:val="Tabelleninhalt0"/>
              <w:snapToGrid w:val="0"/>
            </w:pPr>
          </w:p>
          <w:p w14:paraId="26B9D633" w14:textId="77777777" w:rsidR="00C15EE9" w:rsidRDefault="00C15EE9">
            <w:pPr>
              <w:pStyle w:val="Tabelleninhalt0"/>
            </w:pPr>
          </w:p>
          <w:p w14:paraId="425B170D" w14:textId="77777777" w:rsidR="00C15EE9" w:rsidRDefault="00C15EE9">
            <w:pPr>
              <w:pStyle w:val="Tabelleninhalt0"/>
            </w:pPr>
          </w:p>
          <w:p w14:paraId="3B903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6305B21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24D476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EB6F6E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1DB89F" w14:textId="77777777" w:rsidR="00C15EE9" w:rsidRDefault="00C15EE9">
            <w:pPr>
              <w:pStyle w:val="Tabelleninhalt0"/>
              <w:snapToGrid w:val="0"/>
            </w:pPr>
          </w:p>
          <w:p w14:paraId="1E408082" w14:textId="77777777" w:rsidR="00C15EE9" w:rsidRDefault="00C15EE9">
            <w:pPr>
              <w:pStyle w:val="Tabelleninhalt0"/>
            </w:pPr>
          </w:p>
          <w:p w14:paraId="2B8EBF6A" w14:textId="77777777" w:rsidR="00C15EE9" w:rsidRDefault="00C15EE9">
            <w:pPr>
              <w:pStyle w:val="Tabelleninhalt0"/>
            </w:pPr>
          </w:p>
          <w:p w14:paraId="1E520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78D9D2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6492254" w14:textId="77777777" w:rsidR="00C15EE9" w:rsidRDefault="00C15EE9">
            <w:pPr>
              <w:pStyle w:val="Tabelleninhalt0"/>
              <w:snapToGrid w:val="0"/>
            </w:pPr>
          </w:p>
        </w:tc>
      </w:tr>
    </w:tbl>
    <w:p w14:paraId="7C2C29EE" w14:textId="77777777" w:rsidR="00C15EE9" w:rsidRDefault="00C15EE9">
      <w:pPr>
        <w:rPr>
          <w:rFonts w:ascii="Calibri" w:hAnsi="Calibri" w:cs="Calibri"/>
          <w:b/>
          <w:i/>
          <w:iCs/>
          <w:sz w:val="22"/>
          <w:szCs w:val="22"/>
        </w:rPr>
      </w:pPr>
    </w:p>
    <w:p w14:paraId="45517A15" w14:textId="77777777" w:rsidR="005A3CEF" w:rsidRDefault="005A3CEF">
      <w:pPr>
        <w:rPr>
          <w:rFonts w:ascii="Calibri" w:hAnsi="Calibri" w:cs="Calibri"/>
          <w:b/>
          <w:i/>
          <w:iCs/>
          <w:sz w:val="22"/>
          <w:szCs w:val="22"/>
        </w:rPr>
        <w:sectPr w:rsidR="005A3CEF">
          <w:headerReference w:type="default" r:id="rId22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61C563C0" w14:textId="77777777" w:rsidR="00C15EE9" w:rsidRPr="005A3CEF" w:rsidRDefault="000F5D41" w:rsidP="005A3CEF">
      <w:pPr>
        <w:jc w:val="center"/>
        <w:rPr>
          <w:sz w:val="28"/>
          <w:szCs w:val="28"/>
        </w:rPr>
      </w:pPr>
      <w:r w:rsidRPr="005A3CEF">
        <w:rPr>
          <w:rFonts w:ascii="Calibri" w:hAnsi="Calibri" w:cs="Calibri"/>
          <w:b/>
          <w:iCs/>
          <w:sz w:val="28"/>
          <w:szCs w:val="28"/>
        </w:rPr>
        <w:lastRenderedPageBreak/>
        <w:t>These zum Wahlrecht</w:t>
      </w:r>
    </w:p>
    <w:p w14:paraId="6C909AB5" w14:textId="77777777" w:rsidR="00C15EE9" w:rsidRDefault="00C15EE9"/>
    <w:p w14:paraId="028C096B" w14:textId="77777777" w:rsidR="00C15EE9" w:rsidRDefault="00C15EE9"/>
    <w:p w14:paraId="5152047E" w14:textId="77777777" w:rsidR="00C15EE9" w:rsidRDefault="00C15EE9"/>
    <w:p w14:paraId="52833F93" w14:textId="77777777" w:rsidR="00C15EE9" w:rsidRDefault="00C15EE9"/>
    <w:p w14:paraId="102AC72B" w14:textId="77777777" w:rsidR="00C15EE9" w:rsidRDefault="00C15EE9">
      <w:pPr>
        <w:jc w:val="center"/>
        <w:rPr>
          <w:sz w:val="80"/>
          <w:szCs w:val="80"/>
        </w:rPr>
      </w:pPr>
    </w:p>
    <w:p w14:paraId="54276B27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Es reicht, wenn </w:t>
      </w:r>
    </w:p>
    <w:p w14:paraId="0746894B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man nur mit der </w:t>
      </w:r>
    </w:p>
    <w:p w14:paraId="380DB8B8" w14:textId="77777777" w:rsidR="005A3CEF" w:rsidRDefault="00F04119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>Erststimme</w:t>
      </w:r>
      <w:r w:rsidR="000F5D41">
        <w:rPr>
          <w:rFonts w:ascii="Calibri" w:hAnsi="Calibri" w:cs="Calibri"/>
          <w:b/>
          <w:i/>
          <w:iCs/>
          <w:sz w:val="80"/>
          <w:szCs w:val="80"/>
        </w:rPr>
        <w:t xml:space="preserve"> wählt! </w:t>
      </w:r>
    </w:p>
    <w:p w14:paraId="017446B6" w14:textId="77777777" w:rsidR="00C15EE9" w:rsidRDefault="000F5D41">
      <w:pPr>
        <w:jc w:val="center"/>
      </w:pPr>
      <w:r>
        <w:rPr>
          <w:rFonts w:ascii="Calibri" w:hAnsi="Calibri" w:cs="Calibri"/>
          <w:bCs/>
          <w:i/>
          <w:iCs/>
          <w:sz w:val="80"/>
          <w:szCs w:val="80"/>
        </w:rPr>
        <w:t xml:space="preserve">(Wählen mit </w:t>
      </w:r>
      <w:r w:rsidR="00F04119">
        <w:rPr>
          <w:rFonts w:ascii="Calibri" w:hAnsi="Calibri" w:cs="Calibri"/>
          <w:bCs/>
          <w:i/>
          <w:iCs/>
          <w:sz w:val="80"/>
          <w:szCs w:val="80"/>
        </w:rPr>
        <w:t>Erst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- und </w:t>
      </w:r>
      <w:r w:rsidR="00F04119">
        <w:rPr>
          <w:rFonts w:ascii="Calibri" w:hAnsi="Calibri" w:cs="Calibri"/>
          <w:bCs/>
          <w:i/>
          <w:iCs/>
          <w:sz w:val="80"/>
          <w:szCs w:val="80"/>
        </w:rPr>
        <w:t>Zweitstimme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 ist zu kompliziert.)</w:t>
      </w:r>
    </w:p>
    <w:p w14:paraId="64C95BC1" w14:textId="77777777" w:rsidR="000F5D41" w:rsidRDefault="000F5D41">
      <w:pPr>
        <w:jc w:val="center"/>
      </w:pPr>
    </w:p>
    <w:sectPr w:rsidR="000F5D41">
      <w:headerReference w:type="default" r:id="rId23"/>
      <w:pgSz w:w="11906" w:h="16838"/>
      <w:pgMar w:top="1417" w:right="1417" w:bottom="1134" w:left="1417" w:header="708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11D475" w14:textId="77777777" w:rsidR="00C10C53" w:rsidRDefault="00C10C53">
      <w:r>
        <w:separator/>
      </w:r>
    </w:p>
  </w:endnote>
  <w:endnote w:type="continuationSeparator" w:id="0">
    <w:p w14:paraId="31E2BEC6" w14:textId="77777777" w:rsidR="00C10C53" w:rsidRDefault="00C10C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SimSun">
    <w:altName w:val="Microsoft YaHei"/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3E3C7" w14:textId="77777777" w:rsidR="00EB4EC5" w:rsidRDefault="00EB4EC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A7161" w14:textId="77777777" w:rsidR="00EB4EC5" w:rsidRDefault="00EB4EC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E91329" w14:textId="77777777" w:rsidR="00EB4EC5" w:rsidRDefault="00EB4EC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016CEB" w14:textId="77777777" w:rsidR="00C10C53" w:rsidRDefault="00C10C53">
      <w:r>
        <w:separator/>
      </w:r>
    </w:p>
  </w:footnote>
  <w:footnote w:type="continuationSeparator" w:id="0">
    <w:p w14:paraId="03DD30FB" w14:textId="77777777" w:rsidR="00C10C53" w:rsidRDefault="00C10C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AC2A01" w14:textId="77777777" w:rsidR="00605852" w:rsidRDefault="0060585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D99B8" w14:textId="77777777" w:rsidR="00605852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1" locked="0" layoutInCell="1" allowOverlap="1" wp14:anchorId="73E67AE0" wp14:editId="6C04D1AB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438A4E" w14:textId="77777777" w:rsidR="0060585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591D964B" w14:textId="77777777" w:rsidR="00605852" w:rsidRPr="006C251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F1BB1C8" w14:textId="77777777" w:rsidR="00605852" w:rsidRPr="006C2512" w:rsidRDefault="00605852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E67AE0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27" type="#_x0000_t202" style="position:absolute;margin-left:-57.5pt;margin-top:-54.65pt;width:243pt;height:36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" strokecolor="white">
              <v:path arrowok="t"/>
              <v:textbox>
                <w:txbxContent>
                  <w:p w14:paraId="2B438A4E" w14:textId="77777777" w:rsidR="0060585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591D964B" w14:textId="77777777" w:rsidR="00605852" w:rsidRPr="006C251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F1BB1C8" w14:textId="77777777" w:rsidR="00605852" w:rsidRPr="006C2512" w:rsidRDefault="00605852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3120" behindDoc="1" locked="0" layoutInCell="1" allowOverlap="1" wp14:anchorId="0FEC755A" wp14:editId="7D5EA448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9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7663CD" w14:textId="77777777" w:rsidR="00605852" w:rsidRDefault="00605852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5428C2" w14:textId="77777777" w:rsidR="007D4E26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71EDF73C" wp14:editId="5132A9B7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18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04546" w14:textId="77777777" w:rsidR="007D4E26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167E52B1" w14:textId="77777777" w:rsidR="007D4E26" w:rsidRPr="006C2512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73715FD" w14:textId="77777777" w:rsidR="007D4E26" w:rsidRPr="006C2512" w:rsidRDefault="007D4E26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EDF73C" id="_x0000_t202" coordsize="21600,21600" o:spt="202" path="m,l,21600r21600,l21600,xe">
              <v:stroke joinstyle="miter"/>
              <v:path gradientshapeok="t" o:connecttype="rect"/>
            </v:shapetype>
            <v:shape id="Textfeld 16" o:spid="_x0000_s1028" type="#_x0000_t202" style="position:absolute;margin-left:-57.5pt;margin-top:-54.65pt;width:243pt;height:36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" strokecolor="white">
              <v:path arrowok="t"/>
              <v:textbox>
                <w:txbxContent>
                  <w:p w14:paraId="04504546" w14:textId="77777777" w:rsidR="007D4E26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167E52B1" w14:textId="77777777" w:rsidR="007D4E26" w:rsidRPr="006C2512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73715FD" w14:textId="77777777" w:rsidR="007D4E26" w:rsidRPr="006C2512" w:rsidRDefault="007D4E26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5168" behindDoc="1" locked="0" layoutInCell="1" allowOverlap="1" wp14:anchorId="1FA5A122" wp14:editId="30234C0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7" name="Bild 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A87624" w14:textId="77777777" w:rsidR="00F12D7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CA0FC82" wp14:editId="6703C2F1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0" name="Textfeld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0887B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4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0A4B40D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040324EB" w14:textId="77777777" w:rsidR="00F12D7F" w:rsidRPr="00F12D7F" w:rsidRDefault="00F12D7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A0FC82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29" type="#_x0000_t202" style="position:absolute;margin-left:-57.5pt;margin-top:-54.6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" strokecolor="white">
              <v:path arrowok="t"/>
              <v:textbox>
                <w:txbxContent>
                  <w:p w14:paraId="480887B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4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0A4B40D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040324EB" w14:textId="77777777" w:rsidR="00F12D7F" w:rsidRPr="00F12D7F" w:rsidRDefault="00F12D7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1" locked="0" layoutInCell="1" allowOverlap="1" wp14:anchorId="165A8ED7" wp14:editId="2B26882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4" name="Bild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12D7F">
      <w:tab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90784B" w14:textId="77777777" w:rsidR="005A3CE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042F76D" wp14:editId="241AB23E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2" name="Textfeld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2EF59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5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26909B7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14A8F681" w14:textId="77777777" w:rsidR="005A3CEF" w:rsidRPr="00F12D7F" w:rsidRDefault="005A3CE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42F76D" id="_x0000_t202" coordsize="21600,21600" o:spt="202" path="m,l,21600r21600,l21600,xe">
              <v:stroke joinstyle="miter"/>
              <v:path gradientshapeok="t" o:connecttype="rect"/>
            </v:shapetype>
            <v:shape id="Textfeld 32" o:spid="_x0000_s1030" type="#_x0000_t202" style="position:absolute;margin-left:-57.5pt;margin-top:-54.6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" strokecolor="white">
              <v:path arrowok="t"/>
              <v:textbox>
                <w:txbxContent>
                  <w:p w14:paraId="6A2EF59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5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26909B7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14A8F681" w14:textId="77777777" w:rsidR="005A3CEF" w:rsidRPr="00F12D7F" w:rsidRDefault="005A3CE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1" locked="0" layoutInCell="1" allowOverlap="1" wp14:anchorId="2F34BD5B" wp14:editId="15512334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3" name="Bild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3CEF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kern w:val="2"/>
        <w:sz w:val="20"/>
        <w:szCs w:val="20"/>
        <w:lang w:val="de-DE" w:eastAsia="zh-CN" w:bidi="hi-IN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 w:hint="default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122003B8"/>
    <w:multiLevelType w:val="hybridMultilevel"/>
    <w:tmpl w:val="FBC45008"/>
    <w:lvl w:ilvl="0" w:tplc="BDA4AD9C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14B1"/>
    <w:rsid w:val="00024E22"/>
    <w:rsid w:val="000F5D41"/>
    <w:rsid w:val="00152113"/>
    <w:rsid w:val="00180E74"/>
    <w:rsid w:val="00196F83"/>
    <w:rsid w:val="002C2E9C"/>
    <w:rsid w:val="00306763"/>
    <w:rsid w:val="00435EE1"/>
    <w:rsid w:val="0052782B"/>
    <w:rsid w:val="005A3CEF"/>
    <w:rsid w:val="00605852"/>
    <w:rsid w:val="006A6B80"/>
    <w:rsid w:val="006E1216"/>
    <w:rsid w:val="006F33E7"/>
    <w:rsid w:val="007D4E26"/>
    <w:rsid w:val="007F6D62"/>
    <w:rsid w:val="008030F4"/>
    <w:rsid w:val="00805033"/>
    <w:rsid w:val="00852556"/>
    <w:rsid w:val="00876DB0"/>
    <w:rsid w:val="00960D97"/>
    <w:rsid w:val="00984EE6"/>
    <w:rsid w:val="009B00EA"/>
    <w:rsid w:val="00AB6783"/>
    <w:rsid w:val="00B45145"/>
    <w:rsid w:val="00B94010"/>
    <w:rsid w:val="00C04322"/>
    <w:rsid w:val="00C10C53"/>
    <w:rsid w:val="00C15EE9"/>
    <w:rsid w:val="00C514B1"/>
    <w:rsid w:val="00D45EA8"/>
    <w:rsid w:val="00EB4EC5"/>
    <w:rsid w:val="00EE542E"/>
    <w:rsid w:val="00F04119"/>
    <w:rsid w:val="00F12D7F"/>
    <w:rsid w:val="00FB561B"/>
    <w:rsid w:val="00FB7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A500120"/>
  <w15:chartTrackingRefBased/>
  <w15:docId w15:val="{1EC1085A-79E2-4F42-9319-C5BF29F47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  <w:color w:val="auto"/>
      <w:kern w:val="2"/>
      <w:sz w:val="20"/>
      <w:szCs w:val="20"/>
      <w:lang w:val="de-DE" w:eastAsia="zh-CN" w:bidi="hi-IN"/>
    </w:rPr>
  </w:style>
  <w:style w:type="character" w:customStyle="1" w:styleId="WW8Num3z0">
    <w:name w:val="WW8Num3z0"/>
    <w:rPr>
      <w:rFonts w:ascii="Symbol" w:hAnsi="Symbol" w:cs="Calibri" w:hint="default"/>
      <w:sz w:val="20"/>
      <w:szCs w:val="20"/>
    </w:rPr>
  </w:style>
  <w:style w:type="character" w:customStyle="1" w:styleId="WW8Num4z0">
    <w:name w:val="WW8Num4z0"/>
    <w:rPr>
      <w:rFonts w:ascii="Symbol" w:hAnsi="Symbol" w:cs="Symbol" w:hint="default"/>
      <w:sz w:val="20"/>
      <w:szCs w:val="20"/>
    </w:rPr>
  </w:style>
  <w:style w:type="character" w:customStyle="1" w:styleId="WW8Num5z0">
    <w:name w:val="WW8Num5z0"/>
    <w:rPr>
      <w:rFonts w:ascii="Symbol" w:hAnsi="Symbol" w:cs="Symbol" w:hint="default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  <w:rPr>
      <w:rFonts w:hint="default"/>
    </w:rPr>
  </w:style>
  <w:style w:type="character" w:customStyle="1" w:styleId="WW8Num16z0">
    <w:name w:val="WW8Num16z0"/>
    <w:rPr>
      <w:rFonts w:hint="default"/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uiPriority w:val="34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Textkrper21">
    <w:name w:val="Textkörper 21"/>
    <w:basedOn w:val="Standard"/>
    <w:pPr>
      <w:spacing w:line="360" w:lineRule="auto"/>
      <w:jc w:val="both"/>
    </w:pPr>
    <w:rPr>
      <w:rFonts w:ascii="Calibri" w:eastAsia="Times New Roman" w:hAnsi="Calibri" w:cs="Times New Roman"/>
      <w:szCs w:val="20"/>
    </w:rPr>
  </w:style>
  <w:style w:type="paragraph" w:customStyle="1" w:styleId="Rahmeninhalt">
    <w:name w:val="Rahmeninhalt"/>
    <w:basedOn w:val="Standar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header" Target="header4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4.jfif"/><Relationship Id="rId23" Type="http://schemas.openxmlformats.org/officeDocument/2006/relationships/header" Target="header6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png"/><Relationship Id="rId22" Type="http://schemas.openxmlformats.org/officeDocument/2006/relationships/header" Target="header5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1077</Words>
  <Characters>6786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Microsoft Office User</cp:lastModifiedBy>
  <cp:revision>4</cp:revision>
  <cp:lastPrinted>2023-05-24T10:13:00Z</cp:lastPrinted>
  <dcterms:created xsi:type="dcterms:W3CDTF">2022-11-21T09:34:00Z</dcterms:created>
  <dcterms:modified xsi:type="dcterms:W3CDTF">2023-05-24T10:17:00Z</dcterms:modified>
</cp:coreProperties>
</file>