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69DEDF39" w14:textId="0CBC745B" w:rsidR="009966F0" w:rsidRPr="008516B1" w:rsidRDefault="00532B7B" w:rsidP="008516B1">
      <w:pPr>
        <w:jc w:val="center"/>
        <w:rPr>
          <w:sz w:val="32"/>
          <w:szCs w:val="32"/>
        </w:rPr>
      </w:pPr>
      <w:r>
        <w:rPr>
          <w:rFonts w:ascii="Calibri" w:hAnsi="Calibri" w:cs="Calibri"/>
          <w:b/>
          <w:bCs/>
          <w:sz w:val="32"/>
          <w:szCs w:val="32"/>
        </w:rPr>
        <w:t>B</w:t>
      </w:r>
      <w:r w:rsidR="009966F0" w:rsidRPr="008516B1">
        <w:rPr>
          <w:rFonts w:ascii="Calibri" w:hAnsi="Calibri" w:cs="Calibri"/>
          <w:b/>
          <w:bCs/>
          <w:sz w:val="32"/>
          <w:szCs w:val="32"/>
        </w:rPr>
        <w:t>ilderrätsel Ablauf Wahlen</w:t>
      </w:r>
    </w:p>
    <w:p w14:paraId="262689F1" w14:textId="77777777" w:rsidR="009966F0" w:rsidRDefault="009966F0"/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4819"/>
        <w:gridCol w:w="4821"/>
      </w:tblGrid>
      <w:tr w:rsidR="009966F0" w14:paraId="1F7697AC" w14:textId="77777777">
        <w:tc>
          <w:tcPr>
            <w:tcW w:w="481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F869C2C" w14:textId="77777777" w:rsidR="009966F0" w:rsidRDefault="009966F0">
            <w:pPr>
              <w:pStyle w:val="Tabelleninhalt0"/>
            </w:pPr>
            <w:r>
              <w:rPr>
                <w:rFonts w:ascii="Calibri" w:hAnsi="Calibri" w:cs="Calibri"/>
                <w:sz w:val="40"/>
                <w:szCs w:val="40"/>
              </w:rPr>
              <w:t>Wahllokal</w:t>
            </w:r>
          </w:p>
          <w:p w14:paraId="5A22119C" w14:textId="77777777" w:rsidR="009966F0" w:rsidRDefault="000A109F">
            <w:pPr>
              <w:pStyle w:val="Tabelleninhalt0"/>
              <w:rPr>
                <w:rFonts w:ascii="Calibri" w:hAnsi="Calibri" w:cs="Calibri"/>
                <w:sz w:val="40"/>
                <w:szCs w:val="40"/>
              </w:rPr>
            </w:pPr>
            <w:r>
              <w:rPr>
                <w:noProof/>
              </w:rPr>
              <w:drawing>
                <wp:anchor distT="0" distB="0" distL="0" distR="0" simplePos="0" relativeHeight="251651584" behindDoc="0" locked="0" layoutInCell="1" allowOverlap="1" wp14:anchorId="24FDB395" wp14:editId="7DD8B52D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2988945" cy="1991995"/>
                  <wp:effectExtent l="0" t="0" r="0" b="0"/>
                  <wp:wrapSquare wrapText="largest"/>
                  <wp:docPr id="25" name="Bild 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1" t="-15" r="-11" b="-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8945" cy="19919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82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80A6E67" w14:textId="77777777" w:rsidR="009966F0" w:rsidRDefault="009966F0">
            <w:pPr>
              <w:pStyle w:val="Tabelleninhalt0"/>
            </w:pPr>
            <w:r>
              <w:rPr>
                <w:rFonts w:ascii="Calibri" w:hAnsi="Calibri" w:cs="Calibri"/>
                <w:sz w:val="40"/>
                <w:szCs w:val="40"/>
              </w:rPr>
              <w:t>Wahl</w:t>
            </w:r>
          </w:p>
          <w:p w14:paraId="733A525C" w14:textId="77777777" w:rsidR="009966F0" w:rsidRDefault="000A109F">
            <w:pPr>
              <w:pStyle w:val="Tabelleninhalt0"/>
              <w:rPr>
                <w:rFonts w:ascii="Calibri" w:hAnsi="Calibri" w:cs="Calibri"/>
                <w:sz w:val="40"/>
                <w:szCs w:val="40"/>
              </w:rPr>
            </w:pPr>
            <w:r>
              <w:rPr>
                <w:noProof/>
              </w:rPr>
              <w:drawing>
                <wp:anchor distT="0" distB="0" distL="0" distR="0" simplePos="0" relativeHeight="251653632" behindDoc="0" locked="0" layoutInCell="1" allowOverlap="1" wp14:anchorId="1395B010" wp14:editId="59749E10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2988945" cy="1991995"/>
                  <wp:effectExtent l="0" t="0" r="0" b="0"/>
                  <wp:wrapSquare wrapText="largest"/>
                  <wp:docPr id="24" name="Bild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1" t="-15" r="-11" b="-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8945" cy="19919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966F0" w14:paraId="64127290" w14:textId="77777777" w:rsidTr="006B265A">
        <w:trPr>
          <w:trHeight w:val="3888"/>
        </w:trPr>
        <w:tc>
          <w:tcPr>
            <w:tcW w:w="481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3A56BE4" w14:textId="77777777" w:rsidR="009966F0" w:rsidRPr="006B265A" w:rsidRDefault="009966F0">
            <w:pPr>
              <w:pStyle w:val="Tabelleninhalt0"/>
            </w:pPr>
            <w:r>
              <w:rPr>
                <w:rFonts w:ascii="Calibri" w:hAnsi="Calibri" w:cs="Calibri"/>
                <w:sz w:val="40"/>
                <w:szCs w:val="40"/>
              </w:rPr>
              <w:t>Wahlbenachrichtigung</w:t>
            </w:r>
            <w:r w:rsidR="000A109F">
              <w:rPr>
                <w:noProof/>
              </w:rPr>
              <w:drawing>
                <wp:anchor distT="0" distB="0" distL="0" distR="0" simplePos="0" relativeHeight="251652608" behindDoc="0" locked="0" layoutInCell="1" allowOverlap="1" wp14:anchorId="63C38AE5" wp14:editId="5FB454D2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2988945" cy="1969135"/>
                  <wp:effectExtent l="0" t="0" r="0" b="0"/>
                  <wp:wrapSquare wrapText="largest"/>
                  <wp:docPr id="23" name="Bild 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5" t="-23" r="-15" b="-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8945" cy="19691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82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C28CB78" w14:textId="77777777" w:rsidR="009966F0" w:rsidRDefault="009966F0">
            <w:pPr>
              <w:pStyle w:val="Tabelleninhalt0"/>
            </w:pPr>
            <w:r>
              <w:rPr>
                <w:rFonts w:ascii="Calibri" w:hAnsi="Calibri" w:cs="Calibri"/>
                <w:sz w:val="40"/>
                <w:szCs w:val="40"/>
              </w:rPr>
              <w:t>Wahlkampf</w:t>
            </w:r>
            <w:r w:rsidR="000A109F">
              <w:rPr>
                <w:noProof/>
              </w:rPr>
              <w:drawing>
                <wp:anchor distT="0" distB="0" distL="0" distR="0" simplePos="0" relativeHeight="251650560" behindDoc="0" locked="0" layoutInCell="1" allowOverlap="1" wp14:anchorId="2426F021" wp14:editId="1843D896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2988945" cy="1991995"/>
                  <wp:effectExtent l="0" t="0" r="0" b="0"/>
                  <wp:wrapSquare wrapText="largest"/>
                  <wp:docPr id="22" name="Bild 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1" t="-15" r="-11" b="-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8945" cy="19919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966F0" w14:paraId="6F0D4DBF" w14:textId="77777777">
        <w:tc>
          <w:tcPr>
            <w:tcW w:w="481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2C1F274" w14:textId="77777777" w:rsidR="009966F0" w:rsidRDefault="009966F0">
            <w:pPr>
              <w:pStyle w:val="Tabelleninhalt0"/>
            </w:pPr>
            <w:r>
              <w:rPr>
                <w:rFonts w:ascii="Calibri" w:hAnsi="Calibri" w:cs="Calibri"/>
                <w:sz w:val="40"/>
                <w:szCs w:val="40"/>
              </w:rPr>
              <w:t>Wahlzettel</w:t>
            </w:r>
          </w:p>
          <w:p w14:paraId="557F1472" w14:textId="77777777" w:rsidR="009966F0" w:rsidRDefault="000A109F">
            <w:pPr>
              <w:pStyle w:val="Tabelleninhalt0"/>
              <w:rPr>
                <w:rFonts w:ascii="Calibri" w:hAnsi="Calibri" w:cs="Calibri"/>
                <w:sz w:val="40"/>
                <w:szCs w:val="40"/>
              </w:rPr>
            </w:pPr>
            <w:r>
              <w:rPr>
                <w:noProof/>
              </w:rPr>
              <w:drawing>
                <wp:anchor distT="0" distB="0" distL="0" distR="0" simplePos="0" relativeHeight="251649536" behindDoc="0" locked="0" layoutInCell="1" allowOverlap="1" wp14:anchorId="457991D8" wp14:editId="0F89CD49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2642870" cy="1761490"/>
                  <wp:effectExtent l="0" t="0" r="0" b="0"/>
                  <wp:wrapSquare wrapText="largest"/>
                  <wp:docPr id="21" name="Bild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1" t="-15" r="-11" b="-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2870" cy="17614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82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7403E1F" w14:textId="77777777" w:rsidR="009966F0" w:rsidRDefault="009966F0">
            <w:pPr>
              <w:pStyle w:val="Tabelleninhalt0"/>
            </w:pPr>
            <w:r>
              <w:rPr>
                <w:rFonts w:ascii="Calibri" w:hAnsi="Calibri" w:cs="Calibri"/>
                <w:sz w:val="40"/>
                <w:szCs w:val="40"/>
              </w:rPr>
              <w:t>Richtige Reihenfolge?!</w:t>
            </w:r>
          </w:p>
          <w:p w14:paraId="469BE388" w14:textId="77777777" w:rsidR="009966F0" w:rsidRDefault="009966F0">
            <w:pPr>
              <w:pStyle w:val="Tabelleninhalt0"/>
              <w:rPr>
                <w:rFonts w:ascii="Calibri" w:hAnsi="Calibri" w:cs="Calibri"/>
                <w:sz w:val="40"/>
                <w:szCs w:val="40"/>
              </w:rPr>
            </w:pPr>
          </w:p>
          <w:p w14:paraId="6574C20E" w14:textId="77777777" w:rsidR="009966F0" w:rsidRDefault="009966F0">
            <w:pPr>
              <w:pStyle w:val="Tabelleninhalt0"/>
            </w:pPr>
            <w:r>
              <w:rPr>
                <w:rFonts w:ascii="Calibri" w:hAnsi="Calibri" w:cs="Calibri"/>
                <w:sz w:val="32"/>
                <w:szCs w:val="32"/>
              </w:rPr>
              <w:t xml:space="preserve">1 - </w:t>
            </w:r>
          </w:p>
          <w:p w14:paraId="4B457145" w14:textId="77777777" w:rsidR="009966F0" w:rsidRDefault="009966F0">
            <w:pPr>
              <w:pStyle w:val="Tabelleninhalt0"/>
              <w:rPr>
                <w:rFonts w:ascii="Calibri" w:hAnsi="Calibri" w:cs="Calibri"/>
                <w:sz w:val="32"/>
                <w:szCs w:val="32"/>
              </w:rPr>
            </w:pPr>
          </w:p>
          <w:p w14:paraId="42174A45" w14:textId="77777777" w:rsidR="009966F0" w:rsidRDefault="009966F0">
            <w:pPr>
              <w:pStyle w:val="Tabelleninhalt0"/>
            </w:pPr>
            <w:r>
              <w:rPr>
                <w:rFonts w:ascii="Calibri" w:hAnsi="Calibri" w:cs="Calibri"/>
                <w:sz w:val="32"/>
                <w:szCs w:val="32"/>
              </w:rPr>
              <w:t xml:space="preserve">2 - </w:t>
            </w:r>
          </w:p>
          <w:p w14:paraId="1289099E" w14:textId="77777777" w:rsidR="009966F0" w:rsidRDefault="009966F0">
            <w:pPr>
              <w:pStyle w:val="Tabelleninhalt0"/>
              <w:rPr>
                <w:rFonts w:ascii="Calibri" w:hAnsi="Calibri" w:cs="Calibri"/>
                <w:sz w:val="32"/>
                <w:szCs w:val="32"/>
              </w:rPr>
            </w:pPr>
          </w:p>
          <w:p w14:paraId="2E42AFFE" w14:textId="77777777" w:rsidR="009966F0" w:rsidRDefault="009966F0">
            <w:pPr>
              <w:pStyle w:val="Tabelleninhalt0"/>
            </w:pPr>
            <w:r>
              <w:rPr>
                <w:rFonts w:ascii="Calibri" w:hAnsi="Calibri" w:cs="Calibri"/>
                <w:sz w:val="32"/>
                <w:szCs w:val="32"/>
              </w:rPr>
              <w:t xml:space="preserve">3 - </w:t>
            </w:r>
          </w:p>
          <w:p w14:paraId="4F666296" w14:textId="77777777" w:rsidR="009966F0" w:rsidRDefault="009966F0">
            <w:pPr>
              <w:pStyle w:val="Tabelleninhalt0"/>
              <w:rPr>
                <w:rFonts w:ascii="Calibri" w:hAnsi="Calibri" w:cs="Calibri"/>
                <w:sz w:val="32"/>
                <w:szCs w:val="32"/>
              </w:rPr>
            </w:pPr>
          </w:p>
          <w:p w14:paraId="25E100FE" w14:textId="77777777" w:rsidR="009966F0" w:rsidRDefault="009966F0">
            <w:pPr>
              <w:pStyle w:val="Tabelleninhalt0"/>
            </w:pPr>
            <w:r>
              <w:rPr>
                <w:rFonts w:ascii="Calibri" w:hAnsi="Calibri" w:cs="Calibri"/>
                <w:sz w:val="32"/>
                <w:szCs w:val="32"/>
              </w:rPr>
              <w:t xml:space="preserve">4 - </w:t>
            </w:r>
          </w:p>
          <w:p w14:paraId="43EFC459" w14:textId="77777777" w:rsidR="009966F0" w:rsidRDefault="009966F0">
            <w:pPr>
              <w:pStyle w:val="Tabelleninhalt0"/>
              <w:rPr>
                <w:rFonts w:ascii="Calibri" w:hAnsi="Calibri" w:cs="Calibri"/>
                <w:sz w:val="32"/>
                <w:szCs w:val="32"/>
              </w:rPr>
            </w:pPr>
          </w:p>
          <w:p w14:paraId="604C6D63" w14:textId="77777777" w:rsidR="009966F0" w:rsidRDefault="009966F0">
            <w:pPr>
              <w:pStyle w:val="Tabelleninhalt0"/>
            </w:pPr>
            <w:r>
              <w:rPr>
                <w:rFonts w:ascii="Calibri" w:hAnsi="Calibri" w:cs="Calibri"/>
                <w:sz w:val="32"/>
                <w:szCs w:val="32"/>
              </w:rPr>
              <w:t xml:space="preserve">5 - </w:t>
            </w:r>
          </w:p>
        </w:tc>
      </w:tr>
    </w:tbl>
    <w:p w14:paraId="6C6C8FF8" w14:textId="77777777" w:rsidR="008516B1" w:rsidRDefault="008516B1">
      <w:pPr>
        <w:rPr>
          <w:rFonts w:ascii="Calibri" w:eastAsia="Calibri" w:hAnsi="Calibri" w:cs="Calibri"/>
          <w:sz w:val="16"/>
          <w:szCs w:val="16"/>
        </w:rPr>
      </w:pPr>
    </w:p>
    <w:p w14:paraId="1BDC1967" w14:textId="77777777" w:rsidR="008516B1" w:rsidRDefault="009966F0">
      <w:pPr>
        <w:rPr>
          <w:rFonts w:ascii="Calibri" w:hAnsi="Calibri" w:cs="Calibri"/>
          <w:sz w:val="16"/>
          <w:szCs w:val="16"/>
        </w:rPr>
        <w:sectPr w:rsidR="008516B1" w:rsidSect="008516B1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0" w:h="16820"/>
          <w:pgMar w:top="1134" w:right="1134" w:bottom="1134" w:left="1134" w:header="720" w:footer="720" w:gutter="0"/>
          <w:cols w:space="720"/>
          <w:docGrid w:linePitch="600" w:charSpace="32768"/>
        </w:sectPr>
      </w:pPr>
      <w:r>
        <w:rPr>
          <w:rFonts w:ascii="Calibri" w:hAnsi="Calibri" w:cs="Calibri"/>
          <w:sz w:val="16"/>
          <w:szCs w:val="16"/>
        </w:rPr>
        <w:t>Bild</w:t>
      </w:r>
      <w:r w:rsidR="008516B1">
        <w:rPr>
          <w:rFonts w:ascii="Calibri" w:hAnsi="Calibri" w:cs="Calibri"/>
          <w:sz w:val="16"/>
          <w:szCs w:val="16"/>
        </w:rPr>
        <w:t>quellen:</w:t>
      </w:r>
      <w:r>
        <w:rPr>
          <w:rFonts w:ascii="Calibri" w:hAnsi="Calibri" w:cs="Calibri"/>
          <w:sz w:val="16"/>
          <w:szCs w:val="16"/>
        </w:rPr>
        <w:t xml:space="preserve"> © </w:t>
      </w:r>
      <w:proofErr w:type="spellStart"/>
      <w:r>
        <w:rPr>
          <w:rFonts w:ascii="Calibri" w:hAnsi="Calibri" w:cs="Calibri"/>
          <w:sz w:val="16"/>
          <w:szCs w:val="16"/>
        </w:rPr>
        <w:t>BpB</w:t>
      </w:r>
      <w:proofErr w:type="spellEnd"/>
      <w:r>
        <w:rPr>
          <w:rFonts w:ascii="Calibri" w:hAnsi="Calibri" w:cs="Calibri"/>
          <w:sz w:val="16"/>
          <w:szCs w:val="16"/>
        </w:rPr>
        <w:t>, entnommen von: https://www.bpb.de/politik/grundfragen/politik-einfach-fuer-alle/248475/wie-sie-waehlen-koennen</w:t>
      </w:r>
    </w:p>
    <w:p w14:paraId="65C74514" w14:textId="77777777" w:rsidR="009966F0" w:rsidRDefault="009966F0"/>
    <w:p w14:paraId="28B2071B" w14:textId="77777777" w:rsidR="009966F0" w:rsidRPr="008516B1" w:rsidRDefault="009966F0" w:rsidP="008516B1">
      <w:pPr>
        <w:jc w:val="center"/>
        <w:rPr>
          <w:sz w:val="32"/>
          <w:szCs w:val="32"/>
        </w:rPr>
      </w:pPr>
      <w:r w:rsidRPr="008516B1">
        <w:rPr>
          <w:rFonts w:ascii="Calibri" w:hAnsi="Calibri" w:cs="Calibri"/>
          <w:b/>
          <w:bCs/>
          <w:sz w:val="32"/>
          <w:szCs w:val="32"/>
        </w:rPr>
        <w:t xml:space="preserve">Wortschatz zum Bilderrätsel </w:t>
      </w:r>
      <w:r w:rsidR="008516B1">
        <w:rPr>
          <w:rFonts w:ascii="Calibri" w:hAnsi="Calibri" w:cs="Calibri"/>
          <w:b/>
          <w:bCs/>
          <w:sz w:val="32"/>
          <w:szCs w:val="32"/>
        </w:rPr>
        <w:t xml:space="preserve">– </w:t>
      </w:r>
      <w:r w:rsidRPr="008516B1">
        <w:rPr>
          <w:rFonts w:ascii="Calibri" w:hAnsi="Calibri" w:cs="Calibri"/>
          <w:b/>
          <w:bCs/>
          <w:sz w:val="32"/>
          <w:szCs w:val="32"/>
        </w:rPr>
        <w:t>Ablauf Wahlen</w:t>
      </w:r>
    </w:p>
    <w:p w14:paraId="50C74D6E" w14:textId="77777777" w:rsidR="009966F0" w:rsidRDefault="009966F0"/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3910"/>
        <w:gridCol w:w="5730"/>
      </w:tblGrid>
      <w:tr w:rsidR="009966F0" w14:paraId="70F91FDC" w14:textId="77777777">
        <w:tc>
          <w:tcPr>
            <w:tcW w:w="391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8F25EC3" w14:textId="77777777" w:rsidR="009966F0" w:rsidRDefault="009966F0">
            <w:pPr>
              <w:pStyle w:val="Tabelleninhalt0"/>
            </w:pPr>
            <w:r>
              <w:rPr>
                <w:rFonts w:ascii="Calibri" w:hAnsi="Calibri" w:cs="Calibri"/>
                <w:sz w:val="40"/>
                <w:szCs w:val="40"/>
              </w:rPr>
              <w:t>Wahlkampf</w:t>
            </w:r>
          </w:p>
          <w:p w14:paraId="552A2499" w14:textId="77777777" w:rsidR="009966F0" w:rsidRDefault="000A109F">
            <w:pPr>
              <w:pStyle w:val="Tabelleninhalt0"/>
              <w:rPr>
                <w:rFonts w:ascii="Calibri" w:hAnsi="Calibri" w:cs="Calibri"/>
                <w:sz w:val="40"/>
                <w:szCs w:val="40"/>
              </w:rPr>
            </w:pPr>
            <w:r>
              <w:rPr>
                <w:noProof/>
              </w:rPr>
              <w:drawing>
                <wp:anchor distT="0" distB="0" distL="0" distR="0" simplePos="0" relativeHeight="251655680" behindDoc="0" locked="0" layoutInCell="1" allowOverlap="1" wp14:anchorId="2CD453AF" wp14:editId="689B1E17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43180</wp:posOffset>
                  </wp:positionV>
                  <wp:extent cx="1256030" cy="836930"/>
                  <wp:effectExtent l="0" t="0" r="0" b="0"/>
                  <wp:wrapSquare wrapText="largest"/>
                  <wp:docPr id="20" name="Bild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1" t="-15" r="-11" b="-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6030" cy="8369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CCADF8B" w14:textId="77777777" w:rsidR="009966F0" w:rsidRDefault="009966F0">
            <w:pPr>
              <w:pStyle w:val="Tabelleninhalt0"/>
              <w:rPr>
                <w:rFonts w:ascii="Calibri" w:hAnsi="Calibri" w:cs="Calibri"/>
                <w:sz w:val="40"/>
                <w:szCs w:val="40"/>
              </w:rPr>
            </w:pPr>
          </w:p>
          <w:p w14:paraId="1DEEA8CC" w14:textId="77777777" w:rsidR="009966F0" w:rsidRDefault="009966F0">
            <w:pPr>
              <w:pStyle w:val="Tabelleninhalt0"/>
              <w:rPr>
                <w:rFonts w:ascii="Calibri" w:hAnsi="Calibri" w:cs="Calibri"/>
                <w:sz w:val="40"/>
                <w:szCs w:val="40"/>
              </w:rPr>
            </w:pPr>
          </w:p>
        </w:tc>
        <w:tc>
          <w:tcPr>
            <w:tcW w:w="573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7CE50A8" w14:textId="5529C734" w:rsidR="009966F0" w:rsidRDefault="009966F0">
            <w:r>
              <w:rPr>
                <w:rFonts w:ascii="Calibri" w:hAnsi="Calibri" w:cs="Calibri"/>
                <w:sz w:val="32"/>
                <w:szCs w:val="32"/>
              </w:rPr>
              <w:t xml:space="preserve">In den Wochen und Monaten vor einer </w:t>
            </w:r>
            <w:r>
              <w:rPr>
                <w:rFonts w:ascii="Calibri" w:hAnsi="Calibri" w:cs="Calibri"/>
                <w:b/>
                <w:bCs/>
                <w:sz w:val="32"/>
                <w:szCs w:val="32"/>
              </w:rPr>
              <w:t>Wahl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werben die </w:t>
            </w:r>
            <w:bookmarkStart w:id="0" w:name="designation-parteien.html"/>
            <w:bookmarkEnd w:id="0"/>
            <w:r>
              <w:rPr>
                <w:rFonts w:ascii="Calibri" w:hAnsi="Calibri" w:cs="Calibri"/>
                <w:sz w:val="32"/>
                <w:szCs w:val="32"/>
              </w:rPr>
              <w:t>Parteien und Kandidat</w:t>
            </w:r>
            <w:r w:rsidR="00183AB9">
              <w:rPr>
                <w:rFonts w:ascii="Calibri" w:hAnsi="Calibri" w:cs="Calibri"/>
                <w:sz w:val="32"/>
                <w:szCs w:val="32"/>
              </w:rPr>
              <w:t>/</w:t>
            </w:r>
            <w:r w:rsidR="008516B1">
              <w:rPr>
                <w:rFonts w:ascii="Calibri" w:hAnsi="Calibri" w:cs="Calibri"/>
                <w:sz w:val="32"/>
                <w:szCs w:val="32"/>
              </w:rPr>
              <w:t>innen</w:t>
            </w:r>
            <w:r>
              <w:rPr>
                <w:rFonts w:ascii="Calibri" w:hAnsi="Calibri" w:cs="Calibri"/>
                <w:sz w:val="32"/>
                <w:szCs w:val="32"/>
              </w:rPr>
              <w:t>, die gewählt werden wollen, um die Stimmen der</w:t>
            </w:r>
            <w:bookmarkStart w:id="1" w:name="designation-wahlen.html"/>
            <w:bookmarkEnd w:id="1"/>
            <w:r>
              <w:rPr>
                <w:rFonts w:ascii="Calibri" w:hAnsi="Calibri" w:cs="Calibri"/>
                <w:sz w:val="32"/>
                <w:szCs w:val="32"/>
              </w:rPr>
              <w:t xml:space="preserve"> Wähler</w:t>
            </w:r>
            <w:r w:rsidR="00183AB9">
              <w:rPr>
                <w:rFonts w:ascii="Calibri" w:hAnsi="Calibri" w:cs="Calibri"/>
                <w:sz w:val="32"/>
                <w:szCs w:val="32"/>
              </w:rPr>
              <w:t>/</w:t>
            </w:r>
            <w:r>
              <w:rPr>
                <w:rFonts w:ascii="Calibri" w:hAnsi="Calibri" w:cs="Calibri"/>
                <w:sz w:val="32"/>
                <w:szCs w:val="32"/>
              </w:rPr>
              <w:t>innen; sie „kämpfen“ um die Stimmen.</w:t>
            </w:r>
            <w:r>
              <w:rPr>
                <w:rFonts w:ascii="Calibri" w:hAnsi="Calibri" w:cs="Calibri"/>
                <w:sz w:val="40"/>
                <w:szCs w:val="40"/>
              </w:rPr>
              <w:t xml:space="preserve"> </w:t>
            </w:r>
          </w:p>
        </w:tc>
      </w:tr>
      <w:tr w:rsidR="009966F0" w14:paraId="7F86EDEC" w14:textId="77777777">
        <w:tc>
          <w:tcPr>
            <w:tcW w:w="391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0482B2B" w14:textId="77777777" w:rsidR="009966F0" w:rsidRDefault="009966F0">
            <w:pPr>
              <w:pStyle w:val="Tabelleninhalt0"/>
            </w:pPr>
            <w:r>
              <w:rPr>
                <w:rFonts w:ascii="Calibri" w:hAnsi="Calibri" w:cs="Calibri"/>
                <w:sz w:val="40"/>
                <w:szCs w:val="40"/>
              </w:rPr>
              <w:t>Wahlbenachrichtigung</w:t>
            </w:r>
          </w:p>
          <w:p w14:paraId="0BACC7FF" w14:textId="77777777" w:rsidR="009966F0" w:rsidRDefault="000A109F">
            <w:pPr>
              <w:pStyle w:val="Tabelleninhalt0"/>
              <w:rPr>
                <w:rFonts w:ascii="Calibri" w:hAnsi="Calibri" w:cs="Calibri"/>
                <w:sz w:val="40"/>
                <w:szCs w:val="40"/>
              </w:rPr>
            </w:pPr>
            <w:r>
              <w:rPr>
                <w:noProof/>
              </w:rPr>
              <w:drawing>
                <wp:anchor distT="0" distB="0" distL="0" distR="0" simplePos="0" relativeHeight="251656704" behindDoc="0" locked="0" layoutInCell="1" allowOverlap="1" wp14:anchorId="21DE3711" wp14:editId="64F3516E">
                  <wp:simplePos x="0" y="0"/>
                  <wp:positionH relativeFrom="column">
                    <wp:posOffset>49530</wp:posOffset>
                  </wp:positionH>
                  <wp:positionV relativeFrom="paragraph">
                    <wp:posOffset>66675</wp:posOffset>
                  </wp:positionV>
                  <wp:extent cx="1282700" cy="845185"/>
                  <wp:effectExtent l="0" t="0" r="0" b="0"/>
                  <wp:wrapSquare wrapText="largest"/>
                  <wp:docPr id="19" name="Bild 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5" t="-23" r="-15" b="-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2700" cy="8451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E813E07" w14:textId="77777777" w:rsidR="009966F0" w:rsidRDefault="009966F0">
            <w:pPr>
              <w:pStyle w:val="Tabelleninhalt0"/>
              <w:rPr>
                <w:rFonts w:ascii="Calibri" w:hAnsi="Calibri" w:cs="Calibri"/>
                <w:sz w:val="40"/>
                <w:szCs w:val="40"/>
              </w:rPr>
            </w:pPr>
          </w:p>
          <w:p w14:paraId="3F357BD1" w14:textId="77777777" w:rsidR="009966F0" w:rsidRDefault="009966F0">
            <w:pPr>
              <w:pStyle w:val="Tabelleninhalt0"/>
              <w:rPr>
                <w:rFonts w:ascii="Calibri" w:hAnsi="Calibri" w:cs="Calibri"/>
                <w:sz w:val="40"/>
                <w:szCs w:val="40"/>
              </w:rPr>
            </w:pPr>
          </w:p>
        </w:tc>
        <w:tc>
          <w:tcPr>
            <w:tcW w:w="573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1DBE2B6" w14:textId="6CC06517" w:rsidR="009966F0" w:rsidRDefault="009966F0">
            <w:r>
              <w:rPr>
                <w:rFonts w:ascii="Calibri" w:hAnsi="Calibri" w:cs="Calibri"/>
                <w:sz w:val="32"/>
                <w:szCs w:val="32"/>
              </w:rPr>
              <w:t xml:space="preserve">Vor einer </w:t>
            </w:r>
            <w:r>
              <w:rPr>
                <w:rFonts w:ascii="Calibri" w:hAnsi="Calibri" w:cs="Calibri"/>
                <w:b/>
                <w:bCs/>
                <w:sz w:val="32"/>
                <w:szCs w:val="32"/>
              </w:rPr>
              <w:t>Wahl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wird jede</w:t>
            </w:r>
            <w:r w:rsidR="00183AB9">
              <w:rPr>
                <w:rFonts w:ascii="Calibri" w:hAnsi="Calibri" w:cs="Calibri"/>
                <w:sz w:val="32"/>
                <w:szCs w:val="32"/>
              </w:rPr>
              <w:t>/</w:t>
            </w:r>
            <w:r>
              <w:rPr>
                <w:rFonts w:ascii="Calibri" w:hAnsi="Calibri" w:cs="Calibri"/>
                <w:sz w:val="32"/>
                <w:szCs w:val="32"/>
              </w:rPr>
              <w:t>r Wähler</w:t>
            </w:r>
            <w:r w:rsidR="00183AB9">
              <w:rPr>
                <w:rFonts w:ascii="Calibri" w:hAnsi="Calibri" w:cs="Calibri"/>
                <w:sz w:val="32"/>
                <w:szCs w:val="32"/>
              </w:rPr>
              <w:t>/</w:t>
            </w:r>
            <w:r w:rsidR="008516B1">
              <w:rPr>
                <w:rFonts w:ascii="Calibri" w:hAnsi="Calibri" w:cs="Calibri"/>
                <w:sz w:val="32"/>
                <w:szCs w:val="32"/>
              </w:rPr>
              <w:t>in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</w:t>
            </w:r>
            <w:r w:rsidR="008516B1">
              <w:rPr>
                <w:rFonts w:ascii="Calibri" w:hAnsi="Calibri" w:cs="Calibri"/>
                <w:sz w:val="32"/>
                <w:szCs w:val="32"/>
              </w:rPr>
              <w:t>pe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r Brief rechtzeitig informiert: </w:t>
            </w:r>
          </w:p>
          <w:p w14:paraId="6B95152A" w14:textId="77777777" w:rsidR="009966F0" w:rsidRDefault="009966F0">
            <w:pPr>
              <w:numPr>
                <w:ilvl w:val="0"/>
                <w:numId w:val="8"/>
              </w:numPr>
            </w:pPr>
            <w:r>
              <w:rPr>
                <w:rFonts w:ascii="Calibri" w:hAnsi="Calibri" w:cs="Calibri"/>
                <w:sz w:val="32"/>
                <w:szCs w:val="32"/>
              </w:rPr>
              <w:t xml:space="preserve">über das Datum der </w:t>
            </w:r>
            <w:r>
              <w:rPr>
                <w:rFonts w:ascii="Calibri" w:hAnsi="Calibri" w:cs="Calibri"/>
                <w:b/>
                <w:bCs/>
                <w:sz w:val="32"/>
                <w:szCs w:val="32"/>
              </w:rPr>
              <w:t>Wahl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und </w:t>
            </w:r>
          </w:p>
          <w:p w14:paraId="5159DD2D" w14:textId="77777777" w:rsidR="009966F0" w:rsidRDefault="009966F0">
            <w:pPr>
              <w:numPr>
                <w:ilvl w:val="0"/>
                <w:numId w:val="8"/>
              </w:numPr>
            </w:pPr>
            <w:r>
              <w:rPr>
                <w:rFonts w:ascii="Calibri" w:eastAsia="Calibri" w:hAnsi="Calibri" w:cs="Calibri"/>
                <w:sz w:val="32"/>
                <w:szCs w:val="32"/>
              </w:rPr>
              <w:t xml:space="preserve">über 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den Ort des </w:t>
            </w:r>
            <w:r>
              <w:rPr>
                <w:rFonts w:ascii="Calibri" w:hAnsi="Calibri" w:cs="Calibri"/>
                <w:b/>
                <w:bCs/>
                <w:sz w:val="32"/>
                <w:szCs w:val="32"/>
              </w:rPr>
              <w:t>Wahllokals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, wo </w:t>
            </w:r>
            <w:r w:rsidR="00123DB5">
              <w:rPr>
                <w:rFonts w:ascii="Calibri" w:hAnsi="Calibri" w:cs="Calibri"/>
                <w:sz w:val="32"/>
                <w:szCs w:val="32"/>
              </w:rPr>
              <w:t xml:space="preserve">man 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seine Stimme abgegeben kann </w:t>
            </w:r>
          </w:p>
        </w:tc>
      </w:tr>
      <w:tr w:rsidR="009966F0" w14:paraId="168822A5" w14:textId="77777777">
        <w:tc>
          <w:tcPr>
            <w:tcW w:w="391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6626A1F" w14:textId="77777777" w:rsidR="009966F0" w:rsidRDefault="009966F0">
            <w:pPr>
              <w:pStyle w:val="Tabelleninhalt0"/>
            </w:pPr>
            <w:r>
              <w:rPr>
                <w:rFonts w:ascii="Calibri" w:hAnsi="Calibri" w:cs="Calibri"/>
                <w:sz w:val="40"/>
                <w:szCs w:val="40"/>
              </w:rPr>
              <w:t>Wahllokal</w:t>
            </w:r>
          </w:p>
          <w:p w14:paraId="388E1CFA" w14:textId="77777777" w:rsidR="009966F0" w:rsidRDefault="000A109F">
            <w:pPr>
              <w:pStyle w:val="Tabelleninhalt0"/>
              <w:rPr>
                <w:rFonts w:ascii="Calibri" w:hAnsi="Calibri" w:cs="Calibri"/>
                <w:sz w:val="40"/>
                <w:szCs w:val="40"/>
              </w:rPr>
            </w:pPr>
            <w:r>
              <w:rPr>
                <w:noProof/>
              </w:rPr>
              <w:drawing>
                <wp:anchor distT="0" distB="0" distL="0" distR="0" simplePos="0" relativeHeight="251657728" behindDoc="0" locked="0" layoutInCell="1" allowOverlap="1" wp14:anchorId="6587C306" wp14:editId="2451A3C2">
                  <wp:simplePos x="0" y="0"/>
                  <wp:positionH relativeFrom="column">
                    <wp:posOffset>40005</wp:posOffset>
                  </wp:positionH>
                  <wp:positionV relativeFrom="paragraph">
                    <wp:posOffset>10160</wp:posOffset>
                  </wp:positionV>
                  <wp:extent cx="1533525" cy="1022350"/>
                  <wp:effectExtent l="0" t="0" r="0" b="0"/>
                  <wp:wrapSquare wrapText="largest"/>
                  <wp:docPr id="18" name="Bild 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1" t="-15" r="-11" b="-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525" cy="10223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EFA6415" w14:textId="77777777" w:rsidR="009966F0" w:rsidRDefault="009966F0">
            <w:pPr>
              <w:pStyle w:val="Tabelleninhalt0"/>
              <w:rPr>
                <w:rFonts w:ascii="Calibri" w:hAnsi="Calibri" w:cs="Calibri"/>
                <w:sz w:val="40"/>
                <w:szCs w:val="40"/>
              </w:rPr>
            </w:pPr>
          </w:p>
          <w:p w14:paraId="26DE5B7D" w14:textId="77777777" w:rsidR="009966F0" w:rsidRDefault="009966F0">
            <w:pPr>
              <w:pStyle w:val="Tabelleninhalt0"/>
              <w:rPr>
                <w:rFonts w:ascii="Calibri" w:hAnsi="Calibri" w:cs="Calibri"/>
                <w:sz w:val="40"/>
                <w:szCs w:val="40"/>
              </w:rPr>
            </w:pPr>
          </w:p>
          <w:p w14:paraId="3B68866E" w14:textId="77777777" w:rsidR="009966F0" w:rsidRDefault="009966F0">
            <w:pPr>
              <w:pStyle w:val="Tabelleninhalt0"/>
              <w:rPr>
                <w:rFonts w:ascii="Calibri" w:hAnsi="Calibri" w:cs="Calibri"/>
                <w:sz w:val="40"/>
                <w:szCs w:val="40"/>
              </w:rPr>
            </w:pPr>
          </w:p>
        </w:tc>
        <w:tc>
          <w:tcPr>
            <w:tcW w:w="573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3F9F065" w14:textId="77777777" w:rsidR="009966F0" w:rsidRDefault="009966F0">
            <w:r>
              <w:rPr>
                <w:rFonts w:ascii="Calibri" w:hAnsi="Calibri" w:cs="Calibri"/>
                <w:sz w:val="32"/>
                <w:szCs w:val="32"/>
              </w:rPr>
              <w:t xml:space="preserve">Am </w:t>
            </w:r>
            <w:r>
              <w:rPr>
                <w:rFonts w:ascii="Calibri" w:hAnsi="Calibri" w:cs="Calibri"/>
                <w:b/>
                <w:bCs/>
                <w:sz w:val="32"/>
                <w:szCs w:val="32"/>
              </w:rPr>
              <w:t>Wahltag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findet die </w:t>
            </w:r>
            <w:r>
              <w:rPr>
                <w:rFonts w:ascii="Calibri" w:hAnsi="Calibri" w:cs="Calibri"/>
                <w:b/>
                <w:bCs/>
                <w:sz w:val="32"/>
                <w:szCs w:val="32"/>
              </w:rPr>
              <w:t>Wahl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in einem öffentlichen Raum, z.B. in einer Schule statt. Der Raum heißt „</w:t>
            </w:r>
            <w:r>
              <w:rPr>
                <w:rFonts w:ascii="Calibri" w:hAnsi="Calibri" w:cs="Calibri"/>
                <w:b/>
                <w:bCs/>
                <w:sz w:val="32"/>
                <w:szCs w:val="32"/>
              </w:rPr>
              <w:t>Wahllokal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“ oder </w:t>
            </w:r>
            <w:r>
              <w:rPr>
                <w:rFonts w:ascii="Calibri" w:hAnsi="Calibri" w:cs="Calibri"/>
                <w:b/>
                <w:bCs/>
                <w:sz w:val="32"/>
                <w:szCs w:val="32"/>
              </w:rPr>
              <w:t>Wahlraum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. Dort meldet man sich mit der </w:t>
            </w:r>
            <w:r>
              <w:rPr>
                <w:rFonts w:ascii="Calibri" w:hAnsi="Calibri" w:cs="Calibri"/>
                <w:b/>
                <w:bCs/>
                <w:sz w:val="32"/>
                <w:szCs w:val="32"/>
              </w:rPr>
              <w:t>Wahlbenachrichtigung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und seinem Ausweis an. </w:t>
            </w:r>
          </w:p>
        </w:tc>
      </w:tr>
      <w:tr w:rsidR="009966F0" w14:paraId="194FB571" w14:textId="77777777">
        <w:tc>
          <w:tcPr>
            <w:tcW w:w="391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FA5C025" w14:textId="77777777" w:rsidR="009966F0" w:rsidRDefault="009966F0">
            <w:pPr>
              <w:pStyle w:val="Tabelleninhalt0"/>
            </w:pPr>
            <w:r>
              <w:rPr>
                <w:rFonts w:ascii="Calibri" w:hAnsi="Calibri" w:cs="Calibri"/>
                <w:sz w:val="40"/>
                <w:szCs w:val="40"/>
              </w:rPr>
              <w:t>Wahlzettel</w:t>
            </w:r>
          </w:p>
          <w:p w14:paraId="14C95217" w14:textId="77777777" w:rsidR="009966F0" w:rsidRDefault="000A109F">
            <w:pPr>
              <w:pStyle w:val="Tabelleninhalt0"/>
              <w:rPr>
                <w:rFonts w:ascii="Calibri" w:hAnsi="Calibri" w:cs="Calibri"/>
                <w:sz w:val="40"/>
                <w:szCs w:val="40"/>
              </w:rPr>
            </w:pPr>
            <w:r>
              <w:rPr>
                <w:noProof/>
              </w:rPr>
              <w:drawing>
                <wp:anchor distT="0" distB="0" distL="0" distR="0" simplePos="0" relativeHeight="251658752" behindDoc="0" locked="0" layoutInCell="1" allowOverlap="1" wp14:anchorId="6B041680" wp14:editId="16E02237">
                  <wp:simplePos x="0" y="0"/>
                  <wp:positionH relativeFrom="column">
                    <wp:posOffset>11430</wp:posOffset>
                  </wp:positionH>
                  <wp:positionV relativeFrom="paragraph">
                    <wp:posOffset>5080</wp:posOffset>
                  </wp:positionV>
                  <wp:extent cx="1555750" cy="1031240"/>
                  <wp:effectExtent l="0" t="0" r="0" b="0"/>
                  <wp:wrapSquare wrapText="largest"/>
                  <wp:docPr id="17" name="Bild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1" t="-15" r="-11" b="-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5750" cy="10312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A5EFF92" w14:textId="77777777" w:rsidR="009966F0" w:rsidRDefault="009966F0">
            <w:pPr>
              <w:pStyle w:val="Tabelleninhalt0"/>
              <w:rPr>
                <w:rFonts w:ascii="Calibri" w:hAnsi="Calibri" w:cs="Calibri"/>
                <w:sz w:val="40"/>
                <w:szCs w:val="40"/>
              </w:rPr>
            </w:pPr>
          </w:p>
          <w:p w14:paraId="797F34E4" w14:textId="77777777" w:rsidR="009966F0" w:rsidRDefault="009966F0">
            <w:pPr>
              <w:pStyle w:val="Tabelleninhalt0"/>
              <w:rPr>
                <w:rFonts w:ascii="Calibri" w:hAnsi="Calibri" w:cs="Calibri"/>
                <w:sz w:val="40"/>
                <w:szCs w:val="40"/>
              </w:rPr>
            </w:pPr>
          </w:p>
          <w:p w14:paraId="201CF927" w14:textId="77777777" w:rsidR="009966F0" w:rsidRDefault="009966F0">
            <w:pPr>
              <w:pStyle w:val="Tabelleninhalt0"/>
              <w:rPr>
                <w:rFonts w:ascii="Calibri" w:hAnsi="Calibri" w:cs="Calibri"/>
                <w:sz w:val="40"/>
                <w:szCs w:val="40"/>
              </w:rPr>
            </w:pPr>
          </w:p>
        </w:tc>
        <w:tc>
          <w:tcPr>
            <w:tcW w:w="573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28F1D6B" w14:textId="25E7E1E5" w:rsidR="009966F0" w:rsidRDefault="009966F0">
            <w:pPr>
              <w:pStyle w:val="Tabelleninhalt0"/>
            </w:pPr>
            <w:r>
              <w:rPr>
                <w:rFonts w:ascii="Calibri" w:hAnsi="Calibri" w:cs="Calibri"/>
                <w:sz w:val="32"/>
                <w:szCs w:val="32"/>
              </w:rPr>
              <w:t xml:space="preserve">Hat man sich im </w:t>
            </w:r>
            <w:r>
              <w:rPr>
                <w:rFonts w:ascii="Calibri" w:hAnsi="Calibri" w:cs="Calibri"/>
                <w:b/>
                <w:bCs/>
                <w:sz w:val="32"/>
                <w:szCs w:val="32"/>
              </w:rPr>
              <w:t>Wahllokal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angemeldet, bekommt man den </w:t>
            </w:r>
            <w:r>
              <w:rPr>
                <w:rFonts w:ascii="Calibri" w:hAnsi="Calibri" w:cs="Calibri"/>
                <w:b/>
                <w:bCs/>
                <w:sz w:val="32"/>
                <w:szCs w:val="32"/>
              </w:rPr>
              <w:t>Wahlzettel</w:t>
            </w:r>
            <w:r>
              <w:rPr>
                <w:rFonts w:ascii="Calibri" w:hAnsi="Calibri" w:cs="Calibri"/>
                <w:sz w:val="32"/>
                <w:szCs w:val="32"/>
              </w:rPr>
              <w:t>. Dort findet man alle Parteien und Kandidat</w:t>
            </w:r>
            <w:r w:rsidR="00183AB9">
              <w:rPr>
                <w:rFonts w:ascii="Calibri" w:hAnsi="Calibri" w:cs="Calibri"/>
                <w:sz w:val="32"/>
                <w:szCs w:val="32"/>
              </w:rPr>
              <w:t>/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innen, die sich zur Wahl stellen. </w:t>
            </w:r>
          </w:p>
          <w:p w14:paraId="176859F4" w14:textId="77777777" w:rsidR="009966F0" w:rsidRDefault="009966F0">
            <w:pPr>
              <w:pStyle w:val="Tabelleninhalt0"/>
              <w:rPr>
                <w:sz w:val="32"/>
                <w:szCs w:val="32"/>
              </w:rPr>
            </w:pPr>
          </w:p>
        </w:tc>
      </w:tr>
      <w:tr w:rsidR="009966F0" w14:paraId="5C310013" w14:textId="77777777">
        <w:tc>
          <w:tcPr>
            <w:tcW w:w="391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1F074B0" w14:textId="77777777" w:rsidR="009966F0" w:rsidRDefault="009966F0">
            <w:pPr>
              <w:pStyle w:val="Tabelleninhalt0"/>
            </w:pPr>
            <w:r>
              <w:rPr>
                <w:rFonts w:ascii="Calibri" w:hAnsi="Calibri" w:cs="Calibri"/>
                <w:sz w:val="40"/>
                <w:szCs w:val="40"/>
              </w:rPr>
              <w:t>Wahl</w:t>
            </w:r>
          </w:p>
          <w:p w14:paraId="20B9461A" w14:textId="77777777" w:rsidR="009966F0" w:rsidRDefault="000A109F">
            <w:pPr>
              <w:pStyle w:val="Tabelleninhalt0"/>
              <w:rPr>
                <w:rFonts w:ascii="Calibri" w:hAnsi="Calibri" w:cs="Calibri"/>
                <w:sz w:val="40"/>
                <w:szCs w:val="40"/>
              </w:rPr>
            </w:pPr>
            <w:r>
              <w:rPr>
                <w:noProof/>
              </w:rPr>
              <w:drawing>
                <wp:anchor distT="0" distB="0" distL="0" distR="0" simplePos="0" relativeHeight="251654656" behindDoc="0" locked="0" layoutInCell="1" allowOverlap="1" wp14:anchorId="2F8D593F" wp14:editId="5CA58161">
                  <wp:simplePos x="0" y="0"/>
                  <wp:positionH relativeFrom="column">
                    <wp:posOffset>15875</wp:posOffset>
                  </wp:positionH>
                  <wp:positionV relativeFrom="paragraph">
                    <wp:posOffset>24765</wp:posOffset>
                  </wp:positionV>
                  <wp:extent cx="1486535" cy="990600"/>
                  <wp:effectExtent l="0" t="0" r="0" b="0"/>
                  <wp:wrapSquare wrapText="largest"/>
                  <wp:docPr id="16" name="Bild 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1" t="-15" r="-11" b="-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6535" cy="990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EC315D4" w14:textId="77777777" w:rsidR="009966F0" w:rsidRDefault="009966F0">
            <w:pPr>
              <w:pStyle w:val="Tabelleninhalt0"/>
              <w:rPr>
                <w:rFonts w:ascii="Calibri" w:hAnsi="Calibri" w:cs="Calibri"/>
                <w:sz w:val="40"/>
                <w:szCs w:val="40"/>
              </w:rPr>
            </w:pPr>
          </w:p>
          <w:p w14:paraId="1D2963AC" w14:textId="77777777" w:rsidR="009966F0" w:rsidRDefault="009966F0">
            <w:pPr>
              <w:pStyle w:val="Tabelleninhalt0"/>
              <w:rPr>
                <w:rFonts w:ascii="Calibri" w:hAnsi="Calibri" w:cs="Calibri"/>
                <w:sz w:val="40"/>
                <w:szCs w:val="40"/>
              </w:rPr>
            </w:pPr>
          </w:p>
          <w:p w14:paraId="57E1887D" w14:textId="77777777" w:rsidR="009966F0" w:rsidRDefault="009966F0">
            <w:pPr>
              <w:pStyle w:val="Tabelleninhalt0"/>
              <w:rPr>
                <w:rFonts w:ascii="Calibri" w:hAnsi="Calibri" w:cs="Calibri"/>
                <w:sz w:val="40"/>
                <w:szCs w:val="40"/>
              </w:rPr>
            </w:pPr>
          </w:p>
        </w:tc>
        <w:tc>
          <w:tcPr>
            <w:tcW w:w="573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23DF66F" w14:textId="77777777" w:rsidR="009966F0" w:rsidRDefault="009966F0">
            <w:pPr>
              <w:pStyle w:val="Tabelleninhalt0"/>
            </w:pPr>
            <w:r>
              <w:rPr>
                <w:rFonts w:ascii="Calibri" w:hAnsi="Calibri" w:cs="Calibri"/>
                <w:sz w:val="32"/>
                <w:szCs w:val="32"/>
              </w:rPr>
              <w:t>Mit dem Wahlzettel geht man in einen geheimen Bereich, die „</w:t>
            </w:r>
            <w:r>
              <w:rPr>
                <w:rFonts w:ascii="Calibri" w:hAnsi="Calibri" w:cs="Calibri"/>
                <w:b/>
                <w:bCs/>
                <w:sz w:val="32"/>
                <w:szCs w:val="32"/>
              </w:rPr>
              <w:t>Wahlkabine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“ und kreuzt auf dem Zettel an, wen man wählen möchte. </w:t>
            </w:r>
          </w:p>
          <w:p w14:paraId="1E23BDB1" w14:textId="77777777" w:rsidR="009966F0" w:rsidRDefault="009966F0">
            <w:pPr>
              <w:pStyle w:val="Tabelleninhalt0"/>
            </w:pPr>
            <w:r>
              <w:rPr>
                <w:rFonts w:ascii="Calibri" w:hAnsi="Calibri" w:cs="Calibri"/>
                <w:sz w:val="32"/>
                <w:szCs w:val="32"/>
              </w:rPr>
              <w:t xml:space="preserve">Danach wirft man den </w:t>
            </w:r>
            <w:r>
              <w:rPr>
                <w:rFonts w:ascii="Calibri" w:hAnsi="Calibri" w:cs="Calibri"/>
                <w:b/>
                <w:bCs/>
                <w:sz w:val="32"/>
                <w:szCs w:val="32"/>
              </w:rPr>
              <w:t>Wahlzettel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in eine Kiste, genannt „</w:t>
            </w:r>
            <w:r>
              <w:rPr>
                <w:rFonts w:ascii="Calibri" w:hAnsi="Calibri" w:cs="Calibri"/>
                <w:b/>
                <w:bCs/>
                <w:sz w:val="32"/>
                <w:szCs w:val="32"/>
              </w:rPr>
              <w:t>Wahlurne</w:t>
            </w:r>
            <w:r>
              <w:rPr>
                <w:rFonts w:ascii="Calibri" w:hAnsi="Calibri" w:cs="Calibri"/>
                <w:sz w:val="32"/>
                <w:szCs w:val="32"/>
              </w:rPr>
              <w:t>“.</w:t>
            </w:r>
          </w:p>
        </w:tc>
      </w:tr>
    </w:tbl>
    <w:p w14:paraId="5EDCC266" w14:textId="77777777" w:rsidR="00123DB5" w:rsidRDefault="009966F0">
      <w:pPr>
        <w:rPr>
          <w:rFonts w:ascii="Calibri" w:hAnsi="Calibri" w:cs="Calibri"/>
          <w:sz w:val="16"/>
          <w:szCs w:val="16"/>
        </w:rPr>
      </w:pPr>
      <w:r>
        <w:rPr>
          <w:rFonts w:ascii="Calibri" w:eastAsia="Calibri" w:hAnsi="Calibri" w:cs="Calibri"/>
          <w:sz w:val="16"/>
          <w:szCs w:val="16"/>
        </w:rPr>
        <w:t xml:space="preserve"> </w:t>
      </w:r>
    </w:p>
    <w:p w14:paraId="561AB9AA" w14:textId="77777777" w:rsidR="009966F0" w:rsidRDefault="00123DB5">
      <w:r>
        <w:rPr>
          <w:rFonts w:ascii="Calibri" w:hAnsi="Calibri" w:cs="Calibri"/>
          <w:sz w:val="16"/>
          <w:szCs w:val="16"/>
        </w:rPr>
        <w:t xml:space="preserve">Bildquellen: </w:t>
      </w:r>
      <w:r w:rsidR="009966F0">
        <w:rPr>
          <w:rFonts w:ascii="Calibri" w:hAnsi="Calibri" w:cs="Calibri"/>
          <w:sz w:val="16"/>
          <w:szCs w:val="16"/>
        </w:rPr>
        <w:t xml:space="preserve">© </w:t>
      </w:r>
      <w:proofErr w:type="spellStart"/>
      <w:r w:rsidR="009966F0">
        <w:rPr>
          <w:rFonts w:ascii="Calibri" w:hAnsi="Calibri" w:cs="Calibri"/>
          <w:sz w:val="16"/>
          <w:szCs w:val="16"/>
        </w:rPr>
        <w:t>BpB</w:t>
      </w:r>
      <w:proofErr w:type="spellEnd"/>
      <w:r w:rsidR="009966F0">
        <w:rPr>
          <w:rFonts w:ascii="Calibri" w:hAnsi="Calibri" w:cs="Calibri"/>
          <w:sz w:val="16"/>
          <w:szCs w:val="16"/>
        </w:rPr>
        <w:t>, entnommen von: https://www.bpb.de/politik/grundfragen/politik-einfach-fuer-alle/248475/wie-sie-waehlen-koennen</w:t>
      </w:r>
    </w:p>
    <w:p w14:paraId="676475D0" w14:textId="77777777" w:rsidR="00123DB5" w:rsidRDefault="00123DB5"/>
    <w:p w14:paraId="1FD8AD8D" w14:textId="77777777" w:rsidR="00432096" w:rsidRDefault="00432096"/>
    <w:p w14:paraId="0888D4C8" w14:textId="77777777" w:rsidR="00432096" w:rsidRDefault="00432096"/>
    <w:p w14:paraId="309D1617" w14:textId="77777777" w:rsidR="00432096" w:rsidRDefault="00432096"/>
    <w:p w14:paraId="0D92FDC1" w14:textId="06498EFD" w:rsidR="00432096" w:rsidRDefault="00432096" w:rsidP="00432096">
      <w:pPr>
        <w:jc w:val="center"/>
        <w:rPr>
          <w:rFonts w:ascii="Calibri" w:hAnsi="Calibri" w:cs="Calibri"/>
          <w:sz w:val="32"/>
          <w:szCs w:val="32"/>
        </w:rPr>
      </w:pPr>
      <w:r w:rsidRPr="00432096">
        <w:rPr>
          <w:rFonts w:ascii="Calibri" w:hAnsi="Calibri" w:cs="Calibri"/>
          <w:sz w:val="32"/>
          <w:szCs w:val="32"/>
        </w:rPr>
        <w:t xml:space="preserve">Hinweis: </w:t>
      </w:r>
      <w:r w:rsidR="008439B3">
        <w:rPr>
          <w:rFonts w:ascii="Calibri" w:hAnsi="Calibri" w:cs="Calibri"/>
          <w:sz w:val="32"/>
          <w:szCs w:val="32"/>
        </w:rPr>
        <w:t>F</w:t>
      </w:r>
      <w:r w:rsidRPr="00432096">
        <w:rPr>
          <w:rFonts w:ascii="Calibri" w:hAnsi="Calibri" w:cs="Calibri"/>
          <w:sz w:val="32"/>
          <w:szCs w:val="32"/>
        </w:rPr>
        <w:t xml:space="preserve">ür das nachfolgende Arbeitsblatt </w:t>
      </w:r>
    </w:p>
    <w:p w14:paraId="65D44043" w14:textId="35DD8062" w:rsidR="00432096" w:rsidRDefault="00432096" w:rsidP="00432096">
      <w:pPr>
        <w:jc w:val="center"/>
        <w:rPr>
          <w:rFonts w:ascii="Calibri" w:hAnsi="Calibri" w:cs="Calibri"/>
          <w:sz w:val="32"/>
          <w:szCs w:val="32"/>
        </w:rPr>
      </w:pPr>
      <w:r w:rsidRPr="00432096">
        <w:rPr>
          <w:rFonts w:ascii="Calibri" w:hAnsi="Calibri" w:cs="Calibri"/>
          <w:sz w:val="32"/>
          <w:szCs w:val="32"/>
        </w:rPr>
        <w:t xml:space="preserve">steht ein </w:t>
      </w:r>
      <w:proofErr w:type="spellStart"/>
      <w:r w:rsidRPr="00432096">
        <w:rPr>
          <w:rFonts w:ascii="Calibri" w:hAnsi="Calibri" w:cs="Calibri"/>
          <w:sz w:val="32"/>
          <w:szCs w:val="32"/>
        </w:rPr>
        <w:t>Erklärfilm</w:t>
      </w:r>
      <w:proofErr w:type="spellEnd"/>
      <w:r w:rsidRPr="00432096">
        <w:rPr>
          <w:rFonts w:ascii="Calibri" w:hAnsi="Calibri" w:cs="Calibri"/>
          <w:sz w:val="32"/>
          <w:szCs w:val="32"/>
        </w:rPr>
        <w:t xml:space="preserve"> zur Verfügung:</w:t>
      </w:r>
    </w:p>
    <w:p w14:paraId="3F89A398" w14:textId="77777777" w:rsidR="00FF4D71" w:rsidRPr="00432096" w:rsidRDefault="00FF4D71" w:rsidP="00432096">
      <w:pPr>
        <w:jc w:val="center"/>
        <w:rPr>
          <w:rFonts w:ascii="Calibri" w:hAnsi="Calibri" w:cs="Calibri"/>
          <w:sz w:val="32"/>
          <w:szCs w:val="32"/>
        </w:rPr>
      </w:pPr>
    </w:p>
    <w:p w14:paraId="45ED2627" w14:textId="77777777" w:rsidR="00432096" w:rsidRDefault="00432096"/>
    <w:p w14:paraId="19A5DCA8" w14:textId="6051CF08" w:rsidR="00432096" w:rsidRDefault="00432096"/>
    <w:p w14:paraId="52C83D63" w14:textId="2CA39389" w:rsidR="00432096" w:rsidRDefault="00FF4D71" w:rsidP="00FF4D71">
      <w:pPr>
        <w:jc w:val="center"/>
      </w:pPr>
      <w:r>
        <w:rPr>
          <w:noProof/>
        </w:rPr>
        <w:drawing>
          <wp:inline distT="0" distB="0" distL="0" distR="0" wp14:anchorId="1A5FB6DA" wp14:editId="23F04B06">
            <wp:extent cx="2771090" cy="1943100"/>
            <wp:effectExtent l="0" t="0" r="0" b="0"/>
            <wp:docPr id="132187531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1875315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781932" cy="1950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70B08C" w14:textId="77777777" w:rsidR="00FF4D71" w:rsidRDefault="00FF4D71" w:rsidP="00FF4D71">
      <w:pPr>
        <w:jc w:val="center"/>
      </w:pPr>
    </w:p>
    <w:p w14:paraId="735C3EAA" w14:textId="77777777" w:rsidR="00FF4D71" w:rsidRDefault="00FF4D71" w:rsidP="00FF4D71">
      <w:pPr>
        <w:jc w:val="center"/>
      </w:pPr>
    </w:p>
    <w:p w14:paraId="1A045831" w14:textId="77777777" w:rsidR="00FF4D71" w:rsidRDefault="00FF4D71" w:rsidP="00FF4D71">
      <w:pPr>
        <w:jc w:val="center"/>
      </w:pPr>
    </w:p>
    <w:p w14:paraId="69EAAC2F" w14:textId="77777777" w:rsidR="00432096" w:rsidRDefault="00432096"/>
    <w:p w14:paraId="7BE14EF7" w14:textId="411AFB16" w:rsidR="00432096" w:rsidRDefault="00C63EA8" w:rsidP="00432096">
      <w:pPr>
        <w:jc w:val="center"/>
      </w:pPr>
      <w:r>
        <w:rPr>
          <w:noProof/>
        </w:rPr>
        <w:drawing>
          <wp:inline distT="0" distB="0" distL="0" distR="0" wp14:anchorId="23115C0E" wp14:editId="1236D04B">
            <wp:extent cx="2383790" cy="2383790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3790" cy="2383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D2041B" w14:textId="77777777" w:rsidR="00FB01D4" w:rsidRDefault="00FB01D4" w:rsidP="00432096">
      <w:pPr>
        <w:jc w:val="center"/>
      </w:pPr>
    </w:p>
    <w:p w14:paraId="03EA177A" w14:textId="77777777" w:rsidR="00FB01D4" w:rsidRDefault="00FB01D4" w:rsidP="00432096">
      <w:pPr>
        <w:jc w:val="center"/>
      </w:pPr>
    </w:p>
    <w:p w14:paraId="5927658B" w14:textId="4D4F277F" w:rsidR="008B28A5" w:rsidRPr="00767A70" w:rsidRDefault="00051C11" w:rsidP="00432096">
      <w:pPr>
        <w:jc w:val="center"/>
        <w:rPr>
          <w:rStyle w:val="Hyperlink"/>
          <w:rFonts w:asciiTheme="minorHAnsi" w:hAnsiTheme="minorHAnsi" w:cstheme="minorHAnsi"/>
          <w:lang w:val="en-US"/>
        </w:rPr>
      </w:pPr>
      <w:bookmarkStart w:id="2" w:name="_Hlk177719734"/>
      <w:r w:rsidRPr="00051C11">
        <w:rPr>
          <w:rFonts w:asciiTheme="minorHAnsi" w:hAnsiTheme="minorHAnsi" w:cstheme="minorHAnsi"/>
          <w:lang w:val="en-US"/>
        </w:rPr>
        <w:t>Link</w:t>
      </w:r>
      <w:r>
        <w:rPr>
          <w:rFonts w:asciiTheme="minorHAnsi" w:hAnsiTheme="minorHAnsi" w:cstheme="minorHAnsi"/>
          <w:lang w:val="en-US"/>
        </w:rPr>
        <w:t xml:space="preserve">: </w:t>
      </w:r>
      <w:r w:rsidR="00757217" w:rsidRPr="00051C11">
        <w:rPr>
          <w:rFonts w:asciiTheme="minorHAnsi" w:hAnsiTheme="minorHAnsi" w:cstheme="minorHAnsi"/>
          <w:lang w:val="en-US"/>
        </w:rPr>
        <w:t xml:space="preserve"> </w:t>
      </w:r>
      <w:hyperlink r:id="rId25" w:history="1">
        <w:r w:rsidR="00FF4D71" w:rsidRPr="00051C11">
          <w:rPr>
            <w:rStyle w:val="Hyperlink"/>
            <w:rFonts w:asciiTheme="minorHAnsi" w:hAnsiTheme="minorHAnsi" w:cstheme="minorHAnsi"/>
            <w:lang w:val="en-US"/>
          </w:rPr>
          <w:t>https://www.youtube.com/embed/Dx4XsdvL520</w:t>
        </w:r>
      </w:hyperlink>
    </w:p>
    <w:p w14:paraId="707EDD90" w14:textId="77777777" w:rsidR="00051C11" w:rsidRPr="00767A70" w:rsidRDefault="00051C11" w:rsidP="00432096">
      <w:pPr>
        <w:jc w:val="center"/>
        <w:rPr>
          <w:rStyle w:val="Hyperlink"/>
          <w:rFonts w:asciiTheme="minorHAnsi" w:hAnsiTheme="minorHAnsi" w:cstheme="minorHAnsi"/>
          <w:lang w:val="en-US"/>
        </w:rPr>
      </w:pPr>
    </w:p>
    <w:p w14:paraId="53B0F4ED" w14:textId="77777777" w:rsidR="00051C11" w:rsidRPr="00767A70" w:rsidRDefault="00051C11" w:rsidP="00432096">
      <w:pPr>
        <w:jc w:val="center"/>
        <w:rPr>
          <w:rStyle w:val="Hyperlink"/>
          <w:rFonts w:asciiTheme="minorHAnsi" w:hAnsiTheme="minorHAnsi" w:cstheme="minorHAnsi"/>
          <w:lang w:val="en-US"/>
        </w:rPr>
      </w:pPr>
    </w:p>
    <w:p w14:paraId="1092BB21" w14:textId="77777777" w:rsidR="00051C11" w:rsidRPr="00767A70" w:rsidRDefault="00051C11" w:rsidP="00432096">
      <w:pPr>
        <w:jc w:val="center"/>
        <w:rPr>
          <w:rStyle w:val="Hyperlink"/>
          <w:rFonts w:asciiTheme="minorHAnsi" w:hAnsiTheme="minorHAnsi" w:cstheme="minorHAnsi"/>
          <w:lang w:val="en-US"/>
        </w:rPr>
      </w:pPr>
    </w:p>
    <w:p w14:paraId="6BB3C61D" w14:textId="77777777" w:rsidR="00051C11" w:rsidRPr="00767A70" w:rsidRDefault="00051C11" w:rsidP="00432096">
      <w:pPr>
        <w:jc w:val="center"/>
        <w:rPr>
          <w:rStyle w:val="Hyperlink"/>
          <w:rFonts w:asciiTheme="minorHAnsi" w:hAnsiTheme="minorHAnsi" w:cstheme="minorHAnsi"/>
          <w:lang w:val="en-US"/>
        </w:rPr>
      </w:pPr>
    </w:p>
    <w:p w14:paraId="06EEB195" w14:textId="77777777" w:rsidR="00051C11" w:rsidRPr="00767A70" w:rsidRDefault="00051C11" w:rsidP="00432096">
      <w:pPr>
        <w:jc w:val="center"/>
        <w:rPr>
          <w:rStyle w:val="Hyperlink"/>
          <w:rFonts w:asciiTheme="minorHAnsi" w:hAnsiTheme="minorHAnsi" w:cstheme="minorHAnsi"/>
          <w:lang w:val="en-US"/>
        </w:rPr>
      </w:pPr>
    </w:p>
    <w:p w14:paraId="60B32A5C" w14:textId="77777777" w:rsidR="00051C11" w:rsidRPr="00767A70" w:rsidRDefault="00051C11" w:rsidP="00432096">
      <w:pPr>
        <w:jc w:val="center"/>
        <w:rPr>
          <w:rStyle w:val="Hyperlink"/>
          <w:rFonts w:asciiTheme="minorHAnsi" w:hAnsiTheme="minorHAnsi" w:cstheme="minorHAnsi"/>
          <w:lang w:val="en-US"/>
        </w:rPr>
      </w:pPr>
    </w:p>
    <w:p w14:paraId="47356E4D" w14:textId="77777777" w:rsidR="00767A70" w:rsidRPr="00051C11" w:rsidRDefault="00767A70" w:rsidP="00767A70">
      <w:pPr>
        <w:jc w:val="center"/>
        <w:rPr>
          <w:rFonts w:asciiTheme="minorHAnsi" w:hAnsiTheme="minorHAnsi" w:cstheme="minorHAnsi"/>
          <w:sz w:val="20"/>
          <w:szCs w:val="20"/>
        </w:rPr>
      </w:pPr>
      <w:r w:rsidRPr="00051C11">
        <w:rPr>
          <w:rFonts w:asciiTheme="minorHAnsi" w:hAnsiTheme="minorHAnsi" w:cstheme="minorHAnsi"/>
          <w:sz w:val="20"/>
          <w:szCs w:val="20"/>
        </w:rPr>
        <w:t xml:space="preserve">Quelle: </w:t>
      </w:r>
      <w:hyperlink r:id="rId26" w:history="1">
        <w:r w:rsidRPr="00767A70">
          <w:rPr>
            <w:rStyle w:val="Hyperlink"/>
            <w:rFonts w:asciiTheme="minorHAnsi" w:hAnsiTheme="minorHAnsi" w:cstheme="minorHAnsi"/>
            <w:sz w:val="20"/>
            <w:szCs w:val="20"/>
          </w:rPr>
          <w:t>https://hamburgwaehlt.de/die-hamburgische-buergersch</w:t>
        </w:r>
        <w:r w:rsidRPr="00767A70">
          <w:rPr>
            <w:rStyle w:val="Hyperlink"/>
            <w:rFonts w:asciiTheme="minorHAnsi" w:hAnsiTheme="minorHAnsi" w:cstheme="minorHAnsi"/>
            <w:sz w:val="20"/>
            <w:szCs w:val="20"/>
          </w:rPr>
          <w:t>a</w:t>
        </w:r>
        <w:r w:rsidRPr="00767A70">
          <w:rPr>
            <w:rStyle w:val="Hyperlink"/>
            <w:rFonts w:asciiTheme="minorHAnsi" w:hAnsiTheme="minorHAnsi" w:cstheme="minorHAnsi"/>
            <w:sz w:val="20"/>
            <w:szCs w:val="20"/>
          </w:rPr>
          <w:t>ft-parlament-fuer-alle-hamburgerinnen-und-hamburger.html</w:t>
        </w:r>
      </w:hyperlink>
    </w:p>
    <w:p w14:paraId="7672F975" w14:textId="40ABF356" w:rsidR="00051C11" w:rsidRPr="00051C11" w:rsidRDefault="00051C11" w:rsidP="00432096">
      <w:pPr>
        <w:jc w:val="center"/>
        <w:rPr>
          <w:rStyle w:val="Hyperlink"/>
          <w:rFonts w:asciiTheme="minorHAnsi" w:hAnsiTheme="minorHAnsi" w:cstheme="minorHAnsi"/>
        </w:rPr>
      </w:pPr>
    </w:p>
    <w:p w14:paraId="0F63955A" w14:textId="77777777" w:rsidR="00051C11" w:rsidRPr="00051C11" w:rsidRDefault="00051C11" w:rsidP="00432096">
      <w:pPr>
        <w:jc w:val="center"/>
        <w:rPr>
          <w:rStyle w:val="Hyperlink"/>
          <w:rFonts w:asciiTheme="minorHAnsi" w:hAnsiTheme="minorHAnsi" w:cstheme="minorHAnsi"/>
        </w:rPr>
      </w:pPr>
    </w:p>
    <w:p w14:paraId="221B90A7" w14:textId="77777777" w:rsidR="00051C11" w:rsidRPr="00051C11" w:rsidRDefault="00051C11" w:rsidP="00432096">
      <w:pPr>
        <w:jc w:val="center"/>
        <w:rPr>
          <w:rStyle w:val="Hyperlink"/>
          <w:rFonts w:asciiTheme="minorHAnsi" w:hAnsiTheme="minorHAnsi" w:cstheme="minorHAnsi"/>
        </w:rPr>
      </w:pPr>
    </w:p>
    <w:p w14:paraId="2359B37A" w14:textId="77777777" w:rsidR="00051C11" w:rsidRPr="00051C11" w:rsidRDefault="00051C11" w:rsidP="00432096">
      <w:pPr>
        <w:jc w:val="center"/>
        <w:rPr>
          <w:rFonts w:asciiTheme="minorHAnsi" w:hAnsiTheme="minorHAnsi" w:cstheme="minorHAnsi"/>
        </w:rPr>
      </w:pPr>
    </w:p>
    <w:p w14:paraId="2D55587F" w14:textId="52E746BF" w:rsidR="00FB01D4" w:rsidRPr="00051C11" w:rsidRDefault="00FB01D4" w:rsidP="00432096">
      <w:pPr>
        <w:jc w:val="center"/>
        <w:rPr>
          <w:rFonts w:asciiTheme="minorHAnsi" w:hAnsiTheme="minorHAnsi" w:cstheme="minorHAnsi"/>
        </w:rPr>
      </w:pPr>
    </w:p>
    <w:p w14:paraId="630AE452" w14:textId="33E5F994" w:rsidR="00ED0AC5" w:rsidRPr="00051C11" w:rsidRDefault="00ED0AC5" w:rsidP="00432096">
      <w:pPr>
        <w:jc w:val="center"/>
        <w:rPr>
          <w:rFonts w:asciiTheme="minorHAnsi" w:hAnsiTheme="minorHAnsi" w:cstheme="minorHAnsi"/>
        </w:rPr>
      </w:pPr>
    </w:p>
    <w:p w14:paraId="18A469CD" w14:textId="767B9870" w:rsidR="00ED0AC5" w:rsidRPr="00051C11" w:rsidRDefault="00ED0AC5" w:rsidP="00432096">
      <w:pPr>
        <w:jc w:val="center"/>
        <w:rPr>
          <w:rFonts w:asciiTheme="minorHAnsi" w:hAnsiTheme="minorHAnsi" w:cstheme="minorHAnsi"/>
        </w:rPr>
      </w:pPr>
    </w:p>
    <w:bookmarkEnd w:id="2"/>
    <w:p w14:paraId="36AD9DC8" w14:textId="487E1DC9" w:rsidR="00ED0AC5" w:rsidRDefault="00ED0AC5" w:rsidP="00ED0AC5">
      <w:pPr>
        <w:jc w:val="center"/>
        <w:rPr>
          <w:rFonts w:ascii="Calibri" w:hAnsi="Calibri" w:cs="Calibri"/>
          <w:sz w:val="32"/>
          <w:szCs w:val="32"/>
        </w:rPr>
      </w:pPr>
      <w:r w:rsidRPr="00432096">
        <w:rPr>
          <w:rFonts w:ascii="Calibri" w:hAnsi="Calibri" w:cs="Calibri"/>
          <w:sz w:val="32"/>
          <w:szCs w:val="32"/>
        </w:rPr>
        <w:t xml:space="preserve">Hinweis: </w:t>
      </w:r>
      <w:r>
        <w:rPr>
          <w:rFonts w:ascii="Calibri" w:hAnsi="Calibri" w:cs="Calibri"/>
          <w:sz w:val="32"/>
          <w:szCs w:val="32"/>
        </w:rPr>
        <w:t>F</w:t>
      </w:r>
      <w:r w:rsidRPr="00432096">
        <w:rPr>
          <w:rFonts w:ascii="Calibri" w:hAnsi="Calibri" w:cs="Calibri"/>
          <w:sz w:val="32"/>
          <w:szCs w:val="32"/>
        </w:rPr>
        <w:t xml:space="preserve">ür das nachfolgende Arbeitsblatt </w:t>
      </w:r>
    </w:p>
    <w:p w14:paraId="3D8AE430" w14:textId="046A7A86" w:rsidR="00ED0AC5" w:rsidRDefault="00ED0AC5" w:rsidP="00ED0AC5">
      <w:pPr>
        <w:jc w:val="center"/>
        <w:rPr>
          <w:rFonts w:ascii="Calibri" w:hAnsi="Calibri" w:cs="Calibri"/>
          <w:sz w:val="32"/>
          <w:szCs w:val="32"/>
        </w:rPr>
      </w:pPr>
      <w:r w:rsidRPr="00432096">
        <w:rPr>
          <w:rFonts w:ascii="Calibri" w:hAnsi="Calibri" w:cs="Calibri"/>
          <w:sz w:val="32"/>
          <w:szCs w:val="32"/>
        </w:rPr>
        <w:t xml:space="preserve">steht ein </w:t>
      </w:r>
      <w:proofErr w:type="spellStart"/>
      <w:r w:rsidRPr="00432096">
        <w:rPr>
          <w:rFonts w:ascii="Calibri" w:hAnsi="Calibri" w:cs="Calibri"/>
          <w:sz w:val="32"/>
          <w:szCs w:val="32"/>
        </w:rPr>
        <w:t>Erklärfilm</w:t>
      </w:r>
      <w:proofErr w:type="spellEnd"/>
      <w:r w:rsidRPr="00432096">
        <w:rPr>
          <w:rFonts w:ascii="Calibri" w:hAnsi="Calibri" w:cs="Calibri"/>
          <w:sz w:val="32"/>
          <w:szCs w:val="32"/>
        </w:rPr>
        <w:t xml:space="preserve"> </w:t>
      </w:r>
      <w:r>
        <w:rPr>
          <w:rFonts w:ascii="Calibri" w:hAnsi="Calibri" w:cs="Calibri"/>
          <w:sz w:val="32"/>
          <w:szCs w:val="32"/>
        </w:rPr>
        <w:t xml:space="preserve">bei </w:t>
      </w:r>
      <w:r w:rsidRPr="00432096">
        <w:rPr>
          <w:rFonts w:ascii="Calibri" w:hAnsi="Calibri" w:cs="Calibri"/>
          <w:sz w:val="32"/>
          <w:szCs w:val="32"/>
        </w:rPr>
        <w:t>zur Verfügung:</w:t>
      </w:r>
    </w:p>
    <w:p w14:paraId="330766C8" w14:textId="77777777" w:rsidR="00620F40" w:rsidRDefault="00620F40" w:rsidP="00ED0AC5">
      <w:pPr>
        <w:jc w:val="center"/>
        <w:rPr>
          <w:rFonts w:ascii="Calibri" w:hAnsi="Calibri" w:cs="Calibri"/>
          <w:sz w:val="32"/>
          <w:szCs w:val="32"/>
        </w:rPr>
      </w:pPr>
    </w:p>
    <w:p w14:paraId="669C31D9" w14:textId="14371029" w:rsidR="00620F40" w:rsidRPr="00432096" w:rsidRDefault="00620F40" w:rsidP="00ED0AC5">
      <w:pPr>
        <w:jc w:val="center"/>
        <w:rPr>
          <w:rFonts w:ascii="Calibri" w:hAnsi="Calibri" w:cs="Calibri"/>
          <w:sz w:val="32"/>
          <w:szCs w:val="32"/>
        </w:rPr>
      </w:pPr>
      <w:r>
        <w:rPr>
          <w:noProof/>
        </w:rPr>
        <w:drawing>
          <wp:inline distT="0" distB="0" distL="0" distR="0" wp14:anchorId="1F73B9C2" wp14:editId="2484DAE6">
            <wp:extent cx="3590925" cy="2988088"/>
            <wp:effectExtent l="0" t="0" r="0" b="3175"/>
            <wp:docPr id="523409088" name="Grafik 1" descr="Ein Bild, das Zeichnung, Entwurf, Lineart, Darstell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3409088" name="Grafik 1" descr="Ein Bild, das Zeichnung, Entwurf, Lineart, Darstellung enthält.&#10;&#10;Automatisch generierte Beschreibu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600479" cy="2996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455CE0" w14:textId="5108BBA4" w:rsidR="00ED0AC5" w:rsidRDefault="00ED0AC5" w:rsidP="00432096">
      <w:pPr>
        <w:jc w:val="center"/>
      </w:pPr>
    </w:p>
    <w:p w14:paraId="496A556C" w14:textId="0F5BFEAF" w:rsidR="00ED0AC5" w:rsidRDefault="00ED0AC5" w:rsidP="00432096">
      <w:pPr>
        <w:jc w:val="center"/>
      </w:pPr>
    </w:p>
    <w:p w14:paraId="4E7ACDBB" w14:textId="08FE79E7" w:rsidR="00ED0AC5" w:rsidRDefault="00F43E07" w:rsidP="00432096">
      <w:pPr>
        <w:jc w:val="center"/>
      </w:pPr>
      <w:bookmarkStart w:id="3" w:name="_Hlk177719618"/>
      <w:r>
        <w:t>Film über die Hamburgische Bürgerschaft</w:t>
      </w:r>
    </w:p>
    <w:p w14:paraId="37A2604B" w14:textId="77777777" w:rsidR="00051C11" w:rsidRDefault="00051C11" w:rsidP="00432096">
      <w:pPr>
        <w:jc w:val="center"/>
      </w:pPr>
    </w:p>
    <w:bookmarkEnd w:id="3"/>
    <w:p w14:paraId="114D3CAF" w14:textId="3A632A07" w:rsidR="00ED0AC5" w:rsidRPr="00767A70" w:rsidRDefault="00051C11" w:rsidP="00432096">
      <w:pPr>
        <w:jc w:val="center"/>
      </w:pPr>
      <w:r w:rsidRPr="00767A70">
        <w:t xml:space="preserve">Link: </w:t>
      </w:r>
      <w:hyperlink r:id="rId28" w:history="1">
        <w:r w:rsidR="00460185" w:rsidRPr="00767A70">
          <w:rPr>
            <w:rStyle w:val="Hyperlink"/>
          </w:rPr>
          <w:t>https://www.youtu</w:t>
        </w:r>
        <w:r w:rsidR="00460185" w:rsidRPr="00767A70">
          <w:rPr>
            <w:rStyle w:val="Hyperlink"/>
          </w:rPr>
          <w:t>b</w:t>
        </w:r>
        <w:r w:rsidR="00460185" w:rsidRPr="00767A70">
          <w:rPr>
            <w:rStyle w:val="Hyperlink"/>
          </w:rPr>
          <w:t>e.com/embed/mMIrKTHwRX8</w:t>
        </w:r>
      </w:hyperlink>
    </w:p>
    <w:p w14:paraId="15EA0063" w14:textId="77777777" w:rsidR="008B28A5" w:rsidRPr="00767A70" w:rsidRDefault="008B28A5" w:rsidP="00432096">
      <w:pPr>
        <w:jc w:val="center"/>
      </w:pPr>
    </w:p>
    <w:p w14:paraId="3CF77D6D" w14:textId="77777777" w:rsidR="00ED0AC5" w:rsidRPr="00767A70" w:rsidRDefault="00ED0AC5" w:rsidP="00432096">
      <w:pPr>
        <w:jc w:val="center"/>
      </w:pPr>
    </w:p>
    <w:p w14:paraId="276CB8C7" w14:textId="77777777" w:rsidR="00620F40" w:rsidRPr="00620F40" w:rsidRDefault="00620F40" w:rsidP="00620F40">
      <w:pPr>
        <w:widowControl/>
        <w:suppressAutoHyphens w:val="0"/>
        <w:spacing w:before="100" w:beforeAutospacing="1" w:after="100" w:afterAutospacing="1"/>
        <w:jc w:val="center"/>
        <w:rPr>
          <w:rFonts w:eastAsia="Times New Roman" w:cs="Times New Roman"/>
          <w:kern w:val="0"/>
          <w:lang w:eastAsia="de-DE" w:bidi="ar-SA"/>
        </w:rPr>
      </w:pPr>
      <w:r w:rsidRPr="00620F40">
        <w:rPr>
          <w:rFonts w:eastAsia="Times New Roman" w:cs="Times New Roman"/>
          <w:noProof/>
          <w:kern w:val="0"/>
          <w:lang w:eastAsia="de-DE" w:bidi="ar-SA"/>
        </w:rPr>
        <w:drawing>
          <wp:inline distT="0" distB="0" distL="0" distR="0" wp14:anchorId="10F97FCA" wp14:editId="32BF3199">
            <wp:extent cx="2190750" cy="2190750"/>
            <wp:effectExtent l="0" t="0" r="0" b="0"/>
            <wp:docPr id="4" name="Bild 4" descr="Ein Bild, das Muster, Quadrat, Pixel, Desig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ild 4" descr="Ein Bild, das Muster, Quadrat, Pixel, Design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CFC2BB" w14:textId="77777777" w:rsidR="00051C11" w:rsidRDefault="00051C11" w:rsidP="00FF4D71">
      <w:pPr>
        <w:jc w:val="center"/>
        <w:rPr>
          <w:rFonts w:asciiTheme="minorHAnsi" w:hAnsiTheme="minorHAnsi" w:cstheme="minorHAnsi"/>
          <w:sz w:val="20"/>
          <w:szCs w:val="20"/>
        </w:rPr>
      </w:pPr>
      <w:bookmarkStart w:id="4" w:name="_Hlk177719645"/>
    </w:p>
    <w:p w14:paraId="36631607" w14:textId="77777777" w:rsidR="00051C11" w:rsidRDefault="00051C11" w:rsidP="00FF4D71">
      <w:pPr>
        <w:jc w:val="center"/>
        <w:rPr>
          <w:rFonts w:asciiTheme="minorHAnsi" w:hAnsiTheme="minorHAnsi" w:cstheme="minorHAnsi"/>
          <w:sz w:val="20"/>
          <w:szCs w:val="20"/>
        </w:rPr>
      </w:pPr>
    </w:p>
    <w:p w14:paraId="1A2512AF" w14:textId="4345553C" w:rsidR="00FF4D71" w:rsidRPr="00051C11" w:rsidRDefault="00FF4D71" w:rsidP="00FF4D71">
      <w:pPr>
        <w:jc w:val="center"/>
        <w:rPr>
          <w:rFonts w:asciiTheme="minorHAnsi" w:hAnsiTheme="minorHAnsi" w:cstheme="minorHAnsi"/>
          <w:sz w:val="20"/>
          <w:szCs w:val="20"/>
        </w:rPr>
      </w:pPr>
      <w:r w:rsidRPr="00051C11">
        <w:rPr>
          <w:rFonts w:asciiTheme="minorHAnsi" w:hAnsiTheme="minorHAnsi" w:cstheme="minorHAnsi"/>
          <w:sz w:val="20"/>
          <w:szCs w:val="20"/>
        </w:rPr>
        <w:t>Quelle</w:t>
      </w:r>
      <w:r w:rsidR="00F43E07" w:rsidRPr="00051C11">
        <w:rPr>
          <w:rFonts w:asciiTheme="minorHAnsi" w:hAnsiTheme="minorHAnsi" w:cstheme="minorHAnsi"/>
          <w:sz w:val="20"/>
          <w:szCs w:val="20"/>
        </w:rPr>
        <w:t>:</w:t>
      </w:r>
      <w:r w:rsidRPr="00051C11">
        <w:rPr>
          <w:rFonts w:asciiTheme="minorHAnsi" w:hAnsiTheme="minorHAnsi" w:cstheme="minorHAnsi"/>
          <w:sz w:val="20"/>
          <w:szCs w:val="20"/>
        </w:rPr>
        <w:t xml:space="preserve"> </w:t>
      </w:r>
      <w:hyperlink r:id="rId30" w:history="1">
        <w:r w:rsidR="00F43E07" w:rsidRPr="00767A70">
          <w:rPr>
            <w:rStyle w:val="Hyperlink"/>
            <w:rFonts w:asciiTheme="minorHAnsi" w:hAnsiTheme="minorHAnsi" w:cstheme="minorHAnsi"/>
            <w:sz w:val="20"/>
            <w:szCs w:val="20"/>
          </w:rPr>
          <w:t>https://hamburgwaehlt.de/die-hamburgische-buergerschaft-parlament-fuer-alle-hamburgerinnen-und-hamburger.ht</w:t>
        </w:r>
        <w:r w:rsidR="00051C11" w:rsidRPr="00767A70">
          <w:rPr>
            <w:rStyle w:val="Hyperlink"/>
            <w:rFonts w:asciiTheme="minorHAnsi" w:hAnsiTheme="minorHAnsi" w:cstheme="minorHAnsi"/>
            <w:sz w:val="20"/>
            <w:szCs w:val="20"/>
          </w:rPr>
          <w:t>ml</w:t>
        </w:r>
      </w:hyperlink>
    </w:p>
    <w:p w14:paraId="21715C31" w14:textId="77777777" w:rsidR="00ED0AC5" w:rsidRPr="00051C11" w:rsidRDefault="00ED0AC5" w:rsidP="00432096">
      <w:pPr>
        <w:jc w:val="center"/>
        <w:rPr>
          <w:sz w:val="20"/>
          <w:szCs w:val="20"/>
        </w:rPr>
      </w:pPr>
    </w:p>
    <w:bookmarkEnd w:id="4"/>
    <w:p w14:paraId="5A519D33" w14:textId="17CE5DB5" w:rsidR="00ED0AC5" w:rsidRPr="00051C11" w:rsidRDefault="00ED0AC5" w:rsidP="00432096">
      <w:pPr>
        <w:jc w:val="center"/>
        <w:sectPr w:rsidR="00ED0AC5" w:rsidRPr="00051C11" w:rsidSect="008516B1">
          <w:headerReference w:type="default" r:id="rId31"/>
          <w:pgSz w:w="11900" w:h="16820"/>
          <w:pgMar w:top="1134" w:right="1134" w:bottom="1134" w:left="1134" w:header="720" w:footer="720" w:gutter="0"/>
          <w:cols w:space="720"/>
          <w:docGrid w:linePitch="600" w:charSpace="32768"/>
        </w:sectPr>
      </w:pPr>
    </w:p>
    <w:p w14:paraId="0808A3B1" w14:textId="07B0B836" w:rsidR="009966F0" w:rsidRDefault="009966F0" w:rsidP="00123DB5">
      <w:pPr>
        <w:jc w:val="center"/>
        <w:rPr>
          <w:rFonts w:ascii="Calibri" w:hAnsi="Calibri" w:cs="Calibri"/>
          <w:b/>
          <w:sz w:val="32"/>
          <w:szCs w:val="32"/>
        </w:rPr>
      </w:pPr>
      <w:r w:rsidRPr="00123DB5">
        <w:rPr>
          <w:rFonts w:ascii="Calibri" w:hAnsi="Calibri" w:cs="Calibri"/>
          <w:b/>
          <w:sz w:val="32"/>
          <w:szCs w:val="32"/>
        </w:rPr>
        <w:lastRenderedPageBreak/>
        <w:t xml:space="preserve">Informationen </w:t>
      </w:r>
      <w:r w:rsidR="000D44C3">
        <w:rPr>
          <w:rFonts w:ascii="Calibri" w:hAnsi="Calibri" w:cs="Calibri"/>
          <w:b/>
          <w:sz w:val="32"/>
          <w:szCs w:val="32"/>
        </w:rPr>
        <w:t>zum 5-Stimmen-Wahlrecht</w:t>
      </w:r>
      <w:r w:rsidRPr="00123DB5">
        <w:rPr>
          <w:rFonts w:ascii="Calibri" w:hAnsi="Calibri" w:cs="Calibri"/>
          <w:b/>
          <w:sz w:val="32"/>
          <w:szCs w:val="32"/>
        </w:rPr>
        <w:t xml:space="preserve"> </w:t>
      </w:r>
      <w:r w:rsidR="00432096">
        <w:rPr>
          <w:rFonts w:ascii="Calibri" w:hAnsi="Calibri" w:cs="Calibri"/>
          <w:b/>
          <w:sz w:val="32"/>
          <w:szCs w:val="32"/>
        </w:rPr>
        <w:t>(</w:t>
      </w:r>
      <w:r w:rsidR="005B7B8A">
        <w:rPr>
          <w:rFonts w:ascii="Calibri" w:hAnsi="Calibri" w:cs="Calibri"/>
          <w:b/>
          <w:sz w:val="32"/>
          <w:szCs w:val="32"/>
        </w:rPr>
        <w:t>mit Video</w:t>
      </w:r>
      <w:r w:rsidR="00432096">
        <w:rPr>
          <w:rFonts w:ascii="Calibri" w:hAnsi="Calibri" w:cs="Calibri"/>
          <w:b/>
          <w:sz w:val="32"/>
          <w:szCs w:val="32"/>
        </w:rPr>
        <w:t>)</w:t>
      </w:r>
    </w:p>
    <w:p w14:paraId="4E7C81EF" w14:textId="77777777" w:rsidR="00123DB5" w:rsidRPr="00123DB5" w:rsidRDefault="00123DB5" w:rsidP="00123DB5">
      <w:pPr>
        <w:jc w:val="center"/>
        <w:rPr>
          <w:sz w:val="28"/>
          <w:szCs w:val="28"/>
        </w:rPr>
      </w:pPr>
    </w:p>
    <w:tbl>
      <w:tblPr>
        <w:tblW w:w="9870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1678"/>
        <w:gridCol w:w="1588"/>
        <w:gridCol w:w="3089"/>
        <w:gridCol w:w="142"/>
        <w:gridCol w:w="3373"/>
      </w:tblGrid>
      <w:tr w:rsidR="005467EB" w14:paraId="5B1E6646" w14:textId="77777777" w:rsidTr="00F2540A">
        <w:trPr>
          <w:trHeight w:val="716"/>
        </w:trPr>
        <w:tc>
          <w:tcPr>
            <w:tcW w:w="1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991965A" w14:textId="56F58D8D" w:rsidR="005467EB" w:rsidRDefault="005467EB" w:rsidP="005467EB">
            <w:pPr>
              <w:snapToGrid w:val="0"/>
              <w:jc w:val="center"/>
              <w:rPr>
                <w:rFonts w:ascii="Calibri" w:hAnsi="Calibri" w:cs="Calibri"/>
                <w:sz w:val="12"/>
                <w:szCs w:val="12"/>
              </w:rPr>
            </w:pPr>
            <w:r>
              <w:rPr>
                <w:rFonts w:ascii="Calibri" w:hAnsi="Calibri" w:cs="Calibri"/>
                <w:noProof/>
                <w:sz w:val="12"/>
                <w:szCs w:val="12"/>
              </w:rPr>
              <w:drawing>
                <wp:inline distT="0" distB="0" distL="0" distR="0" wp14:anchorId="08645E2D" wp14:editId="67CE1263">
                  <wp:extent cx="863050" cy="1114425"/>
                  <wp:effectExtent l="0" t="0" r="0" b="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Grafik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305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6916944" w14:textId="0E83A4FC" w:rsidR="005467EB" w:rsidRDefault="005467EB" w:rsidP="005467EB">
            <w:pPr>
              <w:spacing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Alle </w:t>
            </w:r>
            <w:r w:rsidR="00620F40">
              <w:rPr>
                <w:rFonts w:ascii="Calibri" w:hAnsi="Calibri" w:cs="Calibri"/>
              </w:rPr>
              <w:t>5</w:t>
            </w:r>
            <w:r>
              <w:rPr>
                <w:rFonts w:ascii="Calibri" w:hAnsi="Calibri" w:cs="Calibri"/>
              </w:rPr>
              <w:t xml:space="preserve"> Jahre wählen die wahlberechtigten Bürger/innen in </w:t>
            </w:r>
            <w:r w:rsidR="00620F40">
              <w:rPr>
                <w:rFonts w:ascii="Calibri" w:hAnsi="Calibri" w:cs="Calibri"/>
              </w:rPr>
              <w:t>Hamburg</w:t>
            </w:r>
            <w:r>
              <w:rPr>
                <w:rFonts w:ascii="Calibri" w:hAnsi="Calibri" w:cs="Calibri"/>
              </w:rPr>
              <w:t xml:space="preserve"> ihre   </w:t>
            </w:r>
          </w:p>
          <w:p w14:paraId="15360B7B" w14:textId="2FE9C759" w:rsidR="005467EB" w:rsidRDefault="005467EB" w:rsidP="005467EB">
            <w:pPr>
              <w:spacing w:line="360" w:lineRule="auto"/>
            </w:pPr>
            <w:r>
              <w:rPr>
                <w:rFonts w:ascii="Calibri" w:hAnsi="Calibri" w:cs="Calibri"/>
              </w:rPr>
              <w:t>_ _ _ _ _ _ _ _ _ _ _ _  .</w:t>
            </w:r>
          </w:p>
          <w:p w14:paraId="51FFA5EB" w14:textId="29F768FA" w:rsidR="005467EB" w:rsidRPr="0057288E" w:rsidRDefault="005467EB" w:rsidP="005467EB">
            <w:pPr>
              <w:spacing w:line="360" w:lineRule="auto"/>
            </w:pPr>
            <w:r>
              <w:rPr>
                <w:rFonts w:ascii="Calibri" w:hAnsi="Calibri" w:cs="Calibri"/>
              </w:rPr>
              <w:t xml:space="preserve">Die gewählten </w:t>
            </w:r>
            <w:r>
              <w:rPr>
                <w:rFonts w:ascii="Calibri" w:hAnsi="Calibri" w:cs="Calibri"/>
                <w:b/>
                <w:bCs/>
              </w:rPr>
              <w:t>Volksvertreter/innen</w:t>
            </w:r>
            <w:r>
              <w:rPr>
                <w:rFonts w:ascii="Calibri" w:hAnsi="Calibri" w:cs="Calibri"/>
              </w:rPr>
              <w:t xml:space="preserve"> bilden dann für </w:t>
            </w:r>
            <w:r w:rsidR="00620F40">
              <w:rPr>
                <w:rFonts w:ascii="Calibri" w:hAnsi="Calibri" w:cs="Calibri"/>
              </w:rPr>
              <w:t>5</w:t>
            </w:r>
            <w:r>
              <w:rPr>
                <w:rFonts w:ascii="Calibri" w:hAnsi="Calibri" w:cs="Calibri"/>
              </w:rPr>
              <w:t xml:space="preserve"> Jahre </w:t>
            </w:r>
            <w:r w:rsidR="00757217">
              <w:rPr>
                <w:rFonts w:ascii="Calibri" w:hAnsi="Calibri" w:cs="Calibri"/>
              </w:rPr>
              <w:t>das _</w:t>
            </w:r>
            <w:r>
              <w:rPr>
                <w:rFonts w:ascii="Calibri" w:hAnsi="Calibri" w:cs="Calibri"/>
              </w:rPr>
              <w:t xml:space="preserve"> _ _ _ _ _ _ _ _.</w:t>
            </w:r>
          </w:p>
        </w:tc>
        <w:tc>
          <w:tcPr>
            <w:tcW w:w="3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78D19AA" w14:textId="3C0860C0" w:rsidR="005467EB" w:rsidRDefault="005467EB" w:rsidP="005467EB">
            <w:pPr>
              <w:snapToGrid w:val="0"/>
              <w:spacing w:line="36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>
              <w:rPr>
                <w:rFonts w:ascii="Calibri" w:hAnsi="Calibri" w:cs="Calibri"/>
                <w:noProof/>
                <w:sz w:val="16"/>
                <w:szCs w:val="16"/>
              </w:rPr>
              <w:drawing>
                <wp:inline distT="0" distB="0" distL="0" distR="0" wp14:anchorId="28747600" wp14:editId="1D133703">
                  <wp:extent cx="1919605" cy="1260414"/>
                  <wp:effectExtent l="0" t="0" r="4445" b="0"/>
                  <wp:docPr id="44" name="Grafik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Grafik 44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5660" cy="1264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67EB" w14:paraId="2479169D" w14:textId="77777777" w:rsidTr="00F2540A">
        <w:trPr>
          <w:trHeight w:val="1440"/>
        </w:trPr>
        <w:tc>
          <w:tcPr>
            <w:tcW w:w="635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A632E2C" w14:textId="0DFBA1EA" w:rsidR="005467EB" w:rsidRDefault="005467EB" w:rsidP="005467EB">
            <w:pPr>
              <w:spacing w:line="360" w:lineRule="auto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</w:rPr>
              <w:t xml:space="preserve">Bei der Bürgerschaftswahl darf man ab _ _ Jahren wählen gehen und die Wählerinnen und Wähler </w:t>
            </w:r>
            <w:proofErr w:type="gramStart"/>
            <w:r>
              <w:rPr>
                <w:rFonts w:ascii="Calibri" w:hAnsi="Calibri" w:cs="Calibri"/>
              </w:rPr>
              <w:t>haben  _</w:t>
            </w:r>
            <w:proofErr w:type="gramEnd"/>
            <w:r>
              <w:rPr>
                <w:rFonts w:ascii="Calibri" w:hAnsi="Calibri" w:cs="Calibri"/>
              </w:rPr>
              <w:t xml:space="preserve"> _ _ _  Stimmen.</w:t>
            </w:r>
          </w:p>
        </w:tc>
        <w:tc>
          <w:tcPr>
            <w:tcW w:w="35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EF1804" w14:textId="33F966CA" w:rsidR="005467EB" w:rsidRDefault="005467EB" w:rsidP="005467EB">
            <w:pPr>
              <w:snapToGrid w:val="0"/>
              <w:spacing w:line="360" w:lineRule="auto"/>
              <w:jc w:val="center"/>
              <w:rPr>
                <w:rFonts w:ascii="Calibri" w:hAnsi="Calibri" w:cs="Calibri"/>
                <w:sz w:val="12"/>
                <w:szCs w:val="12"/>
                <w:lang w:eastAsia="de-DE"/>
              </w:rPr>
            </w:pPr>
            <w:r>
              <w:rPr>
                <w:rFonts w:ascii="Calibri" w:hAnsi="Calibri" w:cs="Calibri"/>
                <w:noProof/>
                <w:sz w:val="12"/>
                <w:szCs w:val="12"/>
                <w:lang w:eastAsia="de-DE"/>
              </w:rPr>
              <w:drawing>
                <wp:inline distT="0" distB="0" distL="0" distR="0" wp14:anchorId="01E91912" wp14:editId="76D5DF0A">
                  <wp:extent cx="1562100" cy="1092200"/>
                  <wp:effectExtent l="0" t="0" r="0" b="0"/>
                  <wp:docPr id="41" name="Grafik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Grafik 41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2100" cy="1092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67EB" w14:paraId="070DFB44" w14:textId="77777777" w:rsidTr="00963975">
        <w:trPr>
          <w:trHeight w:val="1931"/>
        </w:trPr>
        <w:tc>
          <w:tcPr>
            <w:tcW w:w="326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271EC5E" w14:textId="77777777" w:rsidR="005467EB" w:rsidRDefault="005467EB" w:rsidP="005467EB">
            <w:pPr>
              <w:snapToGrid w:val="0"/>
              <w:spacing w:line="360" w:lineRule="auto"/>
              <w:rPr>
                <w:rFonts w:ascii="Calibri" w:hAnsi="Calibri" w:cs="Calibri"/>
                <w:noProof/>
                <w:sz w:val="12"/>
                <w:szCs w:val="12"/>
                <w:lang w:eastAsia="de-DE"/>
              </w:rPr>
            </w:pPr>
          </w:p>
          <w:p w14:paraId="1C664EA1" w14:textId="77777777" w:rsidR="005467EB" w:rsidRDefault="005467EB" w:rsidP="005467EB">
            <w:pPr>
              <w:snapToGrid w:val="0"/>
              <w:spacing w:line="360" w:lineRule="auto"/>
              <w:rPr>
                <w:rFonts w:ascii="Calibri" w:hAnsi="Calibri" w:cs="Calibri"/>
                <w:noProof/>
                <w:sz w:val="12"/>
                <w:szCs w:val="12"/>
                <w:lang w:eastAsia="de-DE"/>
              </w:rPr>
            </w:pPr>
          </w:p>
          <w:p w14:paraId="0EA8FDF9" w14:textId="583B6B83" w:rsidR="005467EB" w:rsidRDefault="005467EB" w:rsidP="005467EB">
            <w:pPr>
              <w:snapToGrid w:val="0"/>
              <w:spacing w:line="360" w:lineRule="auto"/>
              <w:rPr>
                <w:rFonts w:ascii="Calibri" w:hAnsi="Calibri" w:cs="Calibri"/>
                <w:noProof/>
                <w:sz w:val="12"/>
                <w:szCs w:val="12"/>
                <w:lang w:eastAsia="de-DE"/>
              </w:rPr>
            </w:pPr>
            <w:r>
              <w:rPr>
                <w:rFonts w:ascii="Calibri" w:hAnsi="Calibri" w:cs="Calibri"/>
                <w:noProof/>
                <w:sz w:val="12"/>
                <w:szCs w:val="12"/>
                <w:lang w:eastAsia="de-DE"/>
              </w:rPr>
              <w:drawing>
                <wp:inline distT="0" distB="0" distL="0" distR="0" wp14:anchorId="55EB8F56" wp14:editId="08CA696F">
                  <wp:extent cx="1905455" cy="1252220"/>
                  <wp:effectExtent l="0" t="0" r="0" b="5080"/>
                  <wp:docPr id="42" name="Grafik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Grafik 42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8159" cy="12737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A987686" w14:textId="77777777" w:rsidR="005467EB" w:rsidRDefault="005467EB" w:rsidP="005467EB">
            <w:pPr>
              <w:snapToGrid w:val="0"/>
              <w:spacing w:line="360" w:lineRule="auto"/>
              <w:rPr>
                <w:rFonts w:ascii="Calibri" w:hAnsi="Calibri" w:cs="Calibri"/>
                <w:noProof/>
                <w:sz w:val="12"/>
                <w:szCs w:val="12"/>
                <w:lang w:eastAsia="de-DE"/>
              </w:rPr>
            </w:pPr>
          </w:p>
          <w:p w14:paraId="5465519C" w14:textId="1E8FD347" w:rsidR="005467EB" w:rsidRPr="00963975" w:rsidRDefault="005467EB" w:rsidP="005467EB">
            <w:pPr>
              <w:rPr>
                <w:rFonts w:ascii="Calibri" w:hAnsi="Calibri" w:cs="Calibri"/>
                <w:sz w:val="12"/>
                <w:szCs w:val="12"/>
                <w:lang w:eastAsia="de-DE"/>
              </w:rPr>
            </w:pPr>
          </w:p>
        </w:tc>
        <w:tc>
          <w:tcPr>
            <w:tcW w:w="66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23A217" w14:textId="5EF5D3C4" w:rsidR="005467EB" w:rsidRPr="0017044A" w:rsidRDefault="005467EB" w:rsidP="005467EB">
            <w:pPr>
              <w:spacing w:line="360" w:lineRule="auto"/>
            </w:pPr>
            <w:r w:rsidRPr="002A6D98">
              <w:rPr>
                <w:rFonts w:ascii="Calibri" w:hAnsi="Calibri" w:cs="Calibri"/>
                <w:lang w:eastAsia="de-DE"/>
              </w:rPr>
              <w:t xml:space="preserve">Die Wählerinnen und Wähler haben die Möglichkeit, ihren Lieblingskandidatinnen und Lieblingskandidaten mehr als </w:t>
            </w:r>
            <w:r>
              <w:rPr>
                <w:rFonts w:ascii="Calibri" w:hAnsi="Calibri" w:cs="Calibri"/>
                <w:lang w:eastAsia="de-DE"/>
              </w:rPr>
              <w:t>_ _ _ _</w:t>
            </w:r>
            <w:r w:rsidRPr="002A6D98">
              <w:rPr>
                <w:rFonts w:ascii="Calibri" w:hAnsi="Calibri" w:cs="Calibri"/>
                <w:lang w:eastAsia="de-DE"/>
              </w:rPr>
              <w:t xml:space="preserve"> Stimme zu geben und sie dadurch stärker zu unterstützen. Dieses </w:t>
            </w:r>
            <w:r w:rsidR="00421022">
              <w:rPr>
                <w:rFonts w:ascii="Calibri" w:hAnsi="Calibri" w:cs="Calibri"/>
                <w:lang w:eastAsia="de-DE"/>
              </w:rPr>
              <w:t>_ _ _ _ _ _ _ _</w:t>
            </w:r>
            <w:r w:rsidRPr="002A6D98">
              <w:rPr>
                <w:rFonts w:ascii="Calibri" w:hAnsi="Calibri" w:cs="Calibri"/>
                <w:lang w:eastAsia="de-DE"/>
              </w:rPr>
              <w:t xml:space="preserve"> von Stimmen nennt man </w:t>
            </w:r>
            <w:r w:rsidRPr="002A6D98">
              <w:rPr>
                <w:rFonts w:ascii="Calibri" w:hAnsi="Calibri" w:cs="Calibri"/>
                <w:i/>
                <w:iCs/>
                <w:lang w:eastAsia="de-DE"/>
              </w:rPr>
              <w:t>Kumulieren</w:t>
            </w:r>
            <w:r w:rsidRPr="002A6D98">
              <w:rPr>
                <w:rFonts w:ascii="Calibri" w:hAnsi="Calibri" w:cs="Calibri"/>
                <w:lang w:eastAsia="de-DE"/>
              </w:rPr>
              <w:t>.</w:t>
            </w:r>
            <w:r w:rsidR="003150F2">
              <w:rPr>
                <w:rFonts w:ascii="Calibri" w:hAnsi="Calibri" w:cs="Calibri"/>
                <w:lang w:eastAsia="de-DE"/>
              </w:rPr>
              <w:t xml:space="preserve"> Um in die Bürgerschaft einzuziehen, benötigt eine Partei mindestens _ _ _ _ Prozent</w:t>
            </w:r>
            <w:r w:rsidR="003A71D2">
              <w:rPr>
                <w:rFonts w:ascii="Calibri" w:hAnsi="Calibri" w:cs="Calibri"/>
                <w:lang w:eastAsia="de-DE"/>
              </w:rPr>
              <w:t xml:space="preserve"> der Gesamtstimmen.</w:t>
            </w:r>
          </w:p>
        </w:tc>
      </w:tr>
      <w:tr w:rsidR="005467EB" w14:paraId="4D7D8D28" w14:textId="77777777" w:rsidTr="00F2540A">
        <w:trPr>
          <w:trHeight w:val="1196"/>
        </w:trPr>
        <w:tc>
          <w:tcPr>
            <w:tcW w:w="635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41A1E57" w14:textId="77777777" w:rsidR="005467EB" w:rsidRDefault="005467EB" w:rsidP="005467EB">
            <w:pPr>
              <w:spacing w:line="276" w:lineRule="auto"/>
              <w:rPr>
                <w:rFonts w:ascii="Calibri" w:hAnsi="Calibri" w:cs="Calibri"/>
                <w:lang w:eastAsia="de-DE"/>
              </w:rPr>
            </w:pPr>
            <w:r w:rsidRPr="002A6D98">
              <w:rPr>
                <w:rFonts w:ascii="Calibri" w:hAnsi="Calibri" w:cs="Calibri"/>
                <w:lang w:eastAsia="de-DE"/>
              </w:rPr>
              <w:t xml:space="preserve">Die </w:t>
            </w:r>
            <w:proofErr w:type="spellStart"/>
            <w:r w:rsidRPr="002A6D98">
              <w:rPr>
                <w:rFonts w:ascii="Calibri" w:hAnsi="Calibri" w:cs="Calibri"/>
                <w:lang w:eastAsia="de-DE"/>
              </w:rPr>
              <w:t>Wählerinnen</w:t>
            </w:r>
            <w:proofErr w:type="spellEnd"/>
            <w:r w:rsidRPr="002A6D98">
              <w:rPr>
                <w:rFonts w:ascii="Calibri" w:hAnsi="Calibri" w:cs="Calibri"/>
                <w:lang w:eastAsia="de-DE"/>
              </w:rPr>
              <w:t xml:space="preserve"> und </w:t>
            </w:r>
            <w:proofErr w:type="spellStart"/>
            <w:r w:rsidRPr="002A6D98">
              <w:rPr>
                <w:rFonts w:ascii="Calibri" w:hAnsi="Calibri" w:cs="Calibri"/>
                <w:lang w:eastAsia="de-DE"/>
              </w:rPr>
              <w:t>Wähler</w:t>
            </w:r>
            <w:proofErr w:type="spellEnd"/>
            <w:r w:rsidRPr="002A6D98">
              <w:rPr>
                <w:rFonts w:ascii="Calibri" w:hAnsi="Calibri" w:cs="Calibri"/>
                <w:lang w:eastAsia="de-DE"/>
              </w:rPr>
              <w:t xml:space="preserve"> </w:t>
            </w:r>
            <w:proofErr w:type="spellStart"/>
            <w:r w:rsidRPr="002A6D98">
              <w:rPr>
                <w:rFonts w:ascii="Calibri" w:hAnsi="Calibri" w:cs="Calibri"/>
                <w:lang w:eastAsia="de-DE"/>
              </w:rPr>
              <w:t>können</w:t>
            </w:r>
            <w:proofErr w:type="spellEnd"/>
            <w:r w:rsidRPr="002A6D98">
              <w:rPr>
                <w:rFonts w:ascii="Calibri" w:hAnsi="Calibri" w:cs="Calibri"/>
                <w:lang w:eastAsia="de-DE"/>
              </w:rPr>
              <w:t xml:space="preserve"> ihre Stimmen aber auch auf verschiedene Kandidatinnen und Kandidaten</w:t>
            </w:r>
            <w:r>
              <w:rPr>
                <w:rFonts w:ascii="Calibri" w:hAnsi="Calibri" w:cs="Calibri"/>
                <w:lang w:eastAsia="de-DE"/>
              </w:rPr>
              <w:t xml:space="preserve"> </w:t>
            </w:r>
          </w:p>
          <w:p w14:paraId="290AF761" w14:textId="01CABF89" w:rsidR="005467EB" w:rsidRDefault="005467EB" w:rsidP="005467EB">
            <w:pPr>
              <w:spacing w:line="276" w:lineRule="auto"/>
              <w:rPr>
                <w:rFonts w:ascii="Calibri" w:hAnsi="Calibri" w:cs="Calibri"/>
                <w:lang w:eastAsia="de-DE"/>
              </w:rPr>
            </w:pPr>
            <w:r>
              <w:rPr>
                <w:rFonts w:ascii="Calibri" w:hAnsi="Calibri" w:cs="Calibri"/>
                <w:lang w:eastAsia="de-DE"/>
              </w:rPr>
              <w:t xml:space="preserve">_ _ _ _ _ _ _ _ _ </w:t>
            </w:r>
            <w:r w:rsidRPr="002A6D98">
              <w:rPr>
                <w:rFonts w:ascii="Calibri" w:hAnsi="Calibri" w:cs="Calibri"/>
                <w:lang w:eastAsia="de-DE"/>
              </w:rPr>
              <w:t xml:space="preserve">. Dabei ist es egal, ob sie aus der gleichen Partei sind oder unterschiedlichen Parteien </w:t>
            </w:r>
            <w:r w:rsidR="007714D9" w:rsidRPr="002A6D98">
              <w:rPr>
                <w:rFonts w:ascii="Calibri" w:hAnsi="Calibri" w:cs="Calibri"/>
                <w:lang w:eastAsia="de-DE"/>
              </w:rPr>
              <w:t>angehören</w:t>
            </w:r>
            <w:r w:rsidRPr="002A6D98">
              <w:rPr>
                <w:rFonts w:ascii="Calibri" w:hAnsi="Calibri" w:cs="Calibri"/>
                <w:lang w:eastAsia="de-DE"/>
              </w:rPr>
              <w:t xml:space="preserve">. Dieses </w:t>
            </w:r>
            <w:r>
              <w:rPr>
                <w:rFonts w:ascii="Calibri" w:hAnsi="Calibri" w:cs="Calibri"/>
                <w:lang w:eastAsia="de-DE"/>
              </w:rPr>
              <w:t xml:space="preserve">_ _ _ _ _ _ _ </w:t>
            </w:r>
            <w:r w:rsidRPr="002A6D98">
              <w:rPr>
                <w:rFonts w:ascii="Calibri" w:hAnsi="Calibri" w:cs="Calibri"/>
                <w:lang w:eastAsia="de-DE"/>
              </w:rPr>
              <w:t xml:space="preserve">von Stimmen nennt man </w:t>
            </w:r>
            <w:r w:rsidRPr="005467EB">
              <w:rPr>
                <w:rFonts w:ascii="Calibri" w:hAnsi="Calibri" w:cs="Calibri"/>
                <w:i/>
                <w:iCs/>
                <w:lang w:eastAsia="de-DE"/>
              </w:rPr>
              <w:t>Panaschieren</w:t>
            </w:r>
            <w:r>
              <w:rPr>
                <w:rFonts w:ascii="Calibri" w:hAnsi="Calibri" w:cs="Calibri"/>
                <w:lang w:eastAsia="de-DE"/>
              </w:rPr>
              <w:t xml:space="preserve">. </w:t>
            </w:r>
          </w:p>
          <w:p w14:paraId="24C0FCD0" w14:textId="77777777" w:rsidR="005467EB" w:rsidRDefault="005467EB" w:rsidP="005467EB">
            <w:pPr>
              <w:spacing w:line="276" w:lineRule="auto"/>
              <w:rPr>
                <w:rFonts w:ascii="Calibri" w:hAnsi="Calibri" w:cs="Calibri"/>
                <w:lang w:eastAsia="de-DE"/>
              </w:rPr>
            </w:pPr>
            <w:r>
              <w:rPr>
                <w:rFonts w:ascii="Calibri" w:hAnsi="Calibri" w:cs="Calibri"/>
                <w:lang w:eastAsia="de-DE"/>
              </w:rPr>
              <w:t>Vergibt man mehr als fünf Stimmen, ist der Stimmzettel</w:t>
            </w:r>
          </w:p>
          <w:p w14:paraId="77D670C7" w14:textId="1AAF705C" w:rsidR="005467EB" w:rsidRDefault="005467EB" w:rsidP="005467EB">
            <w:pPr>
              <w:spacing w:line="360" w:lineRule="auto"/>
            </w:pPr>
            <w:r>
              <w:rPr>
                <w:rFonts w:ascii="Calibri" w:hAnsi="Calibri" w:cs="Calibri"/>
                <w:lang w:eastAsia="de-DE"/>
              </w:rPr>
              <w:t xml:space="preserve"> _ _ _ _ _ _ _ _.</w:t>
            </w:r>
          </w:p>
        </w:tc>
        <w:tc>
          <w:tcPr>
            <w:tcW w:w="35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DED076A" w14:textId="77777777" w:rsidR="005467EB" w:rsidRDefault="005467EB" w:rsidP="005467EB">
            <w:pPr>
              <w:snapToGrid w:val="0"/>
              <w:spacing w:line="360" w:lineRule="auto"/>
              <w:rPr>
                <w:rFonts w:ascii="Calibri" w:hAnsi="Calibri" w:cs="Calibri"/>
                <w:noProof/>
                <w:sz w:val="12"/>
                <w:szCs w:val="12"/>
                <w:lang w:eastAsia="de-DE"/>
              </w:rPr>
            </w:pPr>
          </w:p>
          <w:p w14:paraId="450A4A58" w14:textId="77777777" w:rsidR="005467EB" w:rsidRDefault="005467EB" w:rsidP="005467EB">
            <w:pPr>
              <w:snapToGrid w:val="0"/>
              <w:spacing w:line="360" w:lineRule="auto"/>
              <w:rPr>
                <w:rFonts w:ascii="Calibri" w:hAnsi="Calibri" w:cs="Calibri"/>
                <w:noProof/>
                <w:sz w:val="12"/>
                <w:szCs w:val="12"/>
                <w:lang w:eastAsia="de-DE"/>
              </w:rPr>
            </w:pPr>
          </w:p>
          <w:p w14:paraId="53F25E47" w14:textId="77777777" w:rsidR="005467EB" w:rsidRDefault="005467EB" w:rsidP="005467EB">
            <w:pPr>
              <w:snapToGrid w:val="0"/>
              <w:spacing w:line="360" w:lineRule="auto"/>
              <w:rPr>
                <w:rFonts w:ascii="Calibri" w:hAnsi="Calibri" w:cs="Calibri"/>
                <w:noProof/>
                <w:sz w:val="12"/>
                <w:szCs w:val="12"/>
                <w:lang w:eastAsia="de-DE"/>
              </w:rPr>
            </w:pPr>
          </w:p>
          <w:p w14:paraId="69C23176" w14:textId="77777777" w:rsidR="005467EB" w:rsidRDefault="005467EB" w:rsidP="005467EB">
            <w:pPr>
              <w:snapToGrid w:val="0"/>
              <w:spacing w:line="360" w:lineRule="auto"/>
              <w:rPr>
                <w:rFonts w:ascii="Calibri" w:hAnsi="Calibri" w:cs="Calibri"/>
                <w:noProof/>
                <w:sz w:val="12"/>
                <w:szCs w:val="12"/>
                <w:lang w:eastAsia="de-DE"/>
              </w:rPr>
            </w:pPr>
          </w:p>
          <w:p w14:paraId="5B20E371" w14:textId="1417A283" w:rsidR="005467EB" w:rsidRDefault="005467EB" w:rsidP="005467EB">
            <w:pPr>
              <w:snapToGrid w:val="0"/>
              <w:spacing w:line="360" w:lineRule="auto"/>
              <w:rPr>
                <w:rFonts w:ascii="Calibri" w:hAnsi="Calibri" w:cs="Calibri"/>
                <w:noProof/>
                <w:sz w:val="12"/>
                <w:szCs w:val="12"/>
                <w:lang w:eastAsia="de-DE"/>
              </w:rPr>
            </w:pPr>
            <w:r>
              <w:rPr>
                <w:rFonts w:ascii="Calibri" w:hAnsi="Calibri" w:cs="Calibri"/>
                <w:noProof/>
                <w:sz w:val="12"/>
                <w:szCs w:val="12"/>
                <w:lang w:eastAsia="de-DE"/>
              </w:rPr>
              <w:drawing>
                <wp:inline distT="0" distB="0" distL="0" distR="0" wp14:anchorId="46335C76" wp14:editId="4DB7B9C1">
                  <wp:extent cx="2094865" cy="828040"/>
                  <wp:effectExtent l="0" t="0" r="635" b="0"/>
                  <wp:docPr id="43" name="Grafik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Grafik 43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4865" cy="828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8B18663" w14:textId="1C5DF230" w:rsidR="005467EB" w:rsidRPr="000D44C3" w:rsidRDefault="005467EB" w:rsidP="005467EB">
            <w:pPr>
              <w:ind w:firstLine="709"/>
              <w:rPr>
                <w:rFonts w:ascii="Calibri" w:hAnsi="Calibri" w:cs="Calibri"/>
                <w:sz w:val="12"/>
                <w:szCs w:val="12"/>
                <w:lang w:eastAsia="de-DE"/>
              </w:rPr>
            </w:pPr>
          </w:p>
        </w:tc>
      </w:tr>
    </w:tbl>
    <w:p w14:paraId="649D27D9" w14:textId="77777777" w:rsidR="009966F0" w:rsidRDefault="000A109F"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5C97A73" wp14:editId="5A6D13A4">
                <wp:simplePos x="0" y="0"/>
                <wp:positionH relativeFrom="column">
                  <wp:posOffset>-2286</wp:posOffset>
                </wp:positionH>
                <wp:positionV relativeFrom="paragraph">
                  <wp:posOffset>122428</wp:posOffset>
                </wp:positionV>
                <wp:extent cx="6235700" cy="384048"/>
                <wp:effectExtent l="0" t="0" r="12700" b="10160"/>
                <wp:wrapNone/>
                <wp:docPr id="12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6235700" cy="384048"/>
                        </a:xfrm>
                        <a:prstGeom prst="rect">
                          <a:avLst/>
                        </a:prstGeom>
                        <a:noFill/>
                        <a:ln w="9360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0ED338F4" w14:textId="77777777" w:rsidR="003A71D2" w:rsidRDefault="003A71D2" w:rsidP="003A71D2">
                            <w:pPr>
                              <w:overflowPunct w:val="0"/>
                              <w:jc w:val="center"/>
                              <w:rPr>
                                <w:rFonts w:ascii="Calibri" w:eastAsia="NSimSun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eastAsia="NSimSun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  <w:t>Lösungswörter Lückentext</w:t>
                            </w:r>
                          </w:p>
                          <w:p w14:paraId="583CB3A5" w14:textId="77777777" w:rsidR="003A71D2" w:rsidRPr="005467EB" w:rsidRDefault="003A71D2" w:rsidP="003A71D2">
                            <w:pPr>
                              <w:overflowPunct w:val="0"/>
                              <w:jc w:val="center"/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</w:pPr>
                            <w:r w:rsidRPr="005467EB"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 xml:space="preserve">- - Bürgerschaft - - 16 - - fünf - - eine - - Parlament - - verteilen - - Mischen - - </w:t>
                            </w:r>
                            <w:r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 xml:space="preserve">fünf - - </w:t>
                            </w:r>
                            <w:r w:rsidRPr="005467EB"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>ungültig - - Anhäufen - -</w:t>
                            </w:r>
                          </w:p>
                          <w:p w14:paraId="2BC493F7" w14:textId="77777777" w:rsidR="003A71D2" w:rsidRDefault="003A71D2" w:rsidP="003A71D2">
                            <w:pPr>
                              <w:overflowPunct w:val="0"/>
                              <w:jc w:val="center"/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</w:pPr>
                          </w:p>
                          <w:p w14:paraId="55F3A01D" w14:textId="0CD5D97A" w:rsidR="009966F0" w:rsidRDefault="009966F0" w:rsidP="005467EB">
                            <w:pPr>
                              <w:overflowPunct w:val="0"/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type w14:anchorId="65C97A73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-.2pt;margin-top:9.65pt;width:491pt;height:30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" filled="f" strokeweight=".26mm">
                <v:stroke dashstyle="1 1" joinstyle="round"/>
                <v:path arrowok="t"/>
                <v:textbox inset="0,0,0,0">
                  <w:txbxContent>
                    <w:p w14:paraId="0ED338F4" w14:textId="77777777" w:rsidR="003A71D2" w:rsidRDefault="003A71D2" w:rsidP="003A71D2">
                      <w:pPr>
                        <w:overflowPunct w:val="0"/>
                        <w:jc w:val="center"/>
                        <w:rPr>
                          <w:rFonts w:ascii="Calibri" w:eastAsia="NSimSun" w:hAnsi="Calibri" w:cs="Calibri"/>
                          <w:b/>
                          <w:bCs/>
                          <w:sz w:val="22"/>
                          <w:szCs w:val="22"/>
                        </w:rPr>
                      </w:pPr>
                      <w:r>
                        <w:rPr>
                          <w:rFonts w:ascii="Calibri" w:eastAsia="NSimSun" w:hAnsi="Calibri" w:cs="Calibri"/>
                          <w:b/>
                          <w:bCs/>
                          <w:sz w:val="22"/>
                          <w:szCs w:val="22"/>
                        </w:rPr>
                        <w:t>Lösungswörter Lückentext</w:t>
                      </w:r>
                    </w:p>
                    <w:p w14:paraId="583CB3A5" w14:textId="77777777" w:rsidR="003A71D2" w:rsidRPr="005467EB" w:rsidRDefault="003A71D2" w:rsidP="003A71D2">
                      <w:pPr>
                        <w:overflowPunct w:val="0"/>
                        <w:jc w:val="center"/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</w:pPr>
                      <w:r w:rsidRPr="005467EB"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 xml:space="preserve">- - Bürgerschaft - - 16 - - fünf - - eine - - Parlament - - verteilen - - Mischen - - </w:t>
                      </w:r>
                      <w:r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 xml:space="preserve">fünf - - </w:t>
                      </w:r>
                      <w:r w:rsidRPr="005467EB"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>ungültig - - Anhäufen - -</w:t>
                      </w:r>
                    </w:p>
                    <w:p w14:paraId="2BC493F7" w14:textId="77777777" w:rsidR="003A71D2" w:rsidRDefault="003A71D2" w:rsidP="003A71D2">
                      <w:pPr>
                        <w:overflowPunct w:val="0"/>
                        <w:jc w:val="center"/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</w:pPr>
                    </w:p>
                    <w:p w14:paraId="55F3A01D" w14:textId="0CD5D97A" w:rsidR="009966F0" w:rsidRDefault="009966F0" w:rsidP="005467EB">
                      <w:pPr>
                        <w:overflowPunct w:val="0"/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C0E9462" w14:textId="77777777" w:rsidR="009966F0" w:rsidRDefault="009966F0"/>
    <w:p w14:paraId="565F6AA9" w14:textId="77777777" w:rsidR="009966F0" w:rsidRDefault="009966F0">
      <w:pPr>
        <w:rPr>
          <w:rFonts w:ascii="Calibri" w:hAnsi="Calibri" w:cs="Calibri"/>
          <w:b/>
          <w:i/>
          <w:sz w:val="20"/>
          <w:szCs w:val="20"/>
        </w:rPr>
      </w:pPr>
    </w:p>
    <w:p w14:paraId="258BC75D" w14:textId="77777777" w:rsidR="009966F0" w:rsidRDefault="009966F0">
      <w:pPr>
        <w:rPr>
          <w:rFonts w:ascii="Calibri" w:hAnsi="Calibri" w:cs="Calibri"/>
          <w:b/>
          <w:i/>
          <w:sz w:val="20"/>
          <w:szCs w:val="20"/>
        </w:rPr>
      </w:pPr>
    </w:p>
    <w:p w14:paraId="7E6BF8D3" w14:textId="77777777" w:rsidR="00234FCA" w:rsidRDefault="00234FCA">
      <w:pPr>
        <w:rPr>
          <w:rFonts w:ascii="Calibri" w:hAnsi="Calibri" w:cs="Calibri"/>
          <w:b/>
          <w:i/>
          <w:sz w:val="20"/>
          <w:szCs w:val="20"/>
        </w:rPr>
      </w:pPr>
    </w:p>
    <w:p w14:paraId="0F359FC8" w14:textId="77777777" w:rsidR="009966F0" w:rsidRDefault="009966F0">
      <w:r>
        <w:rPr>
          <w:rFonts w:ascii="Calibri" w:hAnsi="Calibri" w:cs="Calibri"/>
          <w:b/>
          <w:i/>
          <w:sz w:val="20"/>
          <w:szCs w:val="20"/>
        </w:rPr>
        <w:t xml:space="preserve">Wortschatz / Glossar </w:t>
      </w:r>
    </w:p>
    <w:p w14:paraId="76B1475E" w14:textId="20533764" w:rsidR="009966F0" w:rsidRDefault="009966F0">
      <w:pPr>
        <w:pStyle w:val="Textkrper"/>
        <w:spacing w:after="0"/>
      </w:pPr>
      <w:r>
        <w:rPr>
          <w:rFonts w:ascii="Calibri" w:hAnsi="Calibri" w:cs="Calibri"/>
          <w:b/>
          <w:bCs/>
          <w:sz w:val="18"/>
          <w:szCs w:val="18"/>
        </w:rPr>
        <w:t>Bürger</w:t>
      </w:r>
      <w:r w:rsidR="00183AB9">
        <w:rPr>
          <w:rFonts w:ascii="Calibri" w:hAnsi="Calibri" w:cs="Calibri"/>
          <w:b/>
          <w:bCs/>
          <w:sz w:val="18"/>
          <w:szCs w:val="18"/>
        </w:rPr>
        <w:t>/</w:t>
      </w:r>
      <w:r w:rsidR="00123DB5">
        <w:rPr>
          <w:rFonts w:ascii="Calibri" w:hAnsi="Calibri" w:cs="Calibri"/>
          <w:b/>
          <w:bCs/>
          <w:sz w:val="18"/>
          <w:szCs w:val="18"/>
        </w:rPr>
        <w:t xml:space="preserve">innen: </w:t>
      </w:r>
      <w:r>
        <w:rPr>
          <w:rFonts w:ascii="Calibri" w:hAnsi="Calibri" w:cs="Calibri"/>
          <w:sz w:val="18"/>
          <w:szCs w:val="18"/>
        </w:rPr>
        <w:t>die „Mitglieder“ eines Landes, z.B. die Bürgerinnen und Bürger Deutschlands</w:t>
      </w:r>
    </w:p>
    <w:p w14:paraId="0A0BD152" w14:textId="1D34286E" w:rsidR="009966F0" w:rsidRDefault="009966F0">
      <w:pPr>
        <w:pStyle w:val="Textkrper"/>
        <w:spacing w:after="0"/>
      </w:pPr>
      <w:r>
        <w:rPr>
          <w:rFonts w:ascii="Calibri" w:hAnsi="Calibri" w:cs="Calibri"/>
          <w:b/>
          <w:bCs/>
          <w:sz w:val="18"/>
          <w:szCs w:val="18"/>
        </w:rPr>
        <w:t>Kandidat</w:t>
      </w:r>
      <w:r w:rsidR="00183AB9">
        <w:rPr>
          <w:rFonts w:ascii="Calibri" w:hAnsi="Calibri" w:cs="Calibri"/>
          <w:b/>
          <w:bCs/>
          <w:sz w:val="18"/>
          <w:szCs w:val="18"/>
        </w:rPr>
        <w:t>/</w:t>
      </w:r>
      <w:r w:rsidR="00123DB5">
        <w:rPr>
          <w:rFonts w:ascii="Calibri" w:hAnsi="Calibri" w:cs="Calibri"/>
          <w:b/>
          <w:bCs/>
          <w:sz w:val="18"/>
          <w:szCs w:val="18"/>
        </w:rPr>
        <w:t>in</w:t>
      </w:r>
      <w:r>
        <w:rPr>
          <w:rFonts w:ascii="Calibri" w:hAnsi="Calibri" w:cs="Calibri"/>
          <w:b/>
          <w:bCs/>
          <w:sz w:val="18"/>
          <w:szCs w:val="18"/>
        </w:rPr>
        <w:t xml:space="preserve"> – </w:t>
      </w:r>
      <w:r w:rsidRPr="00123DB5">
        <w:rPr>
          <w:rFonts w:ascii="Calibri" w:hAnsi="Calibri" w:cs="Calibri"/>
          <w:bCs/>
          <w:sz w:val="18"/>
          <w:szCs w:val="18"/>
        </w:rPr>
        <w:t>jemand, der bei einer Wahl antritt, um zu gewinnen</w:t>
      </w:r>
      <w:r>
        <w:rPr>
          <w:rFonts w:ascii="Calibri" w:hAnsi="Calibri" w:cs="Calibri"/>
          <w:b/>
          <w:bCs/>
          <w:sz w:val="18"/>
          <w:szCs w:val="18"/>
        </w:rPr>
        <w:t xml:space="preserve"> </w:t>
      </w:r>
    </w:p>
    <w:p w14:paraId="0269E71F" w14:textId="6237AC21" w:rsidR="009966F0" w:rsidRDefault="009966F0">
      <w:pPr>
        <w:pStyle w:val="Textkrper"/>
        <w:spacing w:after="0"/>
      </w:pPr>
      <w:r>
        <w:rPr>
          <w:rFonts w:ascii="Calibri" w:hAnsi="Calibri" w:cs="Calibri"/>
          <w:b/>
          <w:bCs/>
          <w:sz w:val="18"/>
          <w:szCs w:val="18"/>
        </w:rPr>
        <w:t>Parlament</w:t>
      </w:r>
      <w:r>
        <w:rPr>
          <w:rFonts w:ascii="Calibri" w:hAnsi="Calibri" w:cs="Calibri"/>
          <w:sz w:val="18"/>
          <w:szCs w:val="18"/>
        </w:rPr>
        <w:t xml:space="preserve"> – ein Ort, wo z.</w:t>
      </w:r>
      <w:r w:rsidR="00123DB5">
        <w:rPr>
          <w:rFonts w:ascii="Calibri" w:hAnsi="Calibri" w:cs="Calibri"/>
          <w:sz w:val="18"/>
          <w:szCs w:val="18"/>
        </w:rPr>
        <w:t xml:space="preserve"> </w:t>
      </w:r>
      <w:r>
        <w:rPr>
          <w:rFonts w:ascii="Calibri" w:hAnsi="Calibri" w:cs="Calibri"/>
          <w:sz w:val="18"/>
          <w:szCs w:val="18"/>
        </w:rPr>
        <w:t xml:space="preserve">B. über Gesetze abgestimmt wird; dort sitzen die gewählten Personen, z.B. </w:t>
      </w:r>
      <w:r w:rsidR="005467EB">
        <w:rPr>
          <w:rFonts w:ascii="Calibri" w:hAnsi="Calibri" w:cs="Calibri"/>
          <w:sz w:val="18"/>
          <w:szCs w:val="18"/>
        </w:rPr>
        <w:t>Bürgerschaft oder Bundestag</w:t>
      </w:r>
    </w:p>
    <w:p w14:paraId="33D449CF" w14:textId="77777777" w:rsidR="009966F0" w:rsidRDefault="009966F0">
      <w:pPr>
        <w:pStyle w:val="Textkrper"/>
        <w:spacing w:after="0"/>
      </w:pPr>
      <w:r>
        <w:rPr>
          <w:rFonts w:ascii="Calibri" w:hAnsi="Calibri" w:cs="Calibri"/>
          <w:b/>
          <w:bCs/>
          <w:sz w:val="18"/>
          <w:szCs w:val="18"/>
        </w:rPr>
        <w:t>Partei</w:t>
      </w:r>
      <w:r>
        <w:rPr>
          <w:rFonts w:ascii="Calibri" w:hAnsi="Calibri" w:cs="Calibri"/>
          <w:sz w:val="18"/>
          <w:szCs w:val="18"/>
        </w:rPr>
        <w:t xml:space="preserve"> – politische Gruppen, die für bestimmte Themen stehen und damit bei Wahlen antreten (z.</w:t>
      </w:r>
      <w:r w:rsidR="00123DB5">
        <w:rPr>
          <w:rFonts w:ascii="Calibri" w:hAnsi="Calibri" w:cs="Calibri"/>
          <w:sz w:val="18"/>
          <w:szCs w:val="18"/>
        </w:rPr>
        <w:t xml:space="preserve"> </w:t>
      </w:r>
      <w:r>
        <w:rPr>
          <w:rFonts w:ascii="Calibri" w:hAnsi="Calibri" w:cs="Calibri"/>
          <w:sz w:val="18"/>
          <w:szCs w:val="18"/>
        </w:rPr>
        <w:t>B. Öko-Partei mit Öko-Themen)</w:t>
      </w:r>
    </w:p>
    <w:p w14:paraId="722050DB" w14:textId="77777777" w:rsidR="009966F0" w:rsidRDefault="009966F0">
      <w:r>
        <w:rPr>
          <w:rFonts w:ascii="Calibri" w:hAnsi="Calibri" w:cs="Calibri"/>
          <w:b/>
          <w:bCs/>
          <w:sz w:val="18"/>
          <w:szCs w:val="18"/>
        </w:rPr>
        <w:t xml:space="preserve">Sitz – </w:t>
      </w:r>
      <w:r>
        <w:rPr>
          <w:rFonts w:ascii="Calibri" w:hAnsi="Calibri" w:cs="Calibri"/>
          <w:bCs/>
          <w:sz w:val="18"/>
          <w:szCs w:val="18"/>
        </w:rPr>
        <w:t>ein Platz im Parlament</w:t>
      </w:r>
      <w:r>
        <w:rPr>
          <w:rFonts w:ascii="Calibri" w:hAnsi="Calibri" w:cs="Calibri"/>
          <w:b/>
          <w:bCs/>
          <w:sz w:val="18"/>
          <w:szCs w:val="18"/>
        </w:rPr>
        <w:t xml:space="preserve"> </w:t>
      </w:r>
    </w:p>
    <w:p w14:paraId="5CCADD6A" w14:textId="0554B7ED" w:rsidR="009966F0" w:rsidRDefault="009966F0">
      <w:r>
        <w:rPr>
          <w:rFonts w:ascii="Calibri" w:hAnsi="Calibri" w:cs="Calibri"/>
          <w:b/>
          <w:bCs/>
          <w:sz w:val="18"/>
          <w:szCs w:val="18"/>
        </w:rPr>
        <w:t>Stimme</w:t>
      </w:r>
      <w:r>
        <w:rPr>
          <w:rFonts w:ascii="Calibri" w:hAnsi="Calibri" w:cs="Calibri"/>
          <w:sz w:val="18"/>
          <w:szCs w:val="18"/>
        </w:rPr>
        <w:t xml:space="preserve"> – wenn man zu einer Wahl geht, macht man ein Kreuz an der Stelle für eine Partei</w:t>
      </w:r>
      <w:r w:rsidR="00FB5E75">
        <w:rPr>
          <w:rFonts w:ascii="Calibri" w:hAnsi="Calibri" w:cs="Calibri"/>
          <w:sz w:val="18"/>
          <w:szCs w:val="18"/>
        </w:rPr>
        <w:t xml:space="preserve"> bzw. einem Kandidierenden</w:t>
      </w:r>
    </w:p>
    <w:p w14:paraId="6D9D0F16" w14:textId="16F003A1" w:rsidR="009966F0" w:rsidRDefault="009966F0">
      <w:r>
        <w:rPr>
          <w:rFonts w:ascii="Calibri" w:hAnsi="Calibri" w:cs="Calibri"/>
          <w:b/>
          <w:sz w:val="18"/>
          <w:szCs w:val="18"/>
        </w:rPr>
        <w:t>Volksvertreter</w:t>
      </w:r>
      <w:r w:rsidR="00183AB9">
        <w:rPr>
          <w:rFonts w:ascii="Calibri" w:hAnsi="Calibri" w:cs="Calibri"/>
          <w:b/>
          <w:sz w:val="18"/>
          <w:szCs w:val="18"/>
        </w:rPr>
        <w:t>/</w:t>
      </w:r>
      <w:r w:rsidR="00234FCA">
        <w:rPr>
          <w:rFonts w:ascii="Calibri" w:hAnsi="Calibri" w:cs="Calibri"/>
          <w:b/>
          <w:sz w:val="18"/>
          <w:szCs w:val="18"/>
        </w:rPr>
        <w:t>in</w:t>
      </w:r>
      <w:r>
        <w:rPr>
          <w:rFonts w:ascii="Calibri" w:hAnsi="Calibri" w:cs="Calibri"/>
          <w:sz w:val="18"/>
          <w:szCs w:val="18"/>
        </w:rPr>
        <w:t xml:space="preserve"> – Politiker</w:t>
      </w:r>
      <w:r w:rsidR="00183AB9">
        <w:rPr>
          <w:rFonts w:ascii="Calibri" w:hAnsi="Calibri" w:cs="Calibri"/>
          <w:sz w:val="18"/>
          <w:szCs w:val="18"/>
        </w:rPr>
        <w:t>/</w:t>
      </w:r>
      <w:r>
        <w:rPr>
          <w:rFonts w:ascii="Calibri" w:hAnsi="Calibri" w:cs="Calibri"/>
          <w:sz w:val="18"/>
          <w:szCs w:val="18"/>
        </w:rPr>
        <w:t>innen, die das Volk in einem Parlament vertreten</w:t>
      </w:r>
    </w:p>
    <w:p w14:paraId="0D393A8B" w14:textId="77777777" w:rsidR="00234FCA" w:rsidRDefault="00234FCA">
      <w:pPr>
        <w:rPr>
          <w:rFonts w:ascii="Calibri" w:hAnsi="Calibri" w:cs="Calibri"/>
          <w:b/>
          <w:sz w:val="22"/>
          <w:szCs w:val="22"/>
        </w:rPr>
        <w:sectPr w:rsidR="00234FCA" w:rsidSect="008516B1">
          <w:headerReference w:type="default" r:id="rId37"/>
          <w:pgSz w:w="11900" w:h="16820"/>
          <w:pgMar w:top="1134" w:right="1134" w:bottom="1134" w:left="1134" w:header="720" w:footer="720" w:gutter="0"/>
          <w:cols w:space="720"/>
          <w:docGrid w:linePitch="600" w:charSpace="32768"/>
        </w:sectPr>
      </w:pPr>
    </w:p>
    <w:p w14:paraId="678798B2" w14:textId="6B5D155C" w:rsidR="009966F0" w:rsidRPr="00234FCA" w:rsidRDefault="005467EB" w:rsidP="00234FCA">
      <w:pPr>
        <w:jc w:val="center"/>
        <w:rPr>
          <w:sz w:val="32"/>
          <w:szCs w:val="32"/>
        </w:rPr>
      </w:pPr>
      <w:r w:rsidRPr="00123DB5">
        <w:rPr>
          <w:rFonts w:ascii="Calibri" w:hAnsi="Calibri" w:cs="Calibri"/>
          <w:b/>
          <w:sz w:val="32"/>
          <w:szCs w:val="32"/>
        </w:rPr>
        <w:lastRenderedPageBreak/>
        <w:t xml:space="preserve">Informationen </w:t>
      </w:r>
      <w:r>
        <w:rPr>
          <w:rFonts w:ascii="Calibri" w:hAnsi="Calibri" w:cs="Calibri"/>
          <w:b/>
          <w:sz w:val="32"/>
          <w:szCs w:val="32"/>
        </w:rPr>
        <w:t>zum 5-Stimmen-Wahlrech</w:t>
      </w:r>
      <w:r w:rsidR="00620F40">
        <w:rPr>
          <w:rFonts w:ascii="Calibri" w:hAnsi="Calibri" w:cs="Calibri"/>
          <w:b/>
          <w:sz w:val="32"/>
          <w:szCs w:val="32"/>
        </w:rPr>
        <w:t>t</w:t>
      </w:r>
      <w:r w:rsidRPr="00234FCA">
        <w:rPr>
          <w:rFonts w:ascii="Calibri" w:hAnsi="Calibri" w:cs="Calibri"/>
          <w:b/>
          <w:sz w:val="32"/>
          <w:szCs w:val="32"/>
        </w:rPr>
        <w:t xml:space="preserve"> </w:t>
      </w:r>
      <w:r w:rsidR="009966F0" w:rsidRPr="00234FCA">
        <w:rPr>
          <w:rFonts w:ascii="Calibri" w:hAnsi="Calibri" w:cs="Calibri"/>
          <w:b/>
          <w:sz w:val="32"/>
          <w:szCs w:val="32"/>
        </w:rPr>
        <w:t>(</w:t>
      </w:r>
      <w:r w:rsidR="005B7B8A">
        <w:rPr>
          <w:rFonts w:ascii="Calibri" w:hAnsi="Calibri" w:cs="Calibri"/>
          <w:b/>
          <w:sz w:val="32"/>
          <w:szCs w:val="32"/>
        </w:rPr>
        <w:t>ohne Video</w:t>
      </w:r>
      <w:r w:rsidR="009966F0" w:rsidRPr="00234FCA">
        <w:rPr>
          <w:rFonts w:ascii="Calibri" w:hAnsi="Calibri" w:cs="Calibri"/>
          <w:b/>
          <w:sz w:val="32"/>
          <w:szCs w:val="32"/>
        </w:rPr>
        <w:t>)</w:t>
      </w:r>
    </w:p>
    <w:p w14:paraId="57F9D954" w14:textId="77777777" w:rsidR="009966F0" w:rsidRDefault="009966F0"/>
    <w:p w14:paraId="27133E3D" w14:textId="77777777" w:rsidR="00234FCA" w:rsidRPr="00234FCA" w:rsidRDefault="009966F0" w:rsidP="00234FCA">
      <w:pPr>
        <w:spacing w:line="360" w:lineRule="auto"/>
        <w:rPr>
          <w:rFonts w:ascii="Calibri" w:hAnsi="Calibri" w:cs="Calibri"/>
          <w:b/>
        </w:rPr>
      </w:pPr>
      <w:r w:rsidRPr="00234FCA">
        <w:rPr>
          <w:rFonts w:ascii="Calibri" w:hAnsi="Calibri" w:cs="Calibri"/>
          <w:b/>
        </w:rPr>
        <w:t xml:space="preserve">Arbeitsauftrag: </w:t>
      </w:r>
    </w:p>
    <w:p w14:paraId="28477205" w14:textId="77777777" w:rsidR="009966F0" w:rsidRPr="00234FCA" w:rsidRDefault="009966F0" w:rsidP="00234FCA">
      <w:pPr>
        <w:spacing w:line="360" w:lineRule="auto"/>
        <w:rPr>
          <w:sz w:val="22"/>
          <w:szCs w:val="22"/>
        </w:rPr>
      </w:pPr>
      <w:r w:rsidRPr="00234FCA">
        <w:rPr>
          <w:rFonts w:ascii="Calibri" w:hAnsi="Calibri" w:cs="Calibri"/>
          <w:b/>
          <w:sz w:val="22"/>
          <w:szCs w:val="22"/>
        </w:rPr>
        <w:t xml:space="preserve">1. </w:t>
      </w:r>
      <w:proofErr w:type="spellStart"/>
      <w:r w:rsidRPr="00234FCA">
        <w:rPr>
          <w:rFonts w:ascii="Calibri" w:hAnsi="Calibri" w:cs="Calibri"/>
          <w:b/>
          <w:sz w:val="22"/>
          <w:szCs w:val="22"/>
        </w:rPr>
        <w:t>Lies</w:t>
      </w:r>
      <w:proofErr w:type="spellEnd"/>
      <w:r w:rsidRPr="00234FCA">
        <w:rPr>
          <w:rFonts w:ascii="Calibri" w:hAnsi="Calibri" w:cs="Calibri"/>
          <w:b/>
          <w:sz w:val="22"/>
          <w:szCs w:val="22"/>
        </w:rPr>
        <w:t xml:space="preserve"> die Texte und fülle die Lücken </w:t>
      </w:r>
      <w:r w:rsidRPr="00234FCA">
        <w:rPr>
          <w:rFonts w:ascii="Calibri" w:hAnsi="Calibri" w:cs="Calibri"/>
          <w:sz w:val="22"/>
          <w:szCs w:val="22"/>
        </w:rPr>
        <w:t>mit den passenden Wörtern (s</w:t>
      </w:r>
      <w:r w:rsidR="00234FCA">
        <w:rPr>
          <w:rFonts w:ascii="Calibri" w:hAnsi="Calibri" w:cs="Calibri"/>
          <w:sz w:val="22"/>
          <w:szCs w:val="22"/>
        </w:rPr>
        <w:t>iehe</w:t>
      </w:r>
      <w:r w:rsidRPr="00234FCA">
        <w:rPr>
          <w:rFonts w:ascii="Calibri" w:hAnsi="Calibri" w:cs="Calibri"/>
          <w:sz w:val="22"/>
          <w:szCs w:val="22"/>
        </w:rPr>
        <w:t xml:space="preserve"> Lösungswörter Lückentext)</w:t>
      </w:r>
    </w:p>
    <w:p w14:paraId="57EDE4B5" w14:textId="1F7713A9" w:rsidR="009966F0" w:rsidRDefault="009966F0" w:rsidP="00234FCA">
      <w:pPr>
        <w:rPr>
          <w:rFonts w:ascii="Calibri" w:hAnsi="Calibri" w:cs="Calibri"/>
          <w:sz w:val="22"/>
          <w:szCs w:val="22"/>
        </w:rPr>
      </w:pPr>
      <w:r w:rsidRPr="00234FCA">
        <w:rPr>
          <w:rFonts w:ascii="Calibri" w:hAnsi="Calibri" w:cs="Calibri"/>
          <w:b/>
          <w:bCs/>
          <w:sz w:val="22"/>
          <w:szCs w:val="22"/>
        </w:rPr>
        <w:t>2. Bringe die Kästchen in eine sinnvolle Reihenfolge</w:t>
      </w:r>
      <w:r w:rsidRPr="00234FCA">
        <w:rPr>
          <w:rFonts w:ascii="Calibri" w:hAnsi="Calibri" w:cs="Calibri"/>
          <w:sz w:val="22"/>
          <w:szCs w:val="22"/>
        </w:rPr>
        <w:t xml:space="preserve"> – welches Kästchen sollte am Anfang stehen, welches am Ende? (Tipp</w:t>
      </w:r>
      <w:r w:rsidR="00234FCA">
        <w:rPr>
          <w:rFonts w:ascii="Calibri" w:hAnsi="Calibri" w:cs="Calibri"/>
          <w:sz w:val="22"/>
          <w:szCs w:val="22"/>
        </w:rPr>
        <w:t xml:space="preserve">: </w:t>
      </w:r>
      <w:r w:rsidRPr="00234FCA">
        <w:rPr>
          <w:rFonts w:ascii="Calibri" w:hAnsi="Calibri" w:cs="Calibri"/>
          <w:sz w:val="22"/>
          <w:szCs w:val="22"/>
        </w:rPr>
        <w:t xml:space="preserve">Schau </w:t>
      </w:r>
      <w:r w:rsidR="00432096">
        <w:rPr>
          <w:rFonts w:ascii="Calibri" w:hAnsi="Calibri" w:cs="Calibri"/>
          <w:sz w:val="22"/>
          <w:szCs w:val="22"/>
        </w:rPr>
        <w:t>d</w:t>
      </w:r>
      <w:r w:rsidRPr="00234FCA">
        <w:rPr>
          <w:rFonts w:ascii="Calibri" w:hAnsi="Calibri" w:cs="Calibri"/>
          <w:sz w:val="22"/>
          <w:szCs w:val="22"/>
        </w:rPr>
        <w:t>ir die Buchstaben in der linken Spalte an.)</w:t>
      </w:r>
    </w:p>
    <w:p w14:paraId="5C6BEB1D" w14:textId="77777777" w:rsidR="00234FCA" w:rsidRPr="00234FCA" w:rsidRDefault="00234FCA">
      <w:pPr>
        <w:rPr>
          <w:sz w:val="22"/>
          <w:szCs w:val="22"/>
        </w:rPr>
      </w:pPr>
    </w:p>
    <w:tbl>
      <w:tblPr>
        <w:tblStyle w:val="Tabellenraster"/>
        <w:tblW w:w="0" w:type="auto"/>
        <w:tblLayout w:type="fixed"/>
        <w:tblLook w:val="0000" w:firstRow="0" w:lastRow="0" w:firstColumn="0" w:lastColumn="0" w:noHBand="0" w:noVBand="0"/>
      </w:tblPr>
      <w:tblGrid>
        <w:gridCol w:w="620"/>
        <w:gridCol w:w="2840"/>
        <w:gridCol w:w="6178"/>
      </w:tblGrid>
      <w:tr w:rsidR="009966F0" w14:paraId="6420FD5C" w14:textId="77777777" w:rsidTr="003A71D2">
        <w:trPr>
          <w:trHeight w:val="1870"/>
        </w:trPr>
        <w:tc>
          <w:tcPr>
            <w:tcW w:w="620" w:type="dxa"/>
          </w:tcPr>
          <w:p w14:paraId="33279EF0" w14:textId="77777777" w:rsidR="009966F0" w:rsidRDefault="009966F0">
            <w:pPr>
              <w:pStyle w:val="Tabelleninhalt0"/>
              <w:jc w:val="center"/>
              <w:rPr>
                <w:rFonts w:ascii="Calibri" w:hAnsi="Calibri"/>
                <w:b/>
                <w:bCs/>
                <w:sz w:val="52"/>
                <w:szCs w:val="52"/>
              </w:rPr>
            </w:pPr>
          </w:p>
          <w:p w14:paraId="12092A24" w14:textId="77777777" w:rsidR="009966F0" w:rsidRDefault="009966F0">
            <w:pPr>
              <w:pStyle w:val="Tabelleninhalt0"/>
              <w:jc w:val="center"/>
            </w:pPr>
            <w:r>
              <w:rPr>
                <w:rFonts w:ascii="Calibri" w:hAnsi="Calibri"/>
                <w:b/>
                <w:bCs/>
                <w:sz w:val="52"/>
                <w:szCs w:val="52"/>
              </w:rPr>
              <w:t>A</w:t>
            </w:r>
          </w:p>
        </w:tc>
        <w:tc>
          <w:tcPr>
            <w:tcW w:w="2840" w:type="dxa"/>
          </w:tcPr>
          <w:p w14:paraId="04A26F76" w14:textId="1A2CC094" w:rsidR="009966F0" w:rsidRDefault="00B9396B">
            <w:pPr>
              <w:pStyle w:val="Tabelleninhalt0"/>
            </w:pPr>
            <w:r>
              <w:rPr>
                <w:rFonts w:ascii="Calibri" w:hAnsi="Calibri" w:cs="Calibri"/>
                <w:noProof/>
                <w:sz w:val="12"/>
                <w:szCs w:val="12"/>
                <w:lang w:eastAsia="de-DE"/>
              </w:rPr>
              <w:drawing>
                <wp:inline distT="0" distB="0" distL="0" distR="0" wp14:anchorId="41E4B938" wp14:editId="7EA26FCF">
                  <wp:extent cx="1562100" cy="1092200"/>
                  <wp:effectExtent l="0" t="0" r="0" b="0"/>
                  <wp:docPr id="45" name="Grafik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Grafik 41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2100" cy="1092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78" w:type="dxa"/>
          </w:tcPr>
          <w:p w14:paraId="5D5A1693" w14:textId="20A0FBD3" w:rsidR="009966F0" w:rsidRDefault="00B9396B" w:rsidP="00B9396B">
            <w:pPr>
              <w:spacing w:line="276" w:lineRule="auto"/>
            </w:pPr>
            <w:r>
              <w:rPr>
                <w:rFonts w:ascii="Calibri" w:hAnsi="Calibri" w:cs="Calibri"/>
              </w:rPr>
              <w:t xml:space="preserve">Bei der Bürgerschaftswahl darf man ab _ _ Jahren wählen gehen und die Wählerinnen und Wähler </w:t>
            </w:r>
            <w:r w:rsidR="00767A70">
              <w:rPr>
                <w:rFonts w:ascii="Calibri" w:hAnsi="Calibri" w:cs="Calibri"/>
              </w:rPr>
              <w:t>haben _</w:t>
            </w:r>
            <w:r>
              <w:rPr>
                <w:rFonts w:ascii="Calibri" w:hAnsi="Calibri" w:cs="Calibri"/>
              </w:rPr>
              <w:t xml:space="preserve"> _ _ </w:t>
            </w:r>
            <w:proofErr w:type="gramStart"/>
            <w:r>
              <w:rPr>
                <w:rFonts w:ascii="Calibri" w:hAnsi="Calibri" w:cs="Calibri"/>
              </w:rPr>
              <w:t>_  Stimmen</w:t>
            </w:r>
            <w:proofErr w:type="gramEnd"/>
            <w:r>
              <w:rPr>
                <w:rFonts w:ascii="Calibri" w:hAnsi="Calibri" w:cs="Calibri"/>
              </w:rPr>
              <w:t>.</w:t>
            </w:r>
          </w:p>
        </w:tc>
      </w:tr>
      <w:tr w:rsidR="009966F0" w14:paraId="5236F364" w14:textId="77777777" w:rsidTr="003A71D2">
        <w:tc>
          <w:tcPr>
            <w:tcW w:w="620" w:type="dxa"/>
          </w:tcPr>
          <w:p w14:paraId="60A4AB34" w14:textId="77777777" w:rsidR="009966F0" w:rsidRDefault="009966F0">
            <w:pPr>
              <w:pStyle w:val="Tabelleninhalt0"/>
              <w:jc w:val="center"/>
              <w:rPr>
                <w:rFonts w:ascii="Calibri" w:hAnsi="Calibri"/>
                <w:b/>
                <w:bCs/>
                <w:sz w:val="52"/>
                <w:szCs w:val="52"/>
              </w:rPr>
            </w:pPr>
          </w:p>
          <w:p w14:paraId="2848E29A" w14:textId="77777777" w:rsidR="009966F0" w:rsidRDefault="009966F0">
            <w:pPr>
              <w:pStyle w:val="Tabelleninhalt0"/>
              <w:jc w:val="center"/>
            </w:pPr>
            <w:r>
              <w:rPr>
                <w:rFonts w:ascii="Calibri" w:hAnsi="Calibri"/>
                <w:b/>
                <w:bCs/>
                <w:sz w:val="52"/>
                <w:szCs w:val="52"/>
              </w:rPr>
              <w:t>L</w:t>
            </w:r>
          </w:p>
        </w:tc>
        <w:tc>
          <w:tcPr>
            <w:tcW w:w="2840" w:type="dxa"/>
          </w:tcPr>
          <w:p w14:paraId="48643C81" w14:textId="77777777" w:rsidR="00564746" w:rsidRDefault="00564746">
            <w:pPr>
              <w:pStyle w:val="Tabelleninhalt0"/>
            </w:pPr>
          </w:p>
          <w:p w14:paraId="0F29F954" w14:textId="2017B415" w:rsidR="009966F0" w:rsidRDefault="00564746">
            <w:pPr>
              <w:pStyle w:val="Tabelleninhalt0"/>
            </w:pPr>
            <w:r>
              <w:rPr>
                <w:rFonts w:ascii="Calibri" w:hAnsi="Calibri" w:cs="Calibri"/>
                <w:noProof/>
                <w:sz w:val="12"/>
                <w:szCs w:val="12"/>
                <w:lang w:eastAsia="de-DE"/>
              </w:rPr>
              <w:drawing>
                <wp:inline distT="0" distB="0" distL="0" distR="0" wp14:anchorId="402091C2" wp14:editId="0C17FE77">
                  <wp:extent cx="1723444" cy="681228"/>
                  <wp:effectExtent l="0" t="0" r="3810" b="5080"/>
                  <wp:docPr id="47" name="Grafik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Grafik 43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1975" cy="6964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78" w:type="dxa"/>
          </w:tcPr>
          <w:p w14:paraId="433C661A" w14:textId="77777777" w:rsidR="00564746" w:rsidRDefault="00564746" w:rsidP="00234FCA">
            <w:pPr>
              <w:spacing w:line="276" w:lineRule="auto"/>
              <w:rPr>
                <w:rFonts w:ascii="Calibri" w:hAnsi="Calibri" w:cs="Calibri"/>
                <w:lang w:eastAsia="de-DE"/>
              </w:rPr>
            </w:pPr>
            <w:r w:rsidRPr="002A6D98">
              <w:rPr>
                <w:rFonts w:ascii="Calibri" w:hAnsi="Calibri" w:cs="Calibri"/>
                <w:lang w:eastAsia="de-DE"/>
              </w:rPr>
              <w:t xml:space="preserve">Die </w:t>
            </w:r>
            <w:proofErr w:type="spellStart"/>
            <w:r w:rsidRPr="002A6D98">
              <w:rPr>
                <w:rFonts w:ascii="Calibri" w:hAnsi="Calibri" w:cs="Calibri"/>
                <w:lang w:eastAsia="de-DE"/>
              </w:rPr>
              <w:t>Wählerinnen</w:t>
            </w:r>
            <w:proofErr w:type="spellEnd"/>
            <w:r w:rsidRPr="002A6D98">
              <w:rPr>
                <w:rFonts w:ascii="Calibri" w:hAnsi="Calibri" w:cs="Calibri"/>
                <w:lang w:eastAsia="de-DE"/>
              </w:rPr>
              <w:t xml:space="preserve"> und </w:t>
            </w:r>
            <w:proofErr w:type="spellStart"/>
            <w:r w:rsidRPr="002A6D98">
              <w:rPr>
                <w:rFonts w:ascii="Calibri" w:hAnsi="Calibri" w:cs="Calibri"/>
                <w:lang w:eastAsia="de-DE"/>
              </w:rPr>
              <w:t>Wähler</w:t>
            </w:r>
            <w:proofErr w:type="spellEnd"/>
            <w:r w:rsidRPr="002A6D98">
              <w:rPr>
                <w:rFonts w:ascii="Calibri" w:hAnsi="Calibri" w:cs="Calibri"/>
                <w:lang w:eastAsia="de-DE"/>
              </w:rPr>
              <w:t xml:space="preserve"> </w:t>
            </w:r>
            <w:proofErr w:type="spellStart"/>
            <w:r w:rsidRPr="002A6D98">
              <w:rPr>
                <w:rFonts w:ascii="Calibri" w:hAnsi="Calibri" w:cs="Calibri"/>
                <w:lang w:eastAsia="de-DE"/>
              </w:rPr>
              <w:t>können</w:t>
            </w:r>
            <w:proofErr w:type="spellEnd"/>
            <w:r w:rsidRPr="002A6D98">
              <w:rPr>
                <w:rFonts w:ascii="Calibri" w:hAnsi="Calibri" w:cs="Calibri"/>
                <w:lang w:eastAsia="de-DE"/>
              </w:rPr>
              <w:t xml:space="preserve"> ihre Stimmen aber auch auf verschiedene Kandidatinnen und Kandidaten</w:t>
            </w:r>
            <w:r>
              <w:rPr>
                <w:rFonts w:ascii="Calibri" w:hAnsi="Calibri" w:cs="Calibri"/>
                <w:lang w:eastAsia="de-DE"/>
              </w:rPr>
              <w:t xml:space="preserve"> </w:t>
            </w:r>
          </w:p>
          <w:p w14:paraId="3A0C81E8" w14:textId="77777777" w:rsidR="00564746" w:rsidRDefault="00564746" w:rsidP="00234FCA">
            <w:pPr>
              <w:spacing w:line="276" w:lineRule="auto"/>
              <w:rPr>
                <w:rFonts w:ascii="Calibri" w:hAnsi="Calibri" w:cs="Calibri"/>
                <w:lang w:eastAsia="de-DE"/>
              </w:rPr>
            </w:pPr>
            <w:r>
              <w:rPr>
                <w:rFonts w:ascii="Calibri" w:hAnsi="Calibri" w:cs="Calibri"/>
                <w:lang w:eastAsia="de-DE"/>
              </w:rPr>
              <w:t xml:space="preserve">_ _ _ _ _ _ _ _ _ </w:t>
            </w:r>
            <w:r w:rsidRPr="002A6D98">
              <w:rPr>
                <w:rFonts w:ascii="Calibri" w:hAnsi="Calibri" w:cs="Calibri"/>
                <w:lang w:eastAsia="de-DE"/>
              </w:rPr>
              <w:t xml:space="preserve">. Dabei ist es egal, ob sie aus der gleichen Partei sind oder unterschiedlichen Parteien </w:t>
            </w:r>
            <w:proofErr w:type="spellStart"/>
            <w:r w:rsidRPr="002A6D98">
              <w:rPr>
                <w:rFonts w:ascii="Calibri" w:hAnsi="Calibri" w:cs="Calibri"/>
                <w:lang w:eastAsia="de-DE"/>
              </w:rPr>
              <w:t>angehören</w:t>
            </w:r>
            <w:proofErr w:type="spellEnd"/>
            <w:r w:rsidRPr="002A6D98">
              <w:rPr>
                <w:rFonts w:ascii="Calibri" w:hAnsi="Calibri" w:cs="Calibri"/>
                <w:lang w:eastAsia="de-DE"/>
              </w:rPr>
              <w:t xml:space="preserve">. Dieses </w:t>
            </w:r>
            <w:r>
              <w:rPr>
                <w:rFonts w:ascii="Calibri" w:hAnsi="Calibri" w:cs="Calibri"/>
                <w:lang w:eastAsia="de-DE"/>
              </w:rPr>
              <w:t xml:space="preserve">_ _ _ _ _ _ _ </w:t>
            </w:r>
            <w:r w:rsidRPr="002A6D98">
              <w:rPr>
                <w:rFonts w:ascii="Calibri" w:hAnsi="Calibri" w:cs="Calibri"/>
                <w:lang w:eastAsia="de-DE"/>
              </w:rPr>
              <w:t xml:space="preserve">von Stimmen nennt man </w:t>
            </w:r>
            <w:r w:rsidRPr="005467EB">
              <w:rPr>
                <w:rFonts w:ascii="Calibri" w:hAnsi="Calibri" w:cs="Calibri"/>
                <w:i/>
                <w:iCs/>
                <w:lang w:eastAsia="de-DE"/>
              </w:rPr>
              <w:t>Panaschieren</w:t>
            </w:r>
            <w:r>
              <w:rPr>
                <w:rFonts w:ascii="Calibri" w:hAnsi="Calibri" w:cs="Calibri"/>
                <w:lang w:eastAsia="de-DE"/>
              </w:rPr>
              <w:t xml:space="preserve">. </w:t>
            </w:r>
          </w:p>
          <w:p w14:paraId="18FA5BCB" w14:textId="77777777" w:rsidR="00564746" w:rsidRDefault="00564746" w:rsidP="00234FCA">
            <w:pPr>
              <w:spacing w:line="276" w:lineRule="auto"/>
              <w:rPr>
                <w:rFonts w:ascii="Calibri" w:hAnsi="Calibri" w:cs="Calibri"/>
                <w:lang w:eastAsia="de-DE"/>
              </w:rPr>
            </w:pPr>
            <w:r>
              <w:rPr>
                <w:rFonts w:ascii="Calibri" w:hAnsi="Calibri" w:cs="Calibri"/>
                <w:lang w:eastAsia="de-DE"/>
              </w:rPr>
              <w:t>Vergibt man mehr als fünf Stimmen, ist der Stimmzettel</w:t>
            </w:r>
          </w:p>
          <w:p w14:paraId="7AE10BA2" w14:textId="77777777" w:rsidR="003A71D2" w:rsidRDefault="00564746" w:rsidP="00234FCA">
            <w:pPr>
              <w:spacing w:line="276" w:lineRule="auto"/>
              <w:rPr>
                <w:rFonts w:ascii="Calibri" w:hAnsi="Calibri" w:cs="Calibri"/>
                <w:lang w:eastAsia="de-DE"/>
              </w:rPr>
            </w:pPr>
            <w:r>
              <w:rPr>
                <w:rFonts w:ascii="Calibri" w:hAnsi="Calibri" w:cs="Calibri"/>
                <w:lang w:eastAsia="de-DE"/>
              </w:rPr>
              <w:t xml:space="preserve"> _ _ _ _ _ _ _ _.</w:t>
            </w:r>
          </w:p>
          <w:p w14:paraId="5E7539CA" w14:textId="4EA068CB" w:rsidR="001F65AC" w:rsidRPr="003A71D2" w:rsidRDefault="001F65AC" w:rsidP="00234FCA">
            <w:pPr>
              <w:spacing w:line="276" w:lineRule="auto"/>
              <w:rPr>
                <w:rFonts w:ascii="Calibri" w:hAnsi="Calibri" w:cs="Calibri"/>
                <w:lang w:eastAsia="de-DE"/>
              </w:rPr>
            </w:pPr>
          </w:p>
        </w:tc>
      </w:tr>
      <w:tr w:rsidR="009966F0" w14:paraId="6EF15210" w14:textId="77777777" w:rsidTr="003A71D2">
        <w:tc>
          <w:tcPr>
            <w:tcW w:w="620" w:type="dxa"/>
          </w:tcPr>
          <w:p w14:paraId="21242A95" w14:textId="77777777" w:rsidR="009966F0" w:rsidRDefault="009966F0">
            <w:pPr>
              <w:pStyle w:val="Tabelleninhalt0"/>
              <w:jc w:val="center"/>
              <w:rPr>
                <w:rFonts w:ascii="Calibri" w:hAnsi="Calibri"/>
                <w:b/>
                <w:bCs/>
                <w:sz w:val="52"/>
                <w:szCs w:val="52"/>
              </w:rPr>
            </w:pPr>
          </w:p>
          <w:p w14:paraId="03825526" w14:textId="77777777" w:rsidR="009966F0" w:rsidRDefault="009966F0">
            <w:pPr>
              <w:pStyle w:val="Tabelleninhalt0"/>
              <w:jc w:val="center"/>
            </w:pPr>
            <w:r>
              <w:rPr>
                <w:rFonts w:ascii="Calibri" w:hAnsi="Calibri"/>
                <w:b/>
                <w:bCs/>
                <w:sz w:val="52"/>
                <w:szCs w:val="52"/>
              </w:rPr>
              <w:t>W</w:t>
            </w:r>
          </w:p>
        </w:tc>
        <w:tc>
          <w:tcPr>
            <w:tcW w:w="2840" w:type="dxa"/>
          </w:tcPr>
          <w:p w14:paraId="3A093D11" w14:textId="10505624" w:rsidR="009966F0" w:rsidRDefault="00B9396B">
            <w:pPr>
              <w:pStyle w:val="Tabelleninhalt0"/>
            </w:pPr>
            <w:r>
              <w:rPr>
                <w:rFonts w:ascii="Calibri" w:hAnsi="Calibri" w:cs="Calibri"/>
                <w:noProof/>
                <w:sz w:val="16"/>
                <w:szCs w:val="16"/>
              </w:rPr>
              <w:drawing>
                <wp:inline distT="0" distB="0" distL="0" distR="0" wp14:anchorId="75056C35" wp14:editId="5770C4F9">
                  <wp:extent cx="1671637" cy="1021080"/>
                  <wp:effectExtent l="0" t="0" r="5080" b="7620"/>
                  <wp:docPr id="46" name="Grafik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Grafik 46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4042" cy="10225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78" w:type="dxa"/>
          </w:tcPr>
          <w:p w14:paraId="57C7BC0C" w14:textId="7D7C64AD" w:rsidR="00564746" w:rsidRDefault="00564746" w:rsidP="00564746">
            <w:pPr>
              <w:spacing w:line="360" w:lineRule="auto"/>
            </w:pPr>
            <w:r>
              <w:rPr>
                <w:rFonts w:ascii="Calibri" w:hAnsi="Calibri" w:cs="Calibri"/>
              </w:rPr>
              <w:t xml:space="preserve">Alle </w:t>
            </w:r>
            <w:r w:rsidR="00620F40">
              <w:rPr>
                <w:rFonts w:ascii="Calibri" w:hAnsi="Calibri" w:cs="Calibri"/>
              </w:rPr>
              <w:t>5</w:t>
            </w:r>
            <w:r>
              <w:rPr>
                <w:rFonts w:ascii="Calibri" w:hAnsi="Calibri" w:cs="Calibri"/>
              </w:rPr>
              <w:t xml:space="preserve"> Jahre wählen die wahlberechtigten Bürger/innen in </w:t>
            </w:r>
            <w:r w:rsidR="00620F40">
              <w:rPr>
                <w:rFonts w:ascii="Calibri" w:hAnsi="Calibri" w:cs="Calibri"/>
              </w:rPr>
              <w:t>Hamburg</w:t>
            </w:r>
            <w:r>
              <w:rPr>
                <w:rFonts w:ascii="Calibri" w:hAnsi="Calibri" w:cs="Calibri"/>
              </w:rPr>
              <w:t xml:space="preserve"> ihre   _ _ _ _ _ _ _ _ _ _ _ </w:t>
            </w:r>
            <w:proofErr w:type="gramStart"/>
            <w:r w:rsidR="00D60DEB">
              <w:rPr>
                <w:rFonts w:ascii="Calibri" w:hAnsi="Calibri" w:cs="Calibri"/>
              </w:rPr>
              <w:t>_ .</w:t>
            </w:r>
            <w:proofErr w:type="gramEnd"/>
          </w:p>
          <w:p w14:paraId="10A7FF0F" w14:textId="4C4AB24E" w:rsidR="009966F0" w:rsidRDefault="00564746" w:rsidP="00564746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Die gewählten </w:t>
            </w:r>
            <w:r>
              <w:rPr>
                <w:rFonts w:ascii="Calibri" w:hAnsi="Calibri" w:cs="Calibri"/>
                <w:b/>
                <w:bCs/>
              </w:rPr>
              <w:t>Volksvertreter/innen</w:t>
            </w:r>
            <w:r>
              <w:rPr>
                <w:rFonts w:ascii="Calibri" w:hAnsi="Calibri" w:cs="Calibri"/>
              </w:rPr>
              <w:t xml:space="preserve"> bilden dann für </w:t>
            </w:r>
            <w:r w:rsidR="00620F40">
              <w:rPr>
                <w:rFonts w:ascii="Calibri" w:hAnsi="Calibri" w:cs="Calibri"/>
              </w:rPr>
              <w:t>5</w:t>
            </w:r>
            <w:r>
              <w:rPr>
                <w:rFonts w:ascii="Calibri" w:hAnsi="Calibri" w:cs="Calibri"/>
              </w:rPr>
              <w:t xml:space="preserve"> Jahre </w:t>
            </w:r>
            <w:r w:rsidR="00767A70">
              <w:rPr>
                <w:rFonts w:ascii="Calibri" w:hAnsi="Calibri" w:cs="Calibri"/>
              </w:rPr>
              <w:t>das _</w:t>
            </w:r>
            <w:r>
              <w:rPr>
                <w:rFonts w:ascii="Calibri" w:hAnsi="Calibri" w:cs="Calibri"/>
              </w:rPr>
              <w:t xml:space="preserve"> _ _ _ _ _ _ _ _.</w:t>
            </w:r>
          </w:p>
          <w:p w14:paraId="1BE302DB" w14:textId="09A817DC" w:rsidR="003A71D2" w:rsidRDefault="003A71D2" w:rsidP="00564746">
            <w:pPr>
              <w:spacing w:line="276" w:lineRule="auto"/>
            </w:pPr>
          </w:p>
        </w:tc>
      </w:tr>
      <w:tr w:rsidR="009966F0" w14:paraId="553BB29D" w14:textId="77777777" w:rsidTr="003A71D2">
        <w:tc>
          <w:tcPr>
            <w:tcW w:w="620" w:type="dxa"/>
          </w:tcPr>
          <w:p w14:paraId="3AE62D18" w14:textId="77777777" w:rsidR="009966F0" w:rsidRDefault="009966F0">
            <w:pPr>
              <w:pStyle w:val="Tabelleninhalt0"/>
              <w:jc w:val="center"/>
              <w:rPr>
                <w:rFonts w:ascii="Calibri" w:hAnsi="Calibri"/>
                <w:b/>
                <w:bCs/>
                <w:sz w:val="52"/>
                <w:szCs w:val="52"/>
              </w:rPr>
            </w:pPr>
          </w:p>
          <w:p w14:paraId="2B5CC02C" w14:textId="77777777" w:rsidR="009966F0" w:rsidRDefault="009966F0">
            <w:pPr>
              <w:pStyle w:val="Tabelleninhalt0"/>
              <w:jc w:val="center"/>
            </w:pPr>
            <w:r>
              <w:rPr>
                <w:rFonts w:ascii="Calibri" w:hAnsi="Calibri"/>
                <w:b/>
                <w:bCs/>
                <w:sz w:val="52"/>
                <w:szCs w:val="52"/>
              </w:rPr>
              <w:t>H</w:t>
            </w:r>
          </w:p>
        </w:tc>
        <w:tc>
          <w:tcPr>
            <w:tcW w:w="2840" w:type="dxa"/>
          </w:tcPr>
          <w:p w14:paraId="6D02E262" w14:textId="77777777" w:rsidR="003A71D2" w:rsidRDefault="003A71D2">
            <w:pPr>
              <w:pStyle w:val="Tabelleninhalt0"/>
            </w:pPr>
          </w:p>
          <w:p w14:paraId="6488AA12" w14:textId="77777777" w:rsidR="009966F0" w:rsidRDefault="00564746">
            <w:pPr>
              <w:pStyle w:val="Tabelleninhalt0"/>
            </w:pPr>
            <w:r>
              <w:rPr>
                <w:rFonts w:ascii="Calibri" w:hAnsi="Calibri" w:cs="Calibri"/>
                <w:noProof/>
                <w:sz w:val="12"/>
                <w:szCs w:val="12"/>
                <w:lang w:eastAsia="de-DE"/>
              </w:rPr>
              <w:drawing>
                <wp:inline distT="0" distB="0" distL="0" distR="0" wp14:anchorId="4B259E02" wp14:editId="339D20B9">
                  <wp:extent cx="1725345" cy="1133856"/>
                  <wp:effectExtent l="0" t="0" r="1905" b="0"/>
                  <wp:docPr id="48" name="Grafik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Grafik 42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1508" cy="11641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0451248" w14:textId="22B3BDE4" w:rsidR="003A71D2" w:rsidRDefault="003A71D2">
            <w:pPr>
              <w:pStyle w:val="Tabelleninhalt0"/>
            </w:pPr>
          </w:p>
        </w:tc>
        <w:tc>
          <w:tcPr>
            <w:tcW w:w="6178" w:type="dxa"/>
          </w:tcPr>
          <w:p w14:paraId="386F1B01" w14:textId="77777777" w:rsidR="00D60DEB" w:rsidRDefault="003A71D2" w:rsidP="00234FCA">
            <w:pPr>
              <w:spacing w:line="276" w:lineRule="auto"/>
              <w:rPr>
                <w:rFonts w:ascii="Calibri" w:hAnsi="Calibri" w:cs="Calibri"/>
                <w:lang w:eastAsia="de-DE"/>
              </w:rPr>
            </w:pPr>
            <w:r w:rsidRPr="002A6D98">
              <w:rPr>
                <w:rFonts w:ascii="Calibri" w:hAnsi="Calibri" w:cs="Calibri"/>
                <w:lang w:eastAsia="de-DE"/>
              </w:rPr>
              <w:t>Die Wählerinnen und Wähler haben die Möglichkeit, ihren Lieblingskandidatinnen und Lieblingskandidaten mehr als</w:t>
            </w:r>
          </w:p>
          <w:p w14:paraId="0EDD275C" w14:textId="282F44CC" w:rsidR="003A71D2" w:rsidRPr="003A71D2" w:rsidRDefault="003A71D2" w:rsidP="00234FCA">
            <w:pPr>
              <w:spacing w:line="276" w:lineRule="auto"/>
              <w:rPr>
                <w:rFonts w:ascii="Calibri" w:hAnsi="Calibri" w:cs="Calibri"/>
                <w:lang w:eastAsia="de-DE"/>
              </w:rPr>
            </w:pPr>
            <w:r w:rsidRPr="002A6D98">
              <w:rPr>
                <w:rFonts w:ascii="Calibri" w:hAnsi="Calibri" w:cs="Calibri"/>
                <w:lang w:eastAsia="de-DE"/>
              </w:rPr>
              <w:t xml:space="preserve"> </w:t>
            </w:r>
            <w:r>
              <w:rPr>
                <w:rFonts w:ascii="Calibri" w:hAnsi="Calibri" w:cs="Calibri"/>
                <w:lang w:eastAsia="de-DE"/>
              </w:rPr>
              <w:t>_ _ _ _</w:t>
            </w:r>
            <w:r w:rsidRPr="002A6D98">
              <w:rPr>
                <w:rFonts w:ascii="Calibri" w:hAnsi="Calibri" w:cs="Calibri"/>
                <w:lang w:eastAsia="de-DE"/>
              </w:rPr>
              <w:t xml:space="preserve"> Stimme zu geben und sie dadurch stärker zu unterstützen. Dieses Anhäufen von Stimmen nennt man </w:t>
            </w:r>
            <w:r w:rsidRPr="002A6D98">
              <w:rPr>
                <w:rFonts w:ascii="Calibri" w:hAnsi="Calibri" w:cs="Calibri"/>
                <w:i/>
                <w:iCs/>
                <w:lang w:eastAsia="de-DE"/>
              </w:rPr>
              <w:t>Kumulieren</w:t>
            </w:r>
            <w:r w:rsidRPr="002A6D98">
              <w:rPr>
                <w:rFonts w:ascii="Calibri" w:hAnsi="Calibri" w:cs="Calibri"/>
                <w:lang w:eastAsia="de-DE"/>
              </w:rPr>
              <w:t>.</w:t>
            </w:r>
            <w:r>
              <w:rPr>
                <w:rFonts w:ascii="Calibri" w:hAnsi="Calibri" w:cs="Calibri"/>
                <w:lang w:eastAsia="de-DE"/>
              </w:rPr>
              <w:t xml:space="preserve"> Um in die Bürgerschaft einzuziehen, benötigt eine Partei mindestens _ _ _ _ Prozent der Gesamtstimmen.</w:t>
            </w:r>
          </w:p>
        </w:tc>
      </w:tr>
    </w:tbl>
    <w:p w14:paraId="6E4001BB" w14:textId="63215D99" w:rsidR="009966F0" w:rsidRDefault="005467EB" w:rsidP="00234FCA">
      <w:pPr>
        <w:tabs>
          <w:tab w:val="left" w:pos="2972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4B0ACE5B" wp14:editId="58F28912">
                <wp:simplePos x="0" y="0"/>
                <wp:positionH relativeFrom="column">
                  <wp:posOffset>-34290</wp:posOffset>
                </wp:positionH>
                <wp:positionV relativeFrom="paragraph">
                  <wp:posOffset>121539</wp:posOffset>
                </wp:positionV>
                <wp:extent cx="6235700" cy="374904"/>
                <wp:effectExtent l="0" t="0" r="12700" b="1905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6235700" cy="374904"/>
                        </a:xfrm>
                        <a:prstGeom prst="rect">
                          <a:avLst/>
                        </a:prstGeom>
                        <a:noFill/>
                        <a:ln w="9360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FB91519" w14:textId="1A6B2E76" w:rsidR="005467EB" w:rsidRDefault="009966F0" w:rsidP="005467EB">
                            <w:pPr>
                              <w:overflowPunct w:val="0"/>
                              <w:jc w:val="center"/>
                              <w:rPr>
                                <w:rFonts w:ascii="Calibri" w:eastAsia="NSimSun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eastAsia="NSimSun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  <w:t>Lösungswörter Lückentext</w:t>
                            </w:r>
                          </w:p>
                          <w:p w14:paraId="747BB585" w14:textId="596B3D12" w:rsidR="00234FCA" w:rsidRPr="005467EB" w:rsidRDefault="005467EB" w:rsidP="005467EB">
                            <w:pPr>
                              <w:overflowPunct w:val="0"/>
                              <w:jc w:val="center"/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</w:pPr>
                            <w:r w:rsidRPr="005467EB"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 xml:space="preserve">- - </w:t>
                            </w:r>
                            <w:r w:rsidR="00564746" w:rsidRPr="005467EB"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 xml:space="preserve">Bürgerschaft - - </w:t>
                            </w:r>
                            <w:r w:rsidR="00B9396B" w:rsidRPr="005467EB"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 xml:space="preserve">16 </w:t>
                            </w:r>
                            <w:r w:rsidR="00234FCA" w:rsidRPr="005467EB"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>- -</w:t>
                            </w:r>
                            <w:r w:rsidR="00B9396B" w:rsidRPr="005467EB"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 xml:space="preserve"> fünf - -</w:t>
                            </w:r>
                            <w:r w:rsidR="00234FCA" w:rsidRPr="005467EB"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564746" w:rsidRPr="005467EB"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>eine - - Parlament - -</w:t>
                            </w:r>
                            <w:r w:rsidRPr="005467EB"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564746" w:rsidRPr="005467EB"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 xml:space="preserve">verteilen - - Mischen - - </w:t>
                            </w:r>
                            <w:r w:rsidR="003A71D2"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 xml:space="preserve">fünf - - </w:t>
                            </w:r>
                            <w:r w:rsidR="00564746" w:rsidRPr="005467EB"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>ungültig - -</w:t>
                            </w:r>
                            <w:r w:rsidRPr="005467EB"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  <w:t xml:space="preserve"> Anhäufen - -</w:t>
                            </w:r>
                          </w:p>
                          <w:p w14:paraId="48EF9E23" w14:textId="77777777" w:rsidR="009966F0" w:rsidRDefault="009966F0" w:rsidP="00234FCA">
                            <w:pPr>
                              <w:overflowPunct w:val="0"/>
                              <w:jc w:val="center"/>
                              <w:rPr>
                                <w:rFonts w:ascii="Calibri" w:eastAsia="NSimSun" w:hAnsi="Calibri" w:cs="Calibri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4B0ACE5B" id="Text Box 2" o:spid="_x0000_s1027" type="#_x0000_t202" style="position:absolute;margin-left:-2.7pt;margin-top:9.55pt;width:491pt;height:29.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" filled="f" strokeweight=".26mm">
                <v:stroke dashstyle="1 1" joinstyle="round"/>
                <v:path arrowok="t"/>
                <v:textbox inset="0,0,0,0">
                  <w:txbxContent>
                    <w:p w14:paraId="1FB91519" w14:textId="1A6B2E76" w:rsidR="005467EB" w:rsidRDefault="009966F0" w:rsidP="005467EB">
                      <w:pPr>
                        <w:overflowPunct w:val="0"/>
                        <w:jc w:val="center"/>
                        <w:rPr>
                          <w:rFonts w:ascii="Calibri" w:eastAsia="NSimSun" w:hAnsi="Calibri" w:cs="Calibri"/>
                          <w:b/>
                          <w:bCs/>
                          <w:sz w:val="22"/>
                          <w:szCs w:val="22"/>
                        </w:rPr>
                      </w:pPr>
                      <w:r>
                        <w:rPr>
                          <w:rFonts w:ascii="Calibri" w:eastAsia="NSimSun" w:hAnsi="Calibri" w:cs="Calibri"/>
                          <w:b/>
                          <w:bCs/>
                          <w:sz w:val="22"/>
                          <w:szCs w:val="22"/>
                        </w:rPr>
                        <w:t>Lösungswörter Lückentext</w:t>
                      </w:r>
                    </w:p>
                    <w:p w14:paraId="747BB585" w14:textId="596B3D12" w:rsidR="00234FCA" w:rsidRPr="005467EB" w:rsidRDefault="005467EB" w:rsidP="005467EB">
                      <w:pPr>
                        <w:overflowPunct w:val="0"/>
                        <w:jc w:val="center"/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</w:pPr>
                      <w:r w:rsidRPr="005467EB"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 xml:space="preserve">- - </w:t>
                      </w:r>
                      <w:r w:rsidR="00564746" w:rsidRPr="005467EB"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 xml:space="preserve">Bürgerschaft - - </w:t>
                      </w:r>
                      <w:r w:rsidR="00B9396B" w:rsidRPr="005467EB"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 xml:space="preserve">16 </w:t>
                      </w:r>
                      <w:r w:rsidR="00234FCA" w:rsidRPr="005467EB"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>- -</w:t>
                      </w:r>
                      <w:r w:rsidR="00B9396B" w:rsidRPr="005467EB"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 xml:space="preserve"> fünf - -</w:t>
                      </w:r>
                      <w:r w:rsidR="00234FCA" w:rsidRPr="005467EB"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 xml:space="preserve"> </w:t>
                      </w:r>
                      <w:r w:rsidR="00564746" w:rsidRPr="005467EB"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>eine - - Parlament - -</w:t>
                      </w:r>
                      <w:r w:rsidRPr="005467EB"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 xml:space="preserve"> </w:t>
                      </w:r>
                      <w:r w:rsidR="00564746" w:rsidRPr="005467EB"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 xml:space="preserve">verteilen - - Mischen - - </w:t>
                      </w:r>
                      <w:r w:rsidR="003A71D2"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 xml:space="preserve">fünf - - </w:t>
                      </w:r>
                      <w:r w:rsidR="00564746" w:rsidRPr="005467EB"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>ungültig - -</w:t>
                      </w:r>
                      <w:r w:rsidRPr="005467EB"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  <w:t xml:space="preserve"> Anhäufen - -</w:t>
                      </w:r>
                    </w:p>
                    <w:p w14:paraId="48EF9E23" w14:textId="77777777" w:rsidR="009966F0" w:rsidRDefault="009966F0" w:rsidP="00234FCA">
                      <w:pPr>
                        <w:overflowPunct w:val="0"/>
                        <w:jc w:val="center"/>
                        <w:rPr>
                          <w:rFonts w:ascii="Calibri" w:eastAsia="NSimSun" w:hAnsi="Calibri" w:cs="Calibri"/>
                          <w:sz w:val="22"/>
                          <w:szCs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34FCA">
        <w:tab/>
      </w:r>
    </w:p>
    <w:p w14:paraId="288F54D4" w14:textId="77777777" w:rsidR="009966F0" w:rsidRDefault="009966F0"/>
    <w:p w14:paraId="1DB60017" w14:textId="77777777" w:rsidR="009966F0" w:rsidRDefault="009966F0">
      <w:pPr>
        <w:rPr>
          <w:rFonts w:ascii="Calibri" w:hAnsi="Calibri" w:cs="Calibri"/>
          <w:b/>
          <w:i/>
          <w:sz w:val="20"/>
          <w:szCs w:val="20"/>
        </w:rPr>
      </w:pPr>
    </w:p>
    <w:p w14:paraId="6A2E393C" w14:textId="77777777" w:rsidR="009966F0" w:rsidRDefault="009966F0">
      <w:pPr>
        <w:rPr>
          <w:rFonts w:ascii="Calibri" w:hAnsi="Calibri" w:cs="Calibri"/>
          <w:b/>
          <w:i/>
          <w:sz w:val="20"/>
          <w:szCs w:val="20"/>
        </w:rPr>
      </w:pPr>
    </w:p>
    <w:p w14:paraId="0A56AC8F" w14:textId="77777777" w:rsidR="00C57232" w:rsidRDefault="00C57232">
      <w:pPr>
        <w:rPr>
          <w:rFonts w:ascii="Calibri" w:hAnsi="Calibri" w:cs="Calibri"/>
          <w:b/>
          <w:i/>
          <w:sz w:val="20"/>
          <w:szCs w:val="20"/>
        </w:rPr>
      </w:pPr>
    </w:p>
    <w:p w14:paraId="28CEE132" w14:textId="77777777" w:rsidR="005127AC" w:rsidRDefault="005127AC" w:rsidP="005127AC">
      <w:r>
        <w:rPr>
          <w:rFonts w:ascii="Calibri" w:hAnsi="Calibri" w:cs="Calibri"/>
          <w:b/>
          <w:i/>
          <w:sz w:val="20"/>
          <w:szCs w:val="20"/>
        </w:rPr>
        <w:t xml:space="preserve">Wortschatz / Glossar </w:t>
      </w:r>
    </w:p>
    <w:p w14:paraId="23A20139" w14:textId="77777777" w:rsidR="005127AC" w:rsidRDefault="005127AC" w:rsidP="005127AC">
      <w:pPr>
        <w:pStyle w:val="Textkrper"/>
        <w:spacing w:after="0"/>
      </w:pPr>
      <w:r>
        <w:rPr>
          <w:rFonts w:ascii="Calibri" w:hAnsi="Calibri" w:cs="Calibri"/>
          <w:b/>
          <w:bCs/>
          <w:sz w:val="18"/>
          <w:szCs w:val="18"/>
        </w:rPr>
        <w:t xml:space="preserve">Bürger/innen: </w:t>
      </w:r>
      <w:r>
        <w:rPr>
          <w:rFonts w:ascii="Calibri" w:hAnsi="Calibri" w:cs="Calibri"/>
          <w:sz w:val="18"/>
          <w:szCs w:val="18"/>
        </w:rPr>
        <w:t>die „Mitglieder“ eines Landes, z.B. die Bürgerinnen und Bürger Deutschlands</w:t>
      </w:r>
    </w:p>
    <w:p w14:paraId="1915BB2E" w14:textId="77777777" w:rsidR="005127AC" w:rsidRDefault="005127AC" w:rsidP="005127AC">
      <w:pPr>
        <w:pStyle w:val="Textkrper"/>
        <w:spacing w:after="0"/>
      </w:pPr>
      <w:r>
        <w:rPr>
          <w:rFonts w:ascii="Calibri" w:hAnsi="Calibri" w:cs="Calibri"/>
          <w:b/>
          <w:bCs/>
          <w:sz w:val="18"/>
          <w:szCs w:val="18"/>
        </w:rPr>
        <w:t xml:space="preserve">Kandidat/in – </w:t>
      </w:r>
      <w:r w:rsidRPr="00123DB5">
        <w:rPr>
          <w:rFonts w:ascii="Calibri" w:hAnsi="Calibri" w:cs="Calibri"/>
          <w:bCs/>
          <w:sz w:val="18"/>
          <w:szCs w:val="18"/>
        </w:rPr>
        <w:t>jemand, der bei einer Wahl antritt, um zu gewinnen</w:t>
      </w:r>
      <w:r>
        <w:rPr>
          <w:rFonts w:ascii="Calibri" w:hAnsi="Calibri" w:cs="Calibri"/>
          <w:b/>
          <w:bCs/>
          <w:sz w:val="18"/>
          <w:szCs w:val="18"/>
        </w:rPr>
        <w:t xml:space="preserve"> </w:t>
      </w:r>
    </w:p>
    <w:p w14:paraId="71BA9485" w14:textId="77777777" w:rsidR="005127AC" w:rsidRDefault="005127AC" w:rsidP="005127AC">
      <w:pPr>
        <w:pStyle w:val="Textkrper"/>
        <w:spacing w:after="0"/>
      </w:pPr>
      <w:r>
        <w:rPr>
          <w:rFonts w:ascii="Calibri" w:hAnsi="Calibri" w:cs="Calibri"/>
          <w:b/>
          <w:bCs/>
          <w:sz w:val="18"/>
          <w:szCs w:val="18"/>
        </w:rPr>
        <w:t>Parlament</w:t>
      </w:r>
      <w:r>
        <w:rPr>
          <w:rFonts w:ascii="Calibri" w:hAnsi="Calibri" w:cs="Calibri"/>
          <w:sz w:val="18"/>
          <w:szCs w:val="18"/>
        </w:rPr>
        <w:t xml:space="preserve"> – ein Ort, wo z. B. über Gesetze abgestimmt wird; dort sitzen die gewählten Personen, z.B. Bürgerschaft oder Bundestag</w:t>
      </w:r>
    </w:p>
    <w:p w14:paraId="1DE0B717" w14:textId="77777777" w:rsidR="005127AC" w:rsidRDefault="005127AC" w:rsidP="005127AC">
      <w:pPr>
        <w:pStyle w:val="Textkrper"/>
        <w:spacing w:after="0"/>
      </w:pPr>
      <w:r>
        <w:rPr>
          <w:rFonts w:ascii="Calibri" w:hAnsi="Calibri" w:cs="Calibri"/>
          <w:b/>
          <w:bCs/>
          <w:sz w:val="18"/>
          <w:szCs w:val="18"/>
        </w:rPr>
        <w:t>Partei</w:t>
      </w:r>
      <w:r>
        <w:rPr>
          <w:rFonts w:ascii="Calibri" w:hAnsi="Calibri" w:cs="Calibri"/>
          <w:sz w:val="18"/>
          <w:szCs w:val="18"/>
        </w:rPr>
        <w:t xml:space="preserve"> – politische Gruppen, die für bestimmte Themen stehen und damit bei Wahlen antreten (z. B. Öko-Partei mit Öko-Themen)</w:t>
      </w:r>
    </w:p>
    <w:p w14:paraId="50DCC219" w14:textId="77777777" w:rsidR="005127AC" w:rsidRDefault="005127AC" w:rsidP="005127AC">
      <w:r>
        <w:rPr>
          <w:rFonts w:ascii="Calibri" w:hAnsi="Calibri" w:cs="Calibri"/>
          <w:b/>
          <w:bCs/>
          <w:sz w:val="18"/>
          <w:szCs w:val="18"/>
        </w:rPr>
        <w:t xml:space="preserve">Sitz – </w:t>
      </w:r>
      <w:r>
        <w:rPr>
          <w:rFonts w:ascii="Calibri" w:hAnsi="Calibri" w:cs="Calibri"/>
          <w:bCs/>
          <w:sz w:val="18"/>
          <w:szCs w:val="18"/>
        </w:rPr>
        <w:t>ein Platz im Parlament</w:t>
      </w:r>
      <w:r>
        <w:rPr>
          <w:rFonts w:ascii="Calibri" w:hAnsi="Calibri" w:cs="Calibri"/>
          <w:b/>
          <w:bCs/>
          <w:sz w:val="18"/>
          <w:szCs w:val="18"/>
        </w:rPr>
        <w:t xml:space="preserve"> </w:t>
      </w:r>
    </w:p>
    <w:p w14:paraId="400F23A1" w14:textId="77777777" w:rsidR="005127AC" w:rsidRDefault="005127AC" w:rsidP="005127AC">
      <w:r>
        <w:rPr>
          <w:rFonts w:ascii="Calibri" w:hAnsi="Calibri" w:cs="Calibri"/>
          <w:b/>
          <w:bCs/>
          <w:sz w:val="18"/>
          <w:szCs w:val="18"/>
        </w:rPr>
        <w:t>Stimme</w:t>
      </w:r>
      <w:r>
        <w:rPr>
          <w:rFonts w:ascii="Calibri" w:hAnsi="Calibri" w:cs="Calibri"/>
          <w:sz w:val="18"/>
          <w:szCs w:val="18"/>
        </w:rPr>
        <w:t xml:space="preserve"> – wenn man zu einer Wahl geht, macht man ein Kreuz an der Stelle für eine Partei bzw. einem Kandidierenden</w:t>
      </w:r>
    </w:p>
    <w:p w14:paraId="1FD6BC92" w14:textId="77777777" w:rsidR="005127AC" w:rsidRDefault="005127AC" w:rsidP="005127AC">
      <w:r>
        <w:rPr>
          <w:rFonts w:ascii="Calibri" w:hAnsi="Calibri" w:cs="Calibri"/>
          <w:b/>
          <w:sz w:val="18"/>
          <w:szCs w:val="18"/>
        </w:rPr>
        <w:t>Volksvertreter/in</w:t>
      </w:r>
      <w:r>
        <w:rPr>
          <w:rFonts w:ascii="Calibri" w:hAnsi="Calibri" w:cs="Calibri"/>
          <w:sz w:val="18"/>
          <w:szCs w:val="18"/>
        </w:rPr>
        <w:t xml:space="preserve"> – Politiker/innen, die das Volk in einem Parlament vertreten</w:t>
      </w:r>
    </w:p>
    <w:p w14:paraId="0D6329A7" w14:textId="379A5648" w:rsidR="00C57232" w:rsidRDefault="00C57232" w:rsidP="005127AC">
      <w:pPr>
        <w:rPr>
          <w:rFonts w:ascii="Calibri" w:hAnsi="Calibri" w:cs="Calibri"/>
          <w:b/>
          <w:sz w:val="22"/>
          <w:szCs w:val="22"/>
        </w:rPr>
      </w:pPr>
    </w:p>
    <w:p w14:paraId="3041A8D0" w14:textId="75CD8857" w:rsidR="009966F0" w:rsidRPr="00C57232" w:rsidRDefault="009966F0" w:rsidP="00C57232">
      <w:pPr>
        <w:jc w:val="center"/>
        <w:rPr>
          <w:sz w:val="32"/>
          <w:szCs w:val="32"/>
        </w:rPr>
      </w:pPr>
      <w:r w:rsidRPr="00C57232">
        <w:rPr>
          <w:rFonts w:ascii="Calibri" w:hAnsi="Calibri" w:cs="Calibri"/>
          <w:b/>
          <w:sz w:val="32"/>
          <w:szCs w:val="32"/>
        </w:rPr>
        <w:lastRenderedPageBreak/>
        <w:t>Klopftext „So funktionier</w:t>
      </w:r>
      <w:r w:rsidR="007E4EDB">
        <w:rPr>
          <w:rFonts w:ascii="Calibri" w:hAnsi="Calibri" w:cs="Calibri"/>
          <w:b/>
          <w:sz w:val="32"/>
          <w:szCs w:val="32"/>
        </w:rPr>
        <w:t>t</w:t>
      </w:r>
      <w:r w:rsidRPr="00C57232">
        <w:rPr>
          <w:rFonts w:ascii="Calibri" w:hAnsi="Calibri" w:cs="Calibri"/>
          <w:b/>
          <w:sz w:val="32"/>
          <w:szCs w:val="32"/>
        </w:rPr>
        <w:t xml:space="preserve"> die </w:t>
      </w:r>
      <w:r w:rsidR="008B28A5">
        <w:rPr>
          <w:rFonts w:ascii="Calibri" w:hAnsi="Calibri" w:cs="Calibri"/>
          <w:b/>
          <w:sz w:val="32"/>
          <w:szCs w:val="32"/>
        </w:rPr>
        <w:t>Bürgerschafts</w:t>
      </w:r>
      <w:r w:rsidRPr="00C57232">
        <w:rPr>
          <w:rFonts w:ascii="Calibri" w:hAnsi="Calibri" w:cs="Calibri"/>
          <w:b/>
          <w:sz w:val="32"/>
          <w:szCs w:val="32"/>
        </w:rPr>
        <w:t>wahl“</w:t>
      </w:r>
    </w:p>
    <w:p w14:paraId="61F5EF6E" w14:textId="77777777" w:rsidR="009966F0" w:rsidRDefault="009966F0"/>
    <w:p w14:paraId="32EF2DD2" w14:textId="77777777" w:rsidR="009966F0" w:rsidRPr="00C57232" w:rsidRDefault="009966F0">
      <w:r w:rsidRPr="00C57232">
        <w:rPr>
          <w:rFonts w:ascii="Calibri" w:hAnsi="Calibri" w:cs="Calibri"/>
          <w:b/>
        </w:rPr>
        <w:t xml:space="preserve">Arbeitsauftrag: </w:t>
      </w:r>
    </w:p>
    <w:p w14:paraId="1CBDA97B" w14:textId="37CA11EF" w:rsidR="009966F0" w:rsidRDefault="009966F0" w:rsidP="00C57232">
      <w:pPr>
        <w:spacing w:line="276" w:lineRule="auto"/>
      </w:pPr>
      <w:r>
        <w:rPr>
          <w:rFonts w:ascii="Calibri" w:hAnsi="Calibri" w:cs="Calibri"/>
          <w:sz w:val="22"/>
          <w:szCs w:val="22"/>
        </w:rPr>
        <w:t xml:space="preserve">Deine Lehrkraft liest </w:t>
      </w:r>
      <w:r w:rsidR="007E4EDB">
        <w:rPr>
          <w:rFonts w:ascii="Calibri" w:hAnsi="Calibri" w:cs="Calibri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ir gleich laut den unteren Text vor. Im Text sind jedoch Fehler vorhanden</w:t>
      </w:r>
      <w:r w:rsidR="008B28A5">
        <w:rPr>
          <w:rFonts w:ascii="Calibri" w:hAnsi="Calibri" w:cs="Calibri"/>
          <w:sz w:val="22"/>
          <w:szCs w:val="22"/>
        </w:rPr>
        <w:t xml:space="preserve"> –</w:t>
      </w:r>
      <w:r>
        <w:rPr>
          <w:rFonts w:ascii="Calibri" w:hAnsi="Calibri" w:cs="Calibri"/>
          <w:sz w:val="22"/>
          <w:szCs w:val="22"/>
        </w:rPr>
        <w:t xml:space="preserve"> manche Aussagen stimmen nicht!</w:t>
      </w:r>
    </w:p>
    <w:p w14:paraId="331BA582" w14:textId="77777777" w:rsidR="009966F0" w:rsidRDefault="009966F0" w:rsidP="00C57232">
      <w:pPr>
        <w:spacing w:line="276" w:lineRule="auto"/>
      </w:pPr>
      <w:r>
        <w:rPr>
          <w:rFonts w:ascii="Calibri" w:hAnsi="Calibri" w:cs="Calibri"/>
          <w:sz w:val="22"/>
          <w:szCs w:val="22"/>
        </w:rPr>
        <w:t xml:space="preserve">Du kannst entweder mitlesen oder einfach nur zuhören. Immer wenn </w:t>
      </w:r>
      <w:r w:rsidR="007E4EDB">
        <w:rPr>
          <w:rFonts w:ascii="Calibri" w:hAnsi="Calibri" w:cs="Calibri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 xml:space="preserve">u der Meinung bist, dass etwas falsch ist, sollst </w:t>
      </w:r>
      <w:r w:rsidR="007E4EDB">
        <w:rPr>
          <w:rFonts w:ascii="Calibri" w:hAnsi="Calibri" w:cs="Calibri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u</w:t>
      </w:r>
      <w:r>
        <w:rPr>
          <w:rFonts w:ascii="Calibri" w:hAnsi="Calibri" w:cs="Calibri"/>
          <w:b/>
          <w:bCs/>
          <w:sz w:val="22"/>
          <w:szCs w:val="22"/>
        </w:rPr>
        <w:t xml:space="preserve"> laut auf den Tisch klopfen!</w:t>
      </w:r>
    </w:p>
    <w:p w14:paraId="46A92D30" w14:textId="77777777" w:rsidR="009966F0" w:rsidRDefault="009966F0">
      <w:pPr>
        <w:spacing w:line="360" w:lineRule="auto"/>
      </w:pPr>
    </w:p>
    <w:p w14:paraId="633776C8" w14:textId="77777777" w:rsidR="009966F0" w:rsidRDefault="009966F0">
      <w:pPr>
        <w:spacing w:line="360" w:lineRule="auto"/>
        <w:rPr>
          <w:i/>
          <w:iCs/>
          <w:sz w:val="32"/>
          <w:szCs w:val="32"/>
        </w:rPr>
      </w:pPr>
    </w:p>
    <w:p w14:paraId="61D4C985" w14:textId="6EEAA981" w:rsidR="009966F0" w:rsidRDefault="009966F0">
      <w:pPr>
        <w:spacing w:line="360" w:lineRule="auto"/>
      </w:pPr>
      <w:r>
        <w:rPr>
          <w:rFonts w:ascii="Calibri" w:hAnsi="Calibri" w:cs="Calibri"/>
          <w:i/>
          <w:iCs/>
          <w:sz w:val="32"/>
          <w:szCs w:val="32"/>
        </w:rPr>
        <w:t xml:space="preserve">Alle </w:t>
      </w:r>
      <w:r w:rsidR="00620F40">
        <w:rPr>
          <w:rFonts w:ascii="Calibri" w:hAnsi="Calibri" w:cs="Calibri"/>
          <w:i/>
          <w:iCs/>
          <w:sz w:val="32"/>
          <w:szCs w:val="32"/>
        </w:rPr>
        <w:t>4 J</w:t>
      </w:r>
      <w:r>
        <w:rPr>
          <w:rFonts w:ascii="Calibri" w:hAnsi="Calibri" w:cs="Calibri"/>
          <w:i/>
          <w:iCs/>
          <w:sz w:val="32"/>
          <w:szCs w:val="32"/>
        </w:rPr>
        <w:t xml:space="preserve">ahre finden </w:t>
      </w:r>
      <w:r w:rsidR="00B84E82">
        <w:rPr>
          <w:rFonts w:ascii="Calibri" w:hAnsi="Calibri" w:cs="Calibri"/>
          <w:i/>
          <w:iCs/>
          <w:sz w:val="32"/>
          <w:szCs w:val="32"/>
        </w:rPr>
        <w:t xml:space="preserve">in </w:t>
      </w:r>
      <w:r w:rsidR="00620F40">
        <w:rPr>
          <w:rFonts w:ascii="Calibri" w:hAnsi="Calibri" w:cs="Calibri"/>
          <w:i/>
          <w:iCs/>
          <w:sz w:val="32"/>
          <w:szCs w:val="32"/>
        </w:rPr>
        <w:t>Hamburg</w:t>
      </w:r>
      <w:r>
        <w:rPr>
          <w:rFonts w:ascii="Calibri" w:hAnsi="Calibri" w:cs="Calibri"/>
          <w:i/>
          <w:iCs/>
          <w:sz w:val="32"/>
          <w:szCs w:val="32"/>
        </w:rPr>
        <w:t xml:space="preserve"> </w:t>
      </w:r>
      <w:r w:rsidR="00B9396B">
        <w:rPr>
          <w:rFonts w:ascii="Calibri" w:hAnsi="Calibri" w:cs="Calibri"/>
          <w:i/>
          <w:iCs/>
          <w:sz w:val="32"/>
          <w:szCs w:val="32"/>
        </w:rPr>
        <w:t>Bürgerschafts</w:t>
      </w:r>
      <w:r w:rsidR="00C57232">
        <w:rPr>
          <w:rFonts w:ascii="Calibri" w:hAnsi="Calibri" w:cs="Calibri"/>
          <w:i/>
          <w:iCs/>
          <w:sz w:val="32"/>
          <w:szCs w:val="32"/>
        </w:rPr>
        <w:t>wahlen</w:t>
      </w:r>
      <w:r>
        <w:rPr>
          <w:rFonts w:ascii="Calibri" w:hAnsi="Calibri" w:cs="Calibri"/>
          <w:i/>
          <w:iCs/>
          <w:sz w:val="32"/>
          <w:szCs w:val="32"/>
        </w:rPr>
        <w:t xml:space="preserve"> statt. Dabei dürfen alle Menschen in </w:t>
      </w:r>
      <w:r w:rsidR="000914C0">
        <w:rPr>
          <w:rFonts w:ascii="Calibri" w:hAnsi="Calibri" w:cs="Calibri"/>
          <w:i/>
          <w:iCs/>
          <w:sz w:val="32"/>
          <w:szCs w:val="32"/>
        </w:rPr>
        <w:t>Hamburg</w:t>
      </w:r>
      <w:r w:rsidR="00B84E82">
        <w:rPr>
          <w:rFonts w:ascii="Calibri" w:hAnsi="Calibri" w:cs="Calibri"/>
          <w:i/>
          <w:iCs/>
          <w:sz w:val="32"/>
          <w:szCs w:val="32"/>
        </w:rPr>
        <w:t xml:space="preserve"> </w:t>
      </w:r>
      <w:r>
        <w:rPr>
          <w:rFonts w:ascii="Calibri" w:hAnsi="Calibri" w:cs="Calibri"/>
          <w:i/>
          <w:iCs/>
          <w:sz w:val="32"/>
          <w:szCs w:val="32"/>
        </w:rPr>
        <w:t xml:space="preserve">wählen. </w:t>
      </w:r>
      <w:r w:rsidR="00FF33AC">
        <w:rPr>
          <w:rFonts w:ascii="Calibri" w:hAnsi="Calibri" w:cs="Calibri"/>
          <w:i/>
          <w:iCs/>
          <w:sz w:val="32"/>
          <w:szCs w:val="32"/>
        </w:rPr>
        <w:t xml:space="preserve">In jedem Fall muss </w:t>
      </w:r>
      <w:r w:rsidR="005127AC">
        <w:rPr>
          <w:rFonts w:ascii="Calibri" w:hAnsi="Calibri" w:cs="Calibri"/>
          <w:i/>
          <w:iCs/>
          <w:sz w:val="32"/>
          <w:szCs w:val="32"/>
        </w:rPr>
        <w:t xml:space="preserve">ich mindestens 18 Jahre alt sein. </w:t>
      </w:r>
      <w:r>
        <w:rPr>
          <w:rFonts w:ascii="Calibri" w:hAnsi="Calibri" w:cs="Calibri"/>
          <w:i/>
          <w:iCs/>
          <w:sz w:val="32"/>
          <w:szCs w:val="32"/>
        </w:rPr>
        <w:t xml:space="preserve">Bevor es mit der Wahl richtig losgeht, findet der Wahlkampf statt: die </w:t>
      </w:r>
      <w:r w:rsidR="007E4EDB">
        <w:rPr>
          <w:rFonts w:ascii="Calibri" w:hAnsi="Calibri" w:cs="Calibri"/>
          <w:i/>
          <w:iCs/>
          <w:sz w:val="32"/>
          <w:szCs w:val="32"/>
        </w:rPr>
        <w:t>Kandidierenden</w:t>
      </w:r>
      <w:r>
        <w:rPr>
          <w:rFonts w:ascii="Calibri" w:hAnsi="Calibri" w:cs="Calibri"/>
          <w:i/>
          <w:iCs/>
          <w:sz w:val="32"/>
          <w:szCs w:val="32"/>
        </w:rPr>
        <w:t xml:space="preserve"> treffen sich und kämpfen miteinander.</w:t>
      </w:r>
    </w:p>
    <w:p w14:paraId="3B43DE9D" w14:textId="1EE71C49" w:rsidR="009966F0" w:rsidRDefault="009966F0">
      <w:pPr>
        <w:spacing w:line="360" w:lineRule="auto"/>
      </w:pPr>
      <w:r>
        <w:rPr>
          <w:rFonts w:ascii="Calibri" w:hAnsi="Calibri" w:cs="Calibri"/>
          <w:i/>
          <w:iCs/>
          <w:sz w:val="32"/>
          <w:szCs w:val="32"/>
        </w:rPr>
        <w:t>Bevor man zur Wahl geht, bekommt man eine Wahlbenachrichtigung</w:t>
      </w:r>
      <w:r w:rsidR="00C57232">
        <w:rPr>
          <w:rFonts w:ascii="Calibri" w:hAnsi="Calibri" w:cs="Calibri"/>
          <w:i/>
          <w:iCs/>
          <w:sz w:val="32"/>
          <w:szCs w:val="32"/>
        </w:rPr>
        <w:t>.</w:t>
      </w:r>
      <w:r>
        <w:rPr>
          <w:rFonts w:ascii="Calibri" w:hAnsi="Calibri" w:cs="Calibri"/>
          <w:i/>
          <w:iCs/>
          <w:sz w:val="32"/>
          <w:szCs w:val="32"/>
        </w:rPr>
        <w:t xml:space="preserve"> </w:t>
      </w:r>
      <w:r w:rsidR="00C57232">
        <w:rPr>
          <w:rFonts w:ascii="Calibri" w:hAnsi="Calibri" w:cs="Calibri"/>
          <w:i/>
          <w:iCs/>
          <w:sz w:val="32"/>
          <w:szCs w:val="32"/>
        </w:rPr>
        <w:t>D</w:t>
      </w:r>
      <w:r>
        <w:rPr>
          <w:rFonts w:ascii="Calibri" w:hAnsi="Calibri" w:cs="Calibri"/>
          <w:i/>
          <w:iCs/>
          <w:sz w:val="32"/>
          <w:szCs w:val="32"/>
        </w:rPr>
        <w:t>arin steht, welche Partei man wählen soll. Am Wahltag begibt man sich mit der Wahlbenachrichtigung zum Wahllokal</w:t>
      </w:r>
      <w:r w:rsidR="005467EB">
        <w:rPr>
          <w:rFonts w:ascii="Calibri" w:hAnsi="Calibri" w:cs="Calibri"/>
          <w:i/>
          <w:iCs/>
          <w:sz w:val="32"/>
          <w:szCs w:val="32"/>
        </w:rPr>
        <w:t xml:space="preserve"> –</w:t>
      </w:r>
      <w:r>
        <w:rPr>
          <w:rFonts w:ascii="Calibri" w:hAnsi="Calibri" w:cs="Calibri"/>
          <w:i/>
          <w:iCs/>
          <w:sz w:val="32"/>
          <w:szCs w:val="32"/>
        </w:rPr>
        <w:t xml:space="preserve"> das ist ein Restaurant oder eine Bar. Dort sagt man „Guten Tag“ und bekommt dann den Wahlzettel. </w:t>
      </w:r>
    </w:p>
    <w:p w14:paraId="35C00B12" w14:textId="3BB4D46E" w:rsidR="009966F0" w:rsidRDefault="009966F0">
      <w:pPr>
        <w:spacing w:line="360" w:lineRule="auto"/>
      </w:pPr>
      <w:r>
        <w:rPr>
          <w:rFonts w:ascii="Calibri" w:hAnsi="Calibri" w:cs="Calibri"/>
          <w:i/>
          <w:iCs/>
          <w:sz w:val="32"/>
          <w:szCs w:val="32"/>
        </w:rPr>
        <w:t xml:space="preserve">Nun muss man auf dem Wahlzettel ein Kreuz machen. Eine andere Person schaut dabei zu. </w:t>
      </w:r>
    </w:p>
    <w:p w14:paraId="237589CF" w14:textId="2BA25FB4" w:rsidR="009966F0" w:rsidRDefault="009966F0">
      <w:pPr>
        <w:spacing w:line="360" w:lineRule="auto"/>
      </w:pPr>
      <w:r>
        <w:rPr>
          <w:rFonts w:ascii="Calibri" w:hAnsi="Calibri" w:cs="Calibri"/>
          <w:i/>
          <w:iCs/>
          <w:sz w:val="32"/>
          <w:szCs w:val="32"/>
        </w:rPr>
        <w:t xml:space="preserve">Auf dem Wahlzettel hat man </w:t>
      </w:r>
      <w:r w:rsidR="00F86777">
        <w:rPr>
          <w:rFonts w:ascii="Calibri" w:hAnsi="Calibri" w:cs="Calibri"/>
          <w:i/>
          <w:iCs/>
          <w:sz w:val="32"/>
          <w:szCs w:val="32"/>
        </w:rPr>
        <w:t>fünf</w:t>
      </w:r>
      <w:r>
        <w:rPr>
          <w:rFonts w:ascii="Calibri" w:hAnsi="Calibri" w:cs="Calibri"/>
          <w:i/>
          <w:iCs/>
          <w:sz w:val="32"/>
          <w:szCs w:val="32"/>
        </w:rPr>
        <w:t xml:space="preserve"> Stimme</w:t>
      </w:r>
      <w:r w:rsidR="00F86777">
        <w:rPr>
          <w:rFonts w:ascii="Calibri" w:hAnsi="Calibri" w:cs="Calibri"/>
          <w:i/>
          <w:iCs/>
          <w:sz w:val="32"/>
          <w:szCs w:val="32"/>
        </w:rPr>
        <w:t>n</w:t>
      </w:r>
      <w:r>
        <w:rPr>
          <w:rFonts w:ascii="Calibri" w:hAnsi="Calibri" w:cs="Calibri"/>
          <w:i/>
          <w:iCs/>
          <w:sz w:val="32"/>
          <w:szCs w:val="32"/>
        </w:rPr>
        <w:t xml:space="preserve">. </w:t>
      </w:r>
      <w:r w:rsidR="005467EB">
        <w:rPr>
          <w:rFonts w:ascii="Calibri" w:hAnsi="Calibri" w:cs="Calibri"/>
          <w:i/>
          <w:iCs/>
          <w:sz w:val="32"/>
          <w:szCs w:val="32"/>
        </w:rPr>
        <w:t>Diese muss ich alle einer Partei geben</w:t>
      </w:r>
      <w:r w:rsidR="00F86777">
        <w:rPr>
          <w:rFonts w:ascii="Calibri" w:hAnsi="Calibri" w:cs="Calibri"/>
          <w:i/>
          <w:iCs/>
          <w:sz w:val="32"/>
          <w:szCs w:val="32"/>
        </w:rPr>
        <w:t xml:space="preserve"> bzw. diese kann ich beliebig </w:t>
      </w:r>
      <w:r w:rsidR="00FF33AC">
        <w:rPr>
          <w:rFonts w:ascii="Calibri" w:hAnsi="Calibri" w:cs="Calibri"/>
          <w:i/>
          <w:iCs/>
          <w:sz w:val="32"/>
          <w:szCs w:val="32"/>
        </w:rPr>
        <w:t xml:space="preserve">bei den Kandidierenden </w:t>
      </w:r>
      <w:r w:rsidR="00F86777">
        <w:rPr>
          <w:rFonts w:ascii="Calibri" w:hAnsi="Calibri" w:cs="Calibri"/>
          <w:i/>
          <w:iCs/>
          <w:sz w:val="32"/>
          <w:szCs w:val="32"/>
        </w:rPr>
        <w:t>verteilen.</w:t>
      </w:r>
      <w:r w:rsidR="00FF33AC">
        <w:rPr>
          <w:rFonts w:ascii="Calibri" w:hAnsi="Calibri" w:cs="Calibri"/>
          <w:i/>
          <w:iCs/>
          <w:sz w:val="32"/>
          <w:szCs w:val="32"/>
        </w:rPr>
        <w:t xml:space="preserve"> </w:t>
      </w:r>
      <w:r w:rsidR="00EE3E5C">
        <w:rPr>
          <w:rFonts w:ascii="Calibri" w:hAnsi="Calibri" w:cs="Calibri"/>
          <w:i/>
          <w:iCs/>
          <w:sz w:val="32"/>
          <w:szCs w:val="32"/>
        </w:rPr>
        <w:t xml:space="preserve">Die Stimmen insgesamt entscheiden, wie viel Prozent der Sitze eine Partei im Parlament bekommt. </w:t>
      </w:r>
      <w:r w:rsidR="00C57232">
        <w:rPr>
          <w:rFonts w:ascii="Calibri" w:hAnsi="Calibri" w:cs="Calibri"/>
          <w:i/>
          <w:iCs/>
          <w:sz w:val="32"/>
          <w:szCs w:val="32"/>
        </w:rPr>
        <w:t xml:space="preserve">Um in </w:t>
      </w:r>
      <w:r w:rsidR="005467EB">
        <w:rPr>
          <w:rFonts w:ascii="Calibri" w:hAnsi="Calibri" w:cs="Calibri"/>
          <w:i/>
          <w:iCs/>
          <w:sz w:val="32"/>
          <w:szCs w:val="32"/>
        </w:rPr>
        <w:t>die Bürgerschaft</w:t>
      </w:r>
      <w:r w:rsidR="00C57232">
        <w:rPr>
          <w:rFonts w:ascii="Calibri" w:hAnsi="Calibri" w:cs="Calibri"/>
          <w:i/>
          <w:iCs/>
          <w:sz w:val="32"/>
          <w:szCs w:val="32"/>
        </w:rPr>
        <w:t xml:space="preserve"> zu kommen, muss die Partei aber mindestens 10 % aller Stimmen bekommen.</w:t>
      </w:r>
    </w:p>
    <w:p w14:paraId="6F347CA0" w14:textId="77777777" w:rsidR="007E4EDB" w:rsidRDefault="007E4EDB">
      <w:pPr>
        <w:rPr>
          <w:i/>
          <w:iCs/>
          <w:sz w:val="32"/>
          <w:szCs w:val="32"/>
        </w:rPr>
        <w:sectPr w:rsidR="007E4EDB" w:rsidSect="008516B1">
          <w:headerReference w:type="default" r:id="rId40"/>
          <w:pgSz w:w="11900" w:h="16820"/>
          <w:pgMar w:top="1134" w:right="1134" w:bottom="1134" w:left="1134" w:header="720" w:footer="720" w:gutter="0"/>
          <w:cols w:space="720"/>
          <w:docGrid w:linePitch="600" w:charSpace="32768"/>
        </w:sectPr>
      </w:pPr>
    </w:p>
    <w:p w14:paraId="4B9DE954" w14:textId="77777777" w:rsidR="007E4EDB" w:rsidRPr="007E4EDB" w:rsidRDefault="007E4EDB" w:rsidP="00C57232">
      <w:pPr>
        <w:jc w:val="center"/>
        <w:rPr>
          <w:rFonts w:ascii="Calibri" w:hAnsi="Calibri" w:cs="Calibri"/>
          <w:b/>
          <w:sz w:val="22"/>
          <w:szCs w:val="22"/>
        </w:rPr>
      </w:pPr>
    </w:p>
    <w:p w14:paraId="040D283E" w14:textId="2C70F1CE" w:rsidR="009966F0" w:rsidRPr="00C57232" w:rsidRDefault="009966F0" w:rsidP="00C57232">
      <w:pPr>
        <w:jc w:val="center"/>
        <w:rPr>
          <w:sz w:val="32"/>
          <w:szCs w:val="32"/>
        </w:rPr>
      </w:pPr>
      <w:r w:rsidRPr="00C57232">
        <w:rPr>
          <w:rFonts w:ascii="Calibri" w:hAnsi="Calibri" w:cs="Calibri"/>
          <w:b/>
          <w:sz w:val="32"/>
          <w:szCs w:val="32"/>
        </w:rPr>
        <w:t>Klopftext „So funktionier</w:t>
      </w:r>
      <w:r w:rsidR="007E4EDB">
        <w:rPr>
          <w:rFonts w:ascii="Calibri" w:hAnsi="Calibri" w:cs="Calibri"/>
          <w:b/>
          <w:sz w:val="32"/>
          <w:szCs w:val="32"/>
        </w:rPr>
        <w:t>t</w:t>
      </w:r>
      <w:r w:rsidRPr="00C57232">
        <w:rPr>
          <w:rFonts w:ascii="Calibri" w:hAnsi="Calibri" w:cs="Calibri"/>
          <w:b/>
          <w:sz w:val="32"/>
          <w:szCs w:val="32"/>
        </w:rPr>
        <w:t xml:space="preserve"> die </w:t>
      </w:r>
      <w:r w:rsidR="000C5BD9">
        <w:rPr>
          <w:rFonts w:ascii="Calibri" w:hAnsi="Calibri" w:cs="Calibri"/>
          <w:b/>
          <w:sz w:val="32"/>
          <w:szCs w:val="32"/>
        </w:rPr>
        <w:t>Bürgerschaftswahl</w:t>
      </w:r>
      <w:r w:rsidRPr="00C57232">
        <w:rPr>
          <w:rFonts w:ascii="Calibri" w:hAnsi="Calibri" w:cs="Calibri"/>
          <w:b/>
          <w:sz w:val="32"/>
          <w:szCs w:val="32"/>
        </w:rPr>
        <w:t>“ (Löser)</w:t>
      </w:r>
    </w:p>
    <w:p w14:paraId="07CD7525" w14:textId="77777777" w:rsidR="009966F0" w:rsidRDefault="009966F0"/>
    <w:p w14:paraId="7013BCC4" w14:textId="77777777" w:rsidR="009966F0" w:rsidRPr="00C57232" w:rsidRDefault="009966F0">
      <w:r w:rsidRPr="00C57232">
        <w:rPr>
          <w:rFonts w:ascii="Calibri" w:hAnsi="Calibri" w:cs="Calibri"/>
          <w:b/>
        </w:rPr>
        <w:t xml:space="preserve">Informationen für die Lehrkraft: </w:t>
      </w:r>
      <w:r w:rsidRPr="00C57232">
        <w:rPr>
          <w:rFonts w:ascii="Calibri" w:hAnsi="Calibri" w:cs="Calibri"/>
        </w:rPr>
        <w:t xml:space="preserve">Falsche Aussagen sind </w:t>
      </w:r>
      <w:r w:rsidR="00C57232" w:rsidRPr="00C57232">
        <w:rPr>
          <w:rFonts w:ascii="Calibri" w:hAnsi="Calibri" w:cs="Calibri"/>
          <w:b/>
          <w:color w:val="FF0000"/>
        </w:rPr>
        <w:t xml:space="preserve">rot und </w:t>
      </w:r>
      <w:r w:rsidRPr="00C57232">
        <w:rPr>
          <w:rFonts w:ascii="Calibri" w:hAnsi="Calibri" w:cs="Calibri"/>
          <w:b/>
          <w:color w:val="FF0000"/>
        </w:rPr>
        <w:t>fett</w:t>
      </w:r>
      <w:r w:rsidRPr="00C57232">
        <w:rPr>
          <w:rFonts w:ascii="Calibri" w:hAnsi="Calibri" w:cs="Calibri"/>
        </w:rPr>
        <w:t xml:space="preserve"> markiert!</w:t>
      </w:r>
    </w:p>
    <w:p w14:paraId="403DB17A" w14:textId="77777777" w:rsidR="009966F0" w:rsidRDefault="009966F0">
      <w:pPr>
        <w:spacing w:line="360" w:lineRule="auto"/>
        <w:rPr>
          <w:i/>
          <w:iCs/>
          <w:sz w:val="32"/>
          <w:szCs w:val="32"/>
        </w:rPr>
      </w:pPr>
    </w:p>
    <w:p w14:paraId="79A72C61" w14:textId="73442D7B" w:rsidR="005127AC" w:rsidRDefault="005127AC" w:rsidP="005127AC">
      <w:pPr>
        <w:spacing w:line="360" w:lineRule="auto"/>
      </w:pPr>
      <w:r>
        <w:rPr>
          <w:rFonts w:ascii="Calibri" w:hAnsi="Calibri" w:cs="Calibri"/>
          <w:i/>
          <w:iCs/>
          <w:sz w:val="32"/>
          <w:szCs w:val="32"/>
        </w:rPr>
        <w:t xml:space="preserve">Alle </w:t>
      </w:r>
      <w:r w:rsidR="000914C0">
        <w:rPr>
          <w:rFonts w:ascii="Calibri" w:hAnsi="Calibri" w:cs="Calibri"/>
          <w:b/>
          <w:bCs/>
          <w:i/>
          <w:iCs/>
          <w:color w:val="FF0000"/>
          <w:sz w:val="32"/>
          <w:szCs w:val="32"/>
        </w:rPr>
        <w:t>4</w:t>
      </w:r>
      <w:r>
        <w:rPr>
          <w:rFonts w:ascii="Calibri" w:hAnsi="Calibri" w:cs="Calibri"/>
          <w:i/>
          <w:iCs/>
          <w:sz w:val="32"/>
          <w:szCs w:val="32"/>
        </w:rPr>
        <w:t xml:space="preserve"> Jahre finden in </w:t>
      </w:r>
      <w:r w:rsidR="000914C0">
        <w:rPr>
          <w:rFonts w:ascii="Calibri" w:hAnsi="Calibri" w:cs="Calibri"/>
          <w:i/>
          <w:iCs/>
          <w:sz w:val="32"/>
          <w:szCs w:val="32"/>
        </w:rPr>
        <w:t>Hamburg</w:t>
      </w:r>
      <w:r>
        <w:rPr>
          <w:rFonts w:ascii="Calibri" w:hAnsi="Calibri" w:cs="Calibri"/>
          <w:i/>
          <w:iCs/>
          <w:sz w:val="32"/>
          <w:szCs w:val="32"/>
        </w:rPr>
        <w:t xml:space="preserve"> Bürgerschaftswahlen statt. Dabei dürfen </w:t>
      </w:r>
      <w:r w:rsidRPr="005127AC">
        <w:rPr>
          <w:rFonts w:ascii="Calibri" w:hAnsi="Calibri" w:cs="Calibri"/>
          <w:b/>
          <w:bCs/>
          <w:i/>
          <w:iCs/>
          <w:color w:val="FF0000"/>
          <w:sz w:val="32"/>
          <w:szCs w:val="32"/>
        </w:rPr>
        <w:t>alle Menschen</w:t>
      </w:r>
      <w:r>
        <w:rPr>
          <w:rFonts w:ascii="Calibri" w:hAnsi="Calibri" w:cs="Calibri"/>
          <w:i/>
          <w:iCs/>
          <w:sz w:val="32"/>
          <w:szCs w:val="32"/>
        </w:rPr>
        <w:t xml:space="preserve"> in </w:t>
      </w:r>
      <w:r w:rsidR="000914C0">
        <w:rPr>
          <w:rFonts w:ascii="Calibri" w:hAnsi="Calibri" w:cs="Calibri"/>
          <w:i/>
          <w:iCs/>
          <w:sz w:val="32"/>
          <w:szCs w:val="32"/>
        </w:rPr>
        <w:t>Hamburg</w:t>
      </w:r>
      <w:r>
        <w:rPr>
          <w:rFonts w:ascii="Calibri" w:hAnsi="Calibri" w:cs="Calibri"/>
          <w:i/>
          <w:iCs/>
          <w:sz w:val="32"/>
          <w:szCs w:val="32"/>
        </w:rPr>
        <w:t xml:space="preserve"> wählen. In jedem Fall muss ich mindestens </w:t>
      </w:r>
      <w:r w:rsidRPr="005127AC">
        <w:rPr>
          <w:rFonts w:ascii="Calibri" w:hAnsi="Calibri" w:cs="Calibri"/>
          <w:b/>
          <w:bCs/>
          <w:i/>
          <w:iCs/>
          <w:color w:val="FF0000"/>
          <w:sz w:val="32"/>
          <w:szCs w:val="32"/>
        </w:rPr>
        <w:t>18</w:t>
      </w:r>
      <w:r>
        <w:rPr>
          <w:rFonts w:ascii="Calibri" w:hAnsi="Calibri" w:cs="Calibri"/>
          <w:i/>
          <w:iCs/>
          <w:sz w:val="32"/>
          <w:szCs w:val="32"/>
        </w:rPr>
        <w:t xml:space="preserve"> Jahre alt sein. Bevor es mit der Wahl richtig losgeht, findet der Wahlkampf statt: die Kandidierenden </w:t>
      </w:r>
      <w:r w:rsidRPr="005127AC">
        <w:rPr>
          <w:rFonts w:ascii="Calibri" w:hAnsi="Calibri" w:cs="Calibri"/>
          <w:b/>
          <w:bCs/>
          <w:i/>
          <w:iCs/>
          <w:color w:val="FF0000"/>
          <w:sz w:val="32"/>
          <w:szCs w:val="32"/>
        </w:rPr>
        <w:t>treffen sich und kämpfen miteinander</w:t>
      </w:r>
      <w:r>
        <w:rPr>
          <w:rFonts w:ascii="Calibri" w:hAnsi="Calibri" w:cs="Calibri"/>
          <w:i/>
          <w:iCs/>
          <w:sz w:val="32"/>
          <w:szCs w:val="32"/>
        </w:rPr>
        <w:t>.</w:t>
      </w:r>
    </w:p>
    <w:p w14:paraId="1D5E8BD0" w14:textId="77777777" w:rsidR="005127AC" w:rsidRDefault="005127AC" w:rsidP="005127AC">
      <w:pPr>
        <w:spacing w:line="360" w:lineRule="auto"/>
      </w:pPr>
      <w:r>
        <w:rPr>
          <w:rFonts w:ascii="Calibri" w:hAnsi="Calibri" w:cs="Calibri"/>
          <w:i/>
          <w:iCs/>
          <w:sz w:val="32"/>
          <w:szCs w:val="32"/>
        </w:rPr>
        <w:t xml:space="preserve">Bevor man zur Wahl geht, bekommt man eine Wahlbenachrichtigung. Darin steht, </w:t>
      </w:r>
      <w:r w:rsidRPr="005127AC">
        <w:rPr>
          <w:rFonts w:ascii="Calibri" w:hAnsi="Calibri" w:cs="Calibri"/>
          <w:b/>
          <w:bCs/>
          <w:i/>
          <w:iCs/>
          <w:color w:val="FF0000"/>
          <w:sz w:val="32"/>
          <w:szCs w:val="32"/>
        </w:rPr>
        <w:t>welche Partei man wählen soll</w:t>
      </w:r>
      <w:r>
        <w:rPr>
          <w:rFonts w:ascii="Calibri" w:hAnsi="Calibri" w:cs="Calibri"/>
          <w:i/>
          <w:iCs/>
          <w:sz w:val="32"/>
          <w:szCs w:val="32"/>
        </w:rPr>
        <w:t xml:space="preserve">. Am Wahltag begibt man sich mit der Wahlbenachrichtigung zum Wahllokal – </w:t>
      </w:r>
      <w:r w:rsidRPr="005127AC">
        <w:rPr>
          <w:rFonts w:ascii="Calibri" w:hAnsi="Calibri" w:cs="Calibri"/>
          <w:b/>
          <w:bCs/>
          <w:i/>
          <w:iCs/>
          <w:color w:val="FF0000"/>
          <w:sz w:val="32"/>
          <w:szCs w:val="32"/>
        </w:rPr>
        <w:t>das ist ein Restaurant oder eine Bar</w:t>
      </w:r>
      <w:r>
        <w:rPr>
          <w:rFonts w:ascii="Calibri" w:hAnsi="Calibri" w:cs="Calibri"/>
          <w:i/>
          <w:iCs/>
          <w:sz w:val="32"/>
          <w:szCs w:val="32"/>
        </w:rPr>
        <w:t xml:space="preserve">. Dort sagt man </w:t>
      </w:r>
      <w:r w:rsidRPr="005127AC">
        <w:rPr>
          <w:rFonts w:ascii="Calibri" w:hAnsi="Calibri" w:cs="Calibri"/>
          <w:b/>
          <w:bCs/>
          <w:i/>
          <w:iCs/>
          <w:color w:val="FF0000"/>
          <w:sz w:val="32"/>
          <w:szCs w:val="32"/>
        </w:rPr>
        <w:t>„Guten Tag“</w:t>
      </w:r>
      <w:r>
        <w:rPr>
          <w:rFonts w:ascii="Calibri" w:hAnsi="Calibri" w:cs="Calibri"/>
          <w:i/>
          <w:iCs/>
          <w:sz w:val="32"/>
          <w:szCs w:val="32"/>
        </w:rPr>
        <w:t xml:space="preserve"> und bekommt dann den Wahlzettel. </w:t>
      </w:r>
    </w:p>
    <w:p w14:paraId="4F2666BB" w14:textId="77777777" w:rsidR="005127AC" w:rsidRDefault="005127AC" w:rsidP="005127AC">
      <w:pPr>
        <w:spacing w:line="360" w:lineRule="auto"/>
      </w:pPr>
      <w:r>
        <w:rPr>
          <w:rFonts w:ascii="Calibri" w:hAnsi="Calibri" w:cs="Calibri"/>
          <w:i/>
          <w:iCs/>
          <w:sz w:val="32"/>
          <w:szCs w:val="32"/>
        </w:rPr>
        <w:t xml:space="preserve">Nun muss man auf dem Wahlzettel </w:t>
      </w:r>
      <w:r w:rsidRPr="005127AC">
        <w:rPr>
          <w:rFonts w:ascii="Calibri" w:hAnsi="Calibri" w:cs="Calibri"/>
          <w:b/>
          <w:bCs/>
          <w:i/>
          <w:iCs/>
          <w:color w:val="FF0000"/>
          <w:sz w:val="32"/>
          <w:szCs w:val="32"/>
        </w:rPr>
        <w:t>ein</w:t>
      </w:r>
      <w:r>
        <w:rPr>
          <w:rFonts w:ascii="Calibri" w:hAnsi="Calibri" w:cs="Calibri"/>
          <w:i/>
          <w:iCs/>
          <w:sz w:val="32"/>
          <w:szCs w:val="32"/>
        </w:rPr>
        <w:t xml:space="preserve"> Kreuz machen. Eine </w:t>
      </w:r>
      <w:r w:rsidRPr="005127AC">
        <w:rPr>
          <w:rFonts w:ascii="Calibri" w:hAnsi="Calibri" w:cs="Calibri"/>
          <w:b/>
          <w:bCs/>
          <w:i/>
          <w:iCs/>
          <w:color w:val="FF0000"/>
          <w:sz w:val="32"/>
          <w:szCs w:val="32"/>
        </w:rPr>
        <w:t>andere Person schaut dabei zu</w:t>
      </w:r>
      <w:r>
        <w:rPr>
          <w:rFonts w:ascii="Calibri" w:hAnsi="Calibri" w:cs="Calibri"/>
          <w:i/>
          <w:iCs/>
          <w:sz w:val="32"/>
          <w:szCs w:val="32"/>
        </w:rPr>
        <w:t xml:space="preserve">. </w:t>
      </w:r>
    </w:p>
    <w:p w14:paraId="0F3FE84E" w14:textId="5FCE781C" w:rsidR="005127AC" w:rsidRDefault="005127AC" w:rsidP="005127AC">
      <w:pPr>
        <w:spacing w:line="360" w:lineRule="auto"/>
      </w:pPr>
      <w:r>
        <w:rPr>
          <w:rFonts w:ascii="Calibri" w:hAnsi="Calibri" w:cs="Calibri"/>
          <w:i/>
          <w:iCs/>
          <w:sz w:val="32"/>
          <w:szCs w:val="32"/>
        </w:rPr>
        <w:t xml:space="preserve">Auf dem Wahlzettel hat man fünf Stimmen. </w:t>
      </w:r>
      <w:r w:rsidRPr="005127AC">
        <w:rPr>
          <w:rFonts w:ascii="Calibri" w:hAnsi="Calibri" w:cs="Calibri"/>
          <w:b/>
          <w:bCs/>
          <w:i/>
          <w:iCs/>
          <w:color w:val="FF0000"/>
          <w:sz w:val="32"/>
          <w:szCs w:val="32"/>
        </w:rPr>
        <w:t xml:space="preserve">Diese muss ich alle einer Partei </w:t>
      </w:r>
      <w:r>
        <w:rPr>
          <w:rFonts w:ascii="Calibri" w:hAnsi="Calibri" w:cs="Calibri"/>
          <w:i/>
          <w:iCs/>
          <w:sz w:val="32"/>
          <w:szCs w:val="32"/>
        </w:rPr>
        <w:t xml:space="preserve">geben bzw. diese kann ich beliebig bei den Kandidierenden verteilen. </w:t>
      </w:r>
      <w:r w:rsidR="00EE3E5C">
        <w:rPr>
          <w:rFonts w:ascii="Calibri" w:hAnsi="Calibri" w:cs="Calibri"/>
          <w:i/>
          <w:iCs/>
          <w:sz w:val="32"/>
          <w:szCs w:val="32"/>
        </w:rPr>
        <w:t>Die Stimmen insgesamt entscheiden, wie viel Prozent der Sitze eine Partei im Parlament bekommt.</w:t>
      </w:r>
      <w:r>
        <w:rPr>
          <w:rFonts w:ascii="Calibri" w:hAnsi="Calibri" w:cs="Calibri"/>
          <w:i/>
          <w:iCs/>
          <w:sz w:val="32"/>
          <w:szCs w:val="32"/>
        </w:rPr>
        <w:t xml:space="preserve"> Um in die Bürgerschaft zu kommen, muss die Partei aber mindestens </w:t>
      </w:r>
      <w:r w:rsidRPr="005127AC">
        <w:rPr>
          <w:rFonts w:ascii="Calibri" w:hAnsi="Calibri" w:cs="Calibri"/>
          <w:b/>
          <w:bCs/>
          <w:i/>
          <w:iCs/>
          <w:color w:val="FF0000"/>
          <w:sz w:val="32"/>
          <w:szCs w:val="32"/>
        </w:rPr>
        <w:t>10 %</w:t>
      </w:r>
      <w:r>
        <w:rPr>
          <w:rFonts w:ascii="Calibri" w:hAnsi="Calibri" w:cs="Calibri"/>
          <w:i/>
          <w:iCs/>
          <w:sz w:val="32"/>
          <w:szCs w:val="32"/>
        </w:rPr>
        <w:t xml:space="preserve"> aller Stimmen bekommen.</w:t>
      </w:r>
    </w:p>
    <w:p w14:paraId="5C883B7E" w14:textId="03FAE937" w:rsidR="00C57232" w:rsidRDefault="00C57232" w:rsidP="00C57232">
      <w:pPr>
        <w:spacing w:line="360" w:lineRule="auto"/>
      </w:pPr>
    </w:p>
    <w:p w14:paraId="715F2FB4" w14:textId="77777777" w:rsidR="009966F0" w:rsidRDefault="009966F0">
      <w:pPr>
        <w:rPr>
          <w:i/>
          <w:iCs/>
          <w:sz w:val="32"/>
          <w:szCs w:val="32"/>
        </w:rPr>
      </w:pPr>
    </w:p>
    <w:p w14:paraId="6BB611E9" w14:textId="77777777" w:rsidR="009966F0" w:rsidRDefault="009966F0">
      <w:pPr>
        <w:rPr>
          <w:i/>
          <w:iCs/>
          <w:sz w:val="32"/>
          <w:szCs w:val="32"/>
        </w:rPr>
      </w:pPr>
    </w:p>
    <w:p w14:paraId="42DA0BDC" w14:textId="77777777" w:rsidR="00C57232" w:rsidRDefault="00C57232">
      <w:pPr>
        <w:rPr>
          <w:i/>
          <w:iCs/>
          <w:sz w:val="32"/>
          <w:szCs w:val="32"/>
        </w:rPr>
      </w:pPr>
    </w:p>
    <w:p w14:paraId="4205C645" w14:textId="77777777" w:rsidR="00C57232" w:rsidRDefault="00C57232">
      <w:pPr>
        <w:rPr>
          <w:i/>
          <w:iCs/>
          <w:sz w:val="32"/>
          <w:szCs w:val="32"/>
        </w:rPr>
      </w:pPr>
    </w:p>
    <w:p w14:paraId="72942C9D" w14:textId="77777777" w:rsidR="00DE3F45" w:rsidRDefault="00DE3F45">
      <w:pPr>
        <w:rPr>
          <w:i/>
          <w:iCs/>
          <w:sz w:val="32"/>
          <w:szCs w:val="32"/>
        </w:rPr>
        <w:sectPr w:rsidR="00DE3F45" w:rsidSect="008516B1">
          <w:headerReference w:type="default" r:id="rId41"/>
          <w:pgSz w:w="11900" w:h="16820"/>
          <w:pgMar w:top="1134" w:right="1134" w:bottom="1134" w:left="1134" w:header="720" w:footer="720" w:gutter="0"/>
          <w:cols w:space="720"/>
          <w:docGrid w:linePitch="600" w:charSpace="32768"/>
        </w:sectPr>
      </w:pPr>
    </w:p>
    <w:p w14:paraId="3980844A" w14:textId="77777777" w:rsidR="009966F0" w:rsidRPr="00DE3F45" w:rsidRDefault="009966F0" w:rsidP="00DE3F45">
      <w:pPr>
        <w:jc w:val="center"/>
        <w:rPr>
          <w:sz w:val="32"/>
          <w:szCs w:val="32"/>
        </w:rPr>
      </w:pPr>
      <w:r w:rsidRPr="00DE3F45">
        <w:rPr>
          <w:rFonts w:ascii="Calibri" w:hAnsi="Calibri" w:cs="Calibri"/>
          <w:b/>
          <w:i/>
          <w:iCs/>
          <w:sz w:val="32"/>
          <w:szCs w:val="32"/>
        </w:rPr>
        <w:lastRenderedPageBreak/>
        <w:t>These zum Wahlrecht</w:t>
      </w:r>
    </w:p>
    <w:p w14:paraId="125FCB19" w14:textId="77777777" w:rsidR="009966F0" w:rsidRDefault="009966F0"/>
    <w:p w14:paraId="7FFF4B1B" w14:textId="77777777" w:rsidR="00DE3F45" w:rsidRDefault="00DE3F45"/>
    <w:p w14:paraId="7FF14084" w14:textId="77777777" w:rsidR="00DE3F45" w:rsidRDefault="00DE3F45"/>
    <w:p w14:paraId="654515F1" w14:textId="6F08F067" w:rsidR="009966F0" w:rsidRDefault="009966F0">
      <w:pPr>
        <w:jc w:val="center"/>
      </w:pPr>
      <w:r>
        <w:rPr>
          <w:rFonts w:ascii="Calibri" w:hAnsi="Calibri" w:cs="Calibri"/>
          <w:b/>
          <w:i/>
          <w:iCs/>
          <w:sz w:val="80"/>
          <w:szCs w:val="80"/>
        </w:rPr>
        <w:t xml:space="preserve">Wählen </w:t>
      </w:r>
      <w:r w:rsidR="00F86777">
        <w:rPr>
          <w:rFonts w:ascii="Calibri" w:hAnsi="Calibri" w:cs="Calibri"/>
          <w:b/>
          <w:i/>
          <w:iCs/>
          <w:sz w:val="80"/>
          <w:szCs w:val="80"/>
        </w:rPr>
        <w:t>mit fünf Stimmen</w:t>
      </w:r>
      <w:r>
        <w:rPr>
          <w:rFonts w:ascii="Calibri" w:hAnsi="Calibri" w:cs="Calibri"/>
          <w:b/>
          <w:i/>
          <w:iCs/>
          <w:sz w:val="80"/>
          <w:szCs w:val="80"/>
        </w:rPr>
        <w:t xml:space="preserve"> ist zu kompliziert. </w:t>
      </w:r>
    </w:p>
    <w:p w14:paraId="2667A07C" w14:textId="77777777" w:rsidR="009966F0" w:rsidRDefault="009966F0">
      <w:pPr>
        <w:jc w:val="center"/>
        <w:rPr>
          <w:sz w:val="80"/>
          <w:szCs w:val="80"/>
        </w:rPr>
      </w:pPr>
    </w:p>
    <w:p w14:paraId="70847808" w14:textId="5B299B9B" w:rsidR="009966F0" w:rsidRDefault="009966F0">
      <w:pPr>
        <w:jc w:val="center"/>
      </w:pPr>
      <w:r>
        <w:rPr>
          <w:rFonts w:ascii="Calibri" w:hAnsi="Calibri" w:cs="Calibri"/>
          <w:b/>
          <w:i/>
          <w:iCs/>
          <w:sz w:val="80"/>
          <w:szCs w:val="80"/>
        </w:rPr>
        <w:t xml:space="preserve">Es reicht, wenn man nur </w:t>
      </w:r>
      <w:r w:rsidR="00F86777">
        <w:rPr>
          <w:rFonts w:ascii="Calibri" w:hAnsi="Calibri" w:cs="Calibri"/>
          <w:b/>
          <w:i/>
          <w:iCs/>
          <w:sz w:val="80"/>
          <w:szCs w:val="80"/>
        </w:rPr>
        <w:t>mit einer Stimme</w:t>
      </w:r>
      <w:r>
        <w:rPr>
          <w:rFonts w:ascii="Calibri" w:hAnsi="Calibri" w:cs="Calibri"/>
          <w:b/>
          <w:i/>
          <w:iCs/>
          <w:sz w:val="80"/>
          <w:szCs w:val="80"/>
        </w:rPr>
        <w:t xml:space="preserve"> wählt!</w:t>
      </w:r>
    </w:p>
    <w:sectPr w:rsidR="009966F0" w:rsidSect="008516B1">
      <w:headerReference w:type="default" r:id="rId42"/>
      <w:pgSz w:w="11900" w:h="16820"/>
      <w:pgMar w:top="1134" w:right="1134" w:bottom="1134" w:left="1134" w:header="720" w:footer="720" w:gutter="0"/>
      <w:cols w:space="720"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FBD446" w14:textId="77777777" w:rsidR="00875732" w:rsidRDefault="00875732" w:rsidP="00DF7E7C">
      <w:r>
        <w:separator/>
      </w:r>
    </w:p>
  </w:endnote>
  <w:endnote w:type="continuationSeparator" w:id="0">
    <w:p w14:paraId="3DBF4E80" w14:textId="77777777" w:rsidR="00875732" w:rsidRDefault="00875732" w:rsidP="00DF7E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OpenSymbol">
    <w:altName w:val="Arial Unicode MS"/>
    <w:panose1 w:val="020B0604020202020204"/>
    <w:charset w:val="00"/>
    <w:family w:val="auto"/>
    <w:pitch w:val="variable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9039B" w14:textId="77777777" w:rsidR="000A109F" w:rsidRDefault="000A109F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6809B9" w14:textId="77777777" w:rsidR="000A109F" w:rsidRDefault="000A109F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D6D497" w14:textId="77777777" w:rsidR="000A109F" w:rsidRDefault="000A109F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91A310" w14:textId="77777777" w:rsidR="00875732" w:rsidRDefault="00875732" w:rsidP="00DF7E7C">
      <w:r>
        <w:separator/>
      </w:r>
    </w:p>
  </w:footnote>
  <w:footnote w:type="continuationSeparator" w:id="0">
    <w:p w14:paraId="4E942C83" w14:textId="77777777" w:rsidR="00875732" w:rsidRDefault="00875732" w:rsidP="00DF7E7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1AF9B1" w14:textId="77777777" w:rsidR="00DF7E7C" w:rsidRDefault="00DF7E7C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FF41A7" w14:textId="77777777" w:rsidR="00DF7E7C" w:rsidRDefault="000A109F">
    <w:pPr>
      <w:pStyle w:val="Kopfzeile"/>
    </w:pPr>
    <w:r>
      <w:rPr>
        <w:noProof/>
      </w:rPr>
      <w:drawing>
        <wp:anchor distT="0" distB="0" distL="114300" distR="114300" simplePos="0" relativeHeight="251652096" behindDoc="1" locked="0" layoutInCell="1" allowOverlap="1" wp14:anchorId="58697C78" wp14:editId="61D8ED92">
          <wp:simplePos x="0" y="0"/>
          <wp:positionH relativeFrom="column">
            <wp:posOffset>5199380</wp:posOffset>
          </wp:positionH>
          <wp:positionV relativeFrom="paragraph">
            <wp:posOffset>-282575</wp:posOffset>
          </wp:positionV>
          <wp:extent cx="1371600" cy="495300"/>
          <wp:effectExtent l="0" t="0" r="0" b="0"/>
          <wp:wrapNone/>
          <wp:docPr id="37" name="Grafik 5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1072" behindDoc="1" locked="0" layoutInCell="1" allowOverlap="1" wp14:anchorId="5A1EDC0B" wp14:editId="6CEC8250">
              <wp:simplePos x="0" y="0"/>
              <wp:positionH relativeFrom="column">
                <wp:posOffset>-531495</wp:posOffset>
              </wp:positionH>
              <wp:positionV relativeFrom="margin">
                <wp:posOffset>-507365</wp:posOffset>
              </wp:positionV>
              <wp:extent cx="3086100" cy="457200"/>
              <wp:effectExtent l="0" t="0" r="0" b="0"/>
              <wp:wrapNone/>
              <wp:docPr id="50" name="Textfeld 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BB84C0C" w14:textId="77777777" w:rsidR="008516B1" w:rsidRDefault="008516B1" w:rsidP="008516B1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1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</w:p>
                        <w:p w14:paraId="484A3FE0" w14:textId="77777777" w:rsidR="008516B1" w:rsidRPr="006C2512" w:rsidRDefault="008516B1" w:rsidP="008516B1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63815435" w14:textId="77777777" w:rsidR="008516B1" w:rsidRPr="006C2512" w:rsidRDefault="008516B1" w:rsidP="008516B1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5A1EDC0B" id="_x0000_t202" coordsize="21600,21600" o:spt="202" path="m,l,21600r21600,l21600,xe">
              <v:stroke joinstyle="miter"/>
              <v:path gradientshapeok="t" o:connecttype="rect"/>
            </v:shapetype>
            <v:shape id="Textfeld 50" o:spid="_x0000_s1028" type="#_x0000_t202" style="position:absolute;margin-left:-41.85pt;margin-top:-39.95pt;width:243pt;height:36pt;z-index:-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" strokecolor="white">
              <v:path arrowok="t"/>
              <v:textbox>
                <w:txbxContent>
                  <w:p w14:paraId="5BB84C0C" w14:textId="77777777" w:rsidR="008516B1" w:rsidRDefault="008516B1" w:rsidP="008516B1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1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</w:p>
                  <w:p w14:paraId="484A3FE0" w14:textId="77777777" w:rsidR="008516B1" w:rsidRPr="006C2512" w:rsidRDefault="008516B1" w:rsidP="008516B1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63815435" w14:textId="77777777" w:rsidR="008516B1" w:rsidRPr="006C2512" w:rsidRDefault="008516B1" w:rsidP="008516B1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54542A" w14:textId="77777777" w:rsidR="00DF7E7C" w:rsidRDefault="00DF7E7C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76E2EB" w14:textId="77777777" w:rsidR="008516B1" w:rsidRDefault="000A109F">
    <w:pPr>
      <w:pStyle w:val="Kopfzeile"/>
    </w:pPr>
    <w:r>
      <w:rPr>
        <w:noProof/>
      </w:rPr>
      <w:drawing>
        <wp:anchor distT="0" distB="0" distL="114300" distR="114300" simplePos="0" relativeHeight="251654144" behindDoc="1" locked="0" layoutInCell="1" allowOverlap="1" wp14:anchorId="534FFA89" wp14:editId="3E4B2D17">
          <wp:simplePos x="0" y="0"/>
          <wp:positionH relativeFrom="column">
            <wp:posOffset>5199380</wp:posOffset>
          </wp:positionH>
          <wp:positionV relativeFrom="paragraph">
            <wp:posOffset>-282575</wp:posOffset>
          </wp:positionV>
          <wp:extent cx="1371600" cy="495300"/>
          <wp:effectExtent l="0" t="0" r="0" b="0"/>
          <wp:wrapNone/>
          <wp:docPr id="34" name="Grafik 28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28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1" locked="0" layoutInCell="1" allowOverlap="1" wp14:anchorId="650DA498" wp14:editId="577041DF">
              <wp:simplePos x="0" y="0"/>
              <wp:positionH relativeFrom="column">
                <wp:posOffset>-531495</wp:posOffset>
              </wp:positionH>
              <wp:positionV relativeFrom="margin">
                <wp:posOffset>-507365</wp:posOffset>
              </wp:positionV>
              <wp:extent cx="3086100" cy="457200"/>
              <wp:effectExtent l="0" t="0" r="0" b="0"/>
              <wp:wrapNone/>
              <wp:docPr id="33" name="Textfeld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123A84F" w14:textId="77777777" w:rsidR="008516B1" w:rsidRDefault="008516B1" w:rsidP="008516B1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</w:p>
                        <w:p w14:paraId="5FFCCAF8" w14:textId="77777777" w:rsidR="008516B1" w:rsidRPr="006C2512" w:rsidRDefault="008516B1" w:rsidP="008516B1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000377FF" w14:textId="77777777" w:rsidR="008516B1" w:rsidRPr="006C2512" w:rsidRDefault="008516B1" w:rsidP="008516B1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650DA498" id="_x0000_t202" coordsize="21600,21600" o:spt="202" path="m,l,21600r21600,l21600,xe">
              <v:stroke joinstyle="miter"/>
              <v:path gradientshapeok="t" o:connecttype="rect"/>
            </v:shapetype>
            <v:shape id="Textfeld 26" o:spid="_x0000_s1029" type="#_x0000_t202" style="position:absolute;margin-left:-41.85pt;margin-top:-39.95pt;width:243pt;height:36pt;z-index:-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" strokecolor="white">
              <v:path arrowok="t"/>
              <v:textbox>
                <w:txbxContent>
                  <w:p w14:paraId="5123A84F" w14:textId="77777777" w:rsidR="008516B1" w:rsidRDefault="008516B1" w:rsidP="008516B1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</w:p>
                  <w:p w14:paraId="5FFCCAF8" w14:textId="77777777" w:rsidR="008516B1" w:rsidRPr="006C2512" w:rsidRDefault="008516B1" w:rsidP="008516B1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000377FF" w14:textId="77777777" w:rsidR="008516B1" w:rsidRPr="006C2512" w:rsidRDefault="008516B1" w:rsidP="008516B1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66374E" w14:textId="77777777" w:rsidR="00123DB5" w:rsidRDefault="000A109F">
    <w:pPr>
      <w:pStyle w:val="Kopfzeile"/>
    </w:pPr>
    <w:r>
      <w:rPr>
        <w:noProof/>
      </w:rPr>
      <w:drawing>
        <wp:anchor distT="0" distB="0" distL="114300" distR="114300" simplePos="0" relativeHeight="251656192" behindDoc="1" locked="0" layoutInCell="1" allowOverlap="1" wp14:anchorId="089BDC03" wp14:editId="5E5403F4">
          <wp:simplePos x="0" y="0"/>
          <wp:positionH relativeFrom="column">
            <wp:posOffset>5199380</wp:posOffset>
          </wp:positionH>
          <wp:positionV relativeFrom="paragraph">
            <wp:posOffset>-282575</wp:posOffset>
          </wp:positionV>
          <wp:extent cx="1371600" cy="495300"/>
          <wp:effectExtent l="0" t="0" r="0" b="0"/>
          <wp:wrapNone/>
          <wp:docPr id="31" name="Grafik 3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5168" behindDoc="1" locked="0" layoutInCell="1" allowOverlap="1" wp14:anchorId="58288F91" wp14:editId="2718850B">
              <wp:simplePos x="0" y="0"/>
              <wp:positionH relativeFrom="column">
                <wp:posOffset>-531495</wp:posOffset>
              </wp:positionH>
              <wp:positionV relativeFrom="margin">
                <wp:posOffset>-507365</wp:posOffset>
              </wp:positionV>
              <wp:extent cx="3086100" cy="457200"/>
              <wp:effectExtent l="0" t="0" r="0" b="0"/>
              <wp:wrapNone/>
              <wp:docPr id="30" name="Textfeld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35BB82D" w14:textId="77777777" w:rsidR="00123DB5" w:rsidRDefault="00123DB5" w:rsidP="008516B1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4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</w:p>
                        <w:p w14:paraId="50B57FF5" w14:textId="77777777" w:rsidR="00123DB5" w:rsidRPr="006C2512" w:rsidRDefault="00123DB5" w:rsidP="008516B1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5DFAC7D9" w14:textId="77777777" w:rsidR="00123DB5" w:rsidRPr="006C2512" w:rsidRDefault="00123DB5" w:rsidP="008516B1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58288F91" id="_x0000_t202" coordsize="21600,21600" o:spt="202" path="m,l,21600r21600,l21600,xe">
              <v:stroke joinstyle="miter"/>
              <v:path gradientshapeok="t" o:connecttype="rect"/>
            </v:shapetype>
            <v:shape id="Textfeld 29" o:spid="_x0000_s1030" type="#_x0000_t202" style="position:absolute;margin-left:-41.85pt;margin-top:-39.95pt;width:243pt;height:36pt;z-index:-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" strokecolor="white">
              <v:path arrowok="t"/>
              <v:textbox>
                <w:txbxContent>
                  <w:p w14:paraId="635BB82D" w14:textId="77777777" w:rsidR="00123DB5" w:rsidRDefault="00123DB5" w:rsidP="008516B1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4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</w:p>
                  <w:p w14:paraId="50B57FF5" w14:textId="77777777" w:rsidR="00123DB5" w:rsidRPr="006C2512" w:rsidRDefault="00123DB5" w:rsidP="008516B1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5DFAC7D9" w14:textId="77777777" w:rsidR="00123DB5" w:rsidRPr="006C2512" w:rsidRDefault="00123DB5" w:rsidP="008516B1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DEE2A" w14:textId="77777777" w:rsidR="00C57232" w:rsidRDefault="000A109F">
    <w:pPr>
      <w:pStyle w:val="Kopfzeile"/>
    </w:pPr>
    <w:r>
      <w:rPr>
        <w:noProof/>
      </w:rPr>
      <w:drawing>
        <wp:anchor distT="0" distB="0" distL="114300" distR="114300" simplePos="0" relativeHeight="251660288" behindDoc="1" locked="0" layoutInCell="1" allowOverlap="1" wp14:anchorId="5D1FBA4B" wp14:editId="253ABF0B">
          <wp:simplePos x="0" y="0"/>
          <wp:positionH relativeFrom="column">
            <wp:posOffset>5199380</wp:posOffset>
          </wp:positionH>
          <wp:positionV relativeFrom="paragraph">
            <wp:posOffset>-282575</wp:posOffset>
          </wp:positionV>
          <wp:extent cx="1371600" cy="495300"/>
          <wp:effectExtent l="0" t="0" r="0" b="0"/>
          <wp:wrapNone/>
          <wp:docPr id="28" name="Grafik 37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7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59BFBCC5" wp14:editId="2BB9BF1D">
              <wp:simplePos x="0" y="0"/>
              <wp:positionH relativeFrom="column">
                <wp:posOffset>-531495</wp:posOffset>
              </wp:positionH>
              <wp:positionV relativeFrom="margin">
                <wp:posOffset>-507365</wp:posOffset>
              </wp:positionV>
              <wp:extent cx="3086100" cy="457200"/>
              <wp:effectExtent l="0" t="0" r="0" b="0"/>
              <wp:wrapNone/>
              <wp:docPr id="35" name="Textfeld 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94A8194" w14:textId="77777777" w:rsidR="00C57232" w:rsidRPr="007E4EDB" w:rsidRDefault="00C57232" w:rsidP="008516B1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7E4EDB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M6</w:t>
                          </w:r>
                          <w:r w:rsidR="007E4EDB" w:rsidRPr="007E4EDB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 </w:t>
                          </w:r>
                          <w:r w:rsidRPr="007E4EDB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- Modul 3 – Niveau I</w:t>
                          </w:r>
                        </w:p>
                        <w:p w14:paraId="3A59F098" w14:textId="77777777" w:rsidR="00C57232" w:rsidRPr="007E4EDB" w:rsidRDefault="00C57232" w:rsidP="008516B1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</w:p>
                        <w:p w14:paraId="276FCB5D" w14:textId="77777777" w:rsidR="00C57232" w:rsidRPr="007E4EDB" w:rsidRDefault="00C57232" w:rsidP="008516B1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59BFBCC5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31" type="#_x0000_t202" style="position:absolute;margin-left:-41.85pt;margin-top:-39.95pt;width:243pt;height:36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" strokecolor="white">
              <v:path arrowok="t"/>
              <v:textbox>
                <w:txbxContent>
                  <w:p w14:paraId="794A8194" w14:textId="77777777" w:rsidR="00C57232" w:rsidRPr="007E4EDB" w:rsidRDefault="00C57232" w:rsidP="008516B1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7E4EDB">
                      <w:rPr>
                        <w:rFonts w:ascii="Arial Unicode MS" w:eastAsia="Arial Unicode MS" w:hAnsi="Arial Unicode MS" w:cs="Arial Unicode MS"/>
                        <w:b/>
                      </w:rPr>
                      <w:t>M6</w:t>
                    </w:r>
                    <w:r w:rsidR="007E4EDB" w:rsidRPr="007E4EDB"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 </w:t>
                    </w:r>
                    <w:r w:rsidRPr="007E4EDB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- Modul 3 – Niveau I</w:t>
                    </w:r>
                  </w:p>
                  <w:p w14:paraId="3A59F098" w14:textId="77777777" w:rsidR="00C57232" w:rsidRPr="007E4EDB" w:rsidRDefault="00C57232" w:rsidP="008516B1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</w:p>
                  <w:p w14:paraId="276FCB5D" w14:textId="77777777" w:rsidR="00C57232" w:rsidRPr="007E4EDB" w:rsidRDefault="00C57232" w:rsidP="008516B1"/>
                </w:txbxContent>
              </v:textbox>
              <w10:wrap anchory="margin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3BAAD2" w14:textId="77777777" w:rsidR="007E4EDB" w:rsidRDefault="000A109F">
    <w:pPr>
      <w:pStyle w:val="Kopfzeile"/>
    </w:pPr>
    <w:r>
      <w:rPr>
        <w:noProof/>
      </w:rPr>
      <w:drawing>
        <wp:anchor distT="0" distB="0" distL="114300" distR="114300" simplePos="0" relativeHeight="251664384" behindDoc="1" locked="0" layoutInCell="1" allowOverlap="1" wp14:anchorId="0FE58472" wp14:editId="7316B2C6">
          <wp:simplePos x="0" y="0"/>
          <wp:positionH relativeFrom="column">
            <wp:posOffset>5199380</wp:posOffset>
          </wp:positionH>
          <wp:positionV relativeFrom="paragraph">
            <wp:posOffset>-282575</wp:posOffset>
          </wp:positionV>
          <wp:extent cx="1371600" cy="495300"/>
          <wp:effectExtent l="0" t="0" r="0" b="0"/>
          <wp:wrapNone/>
          <wp:docPr id="27" name="Bild 4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48D539F5" wp14:editId="371D58BA">
              <wp:simplePos x="0" y="0"/>
              <wp:positionH relativeFrom="column">
                <wp:posOffset>-531495</wp:posOffset>
              </wp:positionH>
              <wp:positionV relativeFrom="margin">
                <wp:posOffset>-507365</wp:posOffset>
              </wp:positionV>
              <wp:extent cx="3086100" cy="457200"/>
              <wp:effectExtent l="0" t="0" r="0" b="0"/>
              <wp:wrapNone/>
              <wp:docPr id="36" name="Textfeld 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24154F6" w14:textId="77777777" w:rsidR="007E4EDB" w:rsidRPr="007E4EDB" w:rsidRDefault="007E4EDB" w:rsidP="008516B1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7E4EDB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M6 - LÖSER </w:t>
                          </w:r>
                          <w:r w:rsidRPr="007E4EDB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- Modul 3 – Niveau I</w:t>
                          </w:r>
                        </w:p>
                        <w:p w14:paraId="7F65397B" w14:textId="77777777" w:rsidR="007E4EDB" w:rsidRPr="007E4EDB" w:rsidRDefault="007E4EDB" w:rsidP="008516B1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</w:p>
                        <w:p w14:paraId="695B14E6" w14:textId="77777777" w:rsidR="007E4EDB" w:rsidRPr="007E4EDB" w:rsidRDefault="007E4EDB" w:rsidP="008516B1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48D539F5" id="_x0000_t202" coordsize="21600,21600" o:spt="202" path="m,l,21600r21600,l21600,xe">
              <v:stroke joinstyle="miter"/>
              <v:path gradientshapeok="t" o:connecttype="rect"/>
            </v:shapetype>
            <v:shape id="Textfeld 36" o:spid="_x0000_s1032" type="#_x0000_t202" style="position:absolute;margin-left:-41.85pt;margin-top:-39.95pt;width:243pt;height:36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" strokecolor="white">
              <v:path arrowok="t"/>
              <v:textbox>
                <w:txbxContent>
                  <w:p w14:paraId="624154F6" w14:textId="77777777" w:rsidR="007E4EDB" w:rsidRPr="007E4EDB" w:rsidRDefault="007E4EDB" w:rsidP="008516B1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7E4EDB"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M6 - LÖSER </w:t>
                    </w:r>
                    <w:r w:rsidRPr="007E4EDB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- Modul 3 – Niveau I</w:t>
                    </w:r>
                  </w:p>
                  <w:p w14:paraId="7F65397B" w14:textId="77777777" w:rsidR="007E4EDB" w:rsidRPr="007E4EDB" w:rsidRDefault="007E4EDB" w:rsidP="008516B1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</w:p>
                  <w:p w14:paraId="695B14E6" w14:textId="77777777" w:rsidR="007E4EDB" w:rsidRPr="007E4EDB" w:rsidRDefault="007E4EDB" w:rsidP="008516B1"/>
                </w:txbxContent>
              </v:textbox>
              <w10:wrap anchory="margin"/>
            </v:shape>
          </w:pict>
        </mc:Fallback>
      </mc:AlternateConten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507791" w14:textId="77777777" w:rsidR="00DE3F45" w:rsidRDefault="000A109F">
    <w:pPr>
      <w:pStyle w:val="Kopfzeile"/>
    </w:pPr>
    <w:r>
      <w:rPr>
        <w:noProof/>
      </w:rPr>
      <w:drawing>
        <wp:anchor distT="0" distB="0" distL="114300" distR="114300" simplePos="0" relativeHeight="251662336" behindDoc="1" locked="0" layoutInCell="1" allowOverlap="1" wp14:anchorId="7BE1A08C" wp14:editId="19D917EB">
          <wp:simplePos x="0" y="0"/>
          <wp:positionH relativeFrom="column">
            <wp:posOffset>5199380</wp:posOffset>
          </wp:positionH>
          <wp:positionV relativeFrom="paragraph">
            <wp:posOffset>-282575</wp:posOffset>
          </wp:positionV>
          <wp:extent cx="1371600" cy="495300"/>
          <wp:effectExtent l="0" t="0" r="0" b="0"/>
          <wp:wrapNone/>
          <wp:docPr id="26" name="Grafik 40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40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38774BFE" wp14:editId="53AB1CE6">
              <wp:simplePos x="0" y="0"/>
              <wp:positionH relativeFrom="column">
                <wp:posOffset>-531495</wp:posOffset>
              </wp:positionH>
              <wp:positionV relativeFrom="margin">
                <wp:posOffset>-507365</wp:posOffset>
              </wp:positionV>
              <wp:extent cx="3086100" cy="457200"/>
              <wp:effectExtent l="0" t="0" r="0" b="0"/>
              <wp:wrapNone/>
              <wp:docPr id="38" name="Textfeld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63F76D7" w14:textId="77777777" w:rsidR="00DE3F45" w:rsidRDefault="00DE3F45" w:rsidP="008516B1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7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</w:p>
                        <w:p w14:paraId="2BBF085F" w14:textId="77777777" w:rsidR="00DE3F45" w:rsidRPr="006C2512" w:rsidRDefault="00DE3F45" w:rsidP="008516B1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5AB0FE6D" w14:textId="77777777" w:rsidR="00DE3F45" w:rsidRPr="006C2512" w:rsidRDefault="00DE3F45" w:rsidP="008516B1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38774BFE" id="_x0000_t202" coordsize="21600,21600" o:spt="202" path="m,l,21600r21600,l21600,xe">
              <v:stroke joinstyle="miter"/>
              <v:path gradientshapeok="t" o:connecttype="rect"/>
            </v:shapetype>
            <v:shape id="Textfeld 38" o:spid="_x0000_s1033" type="#_x0000_t202" style="position:absolute;margin-left:-41.85pt;margin-top:-39.95pt;width:243pt;height:36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" strokecolor="white">
              <v:path arrowok="t"/>
              <v:textbox>
                <w:txbxContent>
                  <w:p w14:paraId="663F76D7" w14:textId="77777777" w:rsidR="00DE3F45" w:rsidRDefault="00DE3F45" w:rsidP="008516B1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7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</w:p>
                  <w:p w14:paraId="2BBF085F" w14:textId="77777777" w:rsidR="00DE3F45" w:rsidRPr="006C2512" w:rsidRDefault="00DE3F45" w:rsidP="008516B1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5AB0FE6D" w14:textId="77777777" w:rsidR="00DE3F45" w:rsidRPr="006C2512" w:rsidRDefault="00DE3F45" w:rsidP="008516B1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berschrift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1037" w:hanging="360"/>
      </w:pPr>
      <w:rPr>
        <w:rFonts w:ascii="Symbol" w:hAnsi="Symbol" w:cs="Symbol" w:hint="default"/>
        <w:sz w:val="20"/>
        <w:szCs w:val="20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Calibri" w:hint="default"/>
        <w:sz w:val="20"/>
        <w:szCs w:val="20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037" w:hanging="360"/>
      </w:pPr>
      <w:rPr>
        <w:rFonts w:ascii="Symbol" w:hAnsi="Symbol" w:cs="Symbol" w:hint="default"/>
        <w:sz w:val="20"/>
        <w:szCs w:val="20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sz w:val="20"/>
        <w:szCs w:val="20"/>
      </w:rPr>
    </w:lvl>
  </w:abstractNum>
  <w:abstractNum w:abstractNumId="5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Times New Roman"/>
        <w:sz w:val="20"/>
        <w:szCs w:val="20"/>
      </w:rPr>
    </w:lvl>
  </w:abstractNum>
  <w:abstractNum w:abstractNumId="6" w15:restartNumberingAfterBreak="0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Calibri"/>
        <w:sz w:val="20"/>
        <w:szCs w:val="20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32"/>
        <w:szCs w:val="32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32"/>
        <w:szCs w:val="32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32"/>
        <w:szCs w:val="32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8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9" w15:restartNumberingAfterBreak="0">
    <w:nsid w:val="4218438D"/>
    <w:multiLevelType w:val="hybridMultilevel"/>
    <w:tmpl w:val="83D63982"/>
    <w:lvl w:ilvl="0" w:tplc="184C785A">
      <w:start w:val="16"/>
      <w:numFmt w:val="bullet"/>
      <w:lvlText w:val="-"/>
      <w:lvlJc w:val="left"/>
      <w:pPr>
        <w:ind w:left="720" w:hanging="360"/>
      </w:pPr>
      <w:rPr>
        <w:rFonts w:ascii="Calibri" w:eastAsia="NSimSu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CD96344"/>
    <w:multiLevelType w:val="hybridMultilevel"/>
    <w:tmpl w:val="C67E70C2"/>
    <w:lvl w:ilvl="0" w:tplc="01988D4A">
      <w:start w:val="16"/>
      <w:numFmt w:val="bullet"/>
      <w:lvlText w:val="-"/>
      <w:lvlJc w:val="left"/>
      <w:pPr>
        <w:ind w:left="1080" w:hanging="360"/>
      </w:pPr>
      <w:rPr>
        <w:rFonts w:ascii="Calibri" w:eastAsia="NSimSu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063335209">
    <w:abstractNumId w:val="0"/>
  </w:num>
  <w:num w:numId="2" w16cid:durableId="691492347">
    <w:abstractNumId w:val="1"/>
  </w:num>
  <w:num w:numId="3" w16cid:durableId="1247886400">
    <w:abstractNumId w:val="2"/>
  </w:num>
  <w:num w:numId="4" w16cid:durableId="1198200339">
    <w:abstractNumId w:val="3"/>
  </w:num>
  <w:num w:numId="5" w16cid:durableId="1789160210">
    <w:abstractNumId w:val="4"/>
  </w:num>
  <w:num w:numId="6" w16cid:durableId="2068600794">
    <w:abstractNumId w:val="5"/>
  </w:num>
  <w:num w:numId="7" w16cid:durableId="1033504934">
    <w:abstractNumId w:val="6"/>
  </w:num>
  <w:num w:numId="8" w16cid:durableId="1469514690">
    <w:abstractNumId w:val="7"/>
  </w:num>
  <w:num w:numId="9" w16cid:durableId="1180631278">
    <w:abstractNumId w:val="8"/>
  </w:num>
  <w:num w:numId="10" w16cid:durableId="1808621691">
    <w:abstractNumId w:val="9"/>
  </w:num>
  <w:num w:numId="11" w16cid:durableId="38903744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265A"/>
    <w:rsid w:val="00021024"/>
    <w:rsid w:val="00051C11"/>
    <w:rsid w:val="00067D3C"/>
    <w:rsid w:val="000914C0"/>
    <w:rsid w:val="000A109F"/>
    <w:rsid w:val="000C31D0"/>
    <w:rsid w:val="000C5BD9"/>
    <w:rsid w:val="000D44C3"/>
    <w:rsid w:val="00120613"/>
    <w:rsid w:val="00123DB5"/>
    <w:rsid w:val="0017044A"/>
    <w:rsid w:val="00182099"/>
    <w:rsid w:val="00183AB9"/>
    <w:rsid w:val="001D40C5"/>
    <w:rsid w:val="001F65AC"/>
    <w:rsid w:val="002076E7"/>
    <w:rsid w:val="00234FCA"/>
    <w:rsid w:val="00285C61"/>
    <w:rsid w:val="002A2641"/>
    <w:rsid w:val="002A6D98"/>
    <w:rsid w:val="003150F2"/>
    <w:rsid w:val="00365C3F"/>
    <w:rsid w:val="003A71D2"/>
    <w:rsid w:val="003C374E"/>
    <w:rsid w:val="003E5B66"/>
    <w:rsid w:val="00401DAC"/>
    <w:rsid w:val="00421022"/>
    <w:rsid w:val="00432096"/>
    <w:rsid w:val="00460185"/>
    <w:rsid w:val="005127AC"/>
    <w:rsid w:val="00532B7B"/>
    <w:rsid w:val="005467EB"/>
    <w:rsid w:val="00564746"/>
    <w:rsid w:val="0057288E"/>
    <w:rsid w:val="005B7B8A"/>
    <w:rsid w:val="00620F40"/>
    <w:rsid w:val="006B265A"/>
    <w:rsid w:val="006C67DC"/>
    <w:rsid w:val="006C7D07"/>
    <w:rsid w:val="00751C6F"/>
    <w:rsid w:val="00757217"/>
    <w:rsid w:val="00766484"/>
    <w:rsid w:val="00767A70"/>
    <w:rsid w:val="007714D9"/>
    <w:rsid w:val="007800E8"/>
    <w:rsid w:val="007E4EDB"/>
    <w:rsid w:val="00834521"/>
    <w:rsid w:val="008439B3"/>
    <w:rsid w:val="008516B1"/>
    <w:rsid w:val="00875732"/>
    <w:rsid w:val="008A23D7"/>
    <w:rsid w:val="008B28A5"/>
    <w:rsid w:val="008C7181"/>
    <w:rsid w:val="008E18CC"/>
    <w:rsid w:val="00902396"/>
    <w:rsid w:val="00950976"/>
    <w:rsid w:val="00963975"/>
    <w:rsid w:val="00982CF2"/>
    <w:rsid w:val="00990FB9"/>
    <w:rsid w:val="009966F0"/>
    <w:rsid w:val="00A86269"/>
    <w:rsid w:val="00A94452"/>
    <w:rsid w:val="00AF1FAC"/>
    <w:rsid w:val="00AF3267"/>
    <w:rsid w:val="00B664CE"/>
    <w:rsid w:val="00B84E82"/>
    <w:rsid w:val="00B8778F"/>
    <w:rsid w:val="00B931AA"/>
    <w:rsid w:val="00B9396B"/>
    <w:rsid w:val="00BA7581"/>
    <w:rsid w:val="00BA7F78"/>
    <w:rsid w:val="00C2790B"/>
    <w:rsid w:val="00C57232"/>
    <w:rsid w:val="00C63EA8"/>
    <w:rsid w:val="00D44A7F"/>
    <w:rsid w:val="00D51837"/>
    <w:rsid w:val="00D60DEB"/>
    <w:rsid w:val="00D66D93"/>
    <w:rsid w:val="00D845D2"/>
    <w:rsid w:val="00DE3F45"/>
    <w:rsid w:val="00DF7E7C"/>
    <w:rsid w:val="00E907E3"/>
    <w:rsid w:val="00ED0AC5"/>
    <w:rsid w:val="00EE3E5C"/>
    <w:rsid w:val="00EE598E"/>
    <w:rsid w:val="00F2540A"/>
    <w:rsid w:val="00F43E07"/>
    <w:rsid w:val="00F8624F"/>
    <w:rsid w:val="00F86777"/>
    <w:rsid w:val="00FB01D4"/>
    <w:rsid w:val="00FB5E75"/>
    <w:rsid w:val="00FF33AC"/>
    <w:rsid w:val="00FF3904"/>
    <w:rsid w:val="00FF4D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500B038B"/>
  <w15:chartTrackingRefBased/>
  <w15:docId w15:val="{D7EFB652-EB9C-CC49-91FD-0BD5C9BADE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widowControl w:val="0"/>
      <w:suppressAutoHyphens/>
    </w:pPr>
    <w:rPr>
      <w:rFonts w:eastAsia="SimSun" w:cs="Lucida Sans"/>
      <w:kern w:val="2"/>
      <w:sz w:val="24"/>
      <w:szCs w:val="24"/>
      <w:lang w:eastAsia="zh-CN" w:bidi="hi-IN"/>
    </w:rPr>
  </w:style>
  <w:style w:type="paragraph" w:styleId="berschrift2">
    <w:name w:val="heading 2"/>
    <w:basedOn w:val="Standard"/>
    <w:next w:val="Textkrper"/>
    <w:qFormat/>
    <w:pPr>
      <w:widowControl/>
      <w:numPr>
        <w:ilvl w:val="1"/>
        <w:numId w:val="1"/>
      </w:numPr>
      <w:suppressAutoHyphens w:val="0"/>
      <w:spacing w:before="100" w:after="100"/>
      <w:outlineLvl w:val="1"/>
    </w:pPr>
    <w:rPr>
      <w:rFonts w:eastAsia="Times New Roman" w:cs="Times New Roman"/>
      <w:b/>
      <w:bCs/>
      <w:sz w:val="36"/>
      <w:szCs w:val="36"/>
      <w:lang w:val="x-none" w:bidi="ar-S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Symbol" w:hint="default"/>
      <w:sz w:val="20"/>
      <w:szCs w:val="20"/>
    </w:rPr>
  </w:style>
  <w:style w:type="character" w:customStyle="1" w:styleId="WW8Num3z0">
    <w:name w:val="WW8Num3z0"/>
    <w:rPr>
      <w:rFonts w:ascii="Symbol" w:hAnsi="Symbol" w:cs="Calibri" w:hint="default"/>
      <w:sz w:val="20"/>
      <w:szCs w:val="20"/>
    </w:rPr>
  </w:style>
  <w:style w:type="character" w:customStyle="1" w:styleId="WW8Num4z0">
    <w:name w:val="WW8Num4z0"/>
    <w:rPr>
      <w:rFonts w:ascii="Symbol" w:hAnsi="Symbol" w:cs="Symbol" w:hint="default"/>
      <w:sz w:val="20"/>
      <w:szCs w:val="20"/>
    </w:rPr>
  </w:style>
  <w:style w:type="character" w:customStyle="1" w:styleId="WW8Num5z0">
    <w:name w:val="WW8Num5z0"/>
    <w:rPr>
      <w:rFonts w:ascii="Symbol" w:hAnsi="Symbol" w:cs="Symbol" w:hint="default"/>
      <w:sz w:val="20"/>
      <w:szCs w:val="20"/>
    </w:rPr>
  </w:style>
  <w:style w:type="character" w:customStyle="1" w:styleId="WW8Num6z0">
    <w:name w:val="WW8Num6z0"/>
    <w:rPr>
      <w:rFonts w:ascii="Symbol" w:hAnsi="Symbol" w:cs="Times New Roman"/>
      <w:sz w:val="20"/>
      <w:szCs w:val="20"/>
    </w:rPr>
  </w:style>
  <w:style w:type="character" w:customStyle="1" w:styleId="WW8Num7z0">
    <w:name w:val="WW8Num7z0"/>
    <w:rPr>
      <w:rFonts w:ascii="Symbol" w:hAnsi="Symbol" w:cs="Calibri"/>
      <w:sz w:val="20"/>
      <w:szCs w:val="20"/>
    </w:rPr>
  </w:style>
  <w:style w:type="character" w:customStyle="1" w:styleId="WW8Num8z0">
    <w:name w:val="WW8Num8z0"/>
    <w:rPr>
      <w:rFonts w:ascii="Symbol" w:hAnsi="Symbol" w:cs="OpenSymbol"/>
      <w:sz w:val="32"/>
      <w:szCs w:val="32"/>
    </w:rPr>
  </w:style>
  <w:style w:type="character" w:customStyle="1" w:styleId="WW8Num8z1">
    <w:name w:val="WW8Num8z1"/>
    <w:rPr>
      <w:rFonts w:ascii="OpenSymbol" w:hAnsi="OpenSymbol" w:cs="OpenSymbol"/>
    </w:rPr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8Num9z1">
    <w:name w:val="WW8Num9z1"/>
    <w:rPr>
      <w:rFonts w:ascii="OpenSymbol" w:hAnsi="OpenSymbol" w:cs="OpenSymbol"/>
    </w:rPr>
  </w:style>
  <w:style w:type="character" w:customStyle="1" w:styleId="WW8Num10z0">
    <w:name w:val="WW8Num10z0"/>
    <w:rPr>
      <w:rFonts w:ascii="Symbol" w:hAnsi="Symbol" w:cs="OpenSymbol"/>
      <w:sz w:val="20"/>
      <w:szCs w:val="20"/>
    </w:rPr>
  </w:style>
  <w:style w:type="character" w:customStyle="1" w:styleId="WW8Num10z1">
    <w:name w:val="WW8Num10z1"/>
    <w:rPr>
      <w:rFonts w:ascii="OpenSymbol" w:hAnsi="OpenSymbol" w:cs="OpenSymbol"/>
    </w:rPr>
  </w:style>
  <w:style w:type="character" w:customStyle="1" w:styleId="WW8Num11z0">
    <w:name w:val="WW8Num11z0"/>
    <w:rPr>
      <w:rFonts w:ascii="Symbol" w:hAnsi="Symbol" w:cs="OpenSymbol"/>
    </w:rPr>
  </w:style>
  <w:style w:type="character" w:customStyle="1" w:styleId="WW8Num11z1">
    <w:name w:val="WW8Num11z1"/>
    <w:rPr>
      <w:rFonts w:ascii="OpenSymbol" w:hAnsi="OpenSymbol" w:cs="OpenSymbol"/>
    </w:rPr>
  </w:style>
  <w:style w:type="character" w:customStyle="1" w:styleId="WW8Num12z0">
    <w:name w:val="WW8Num12z0"/>
    <w:rPr>
      <w:rFonts w:ascii="Symbol" w:hAnsi="Symbol" w:cs="OpenSymbol"/>
      <w:sz w:val="22"/>
      <w:szCs w:val="22"/>
    </w:rPr>
  </w:style>
  <w:style w:type="character" w:customStyle="1" w:styleId="WW8Num12z1">
    <w:name w:val="WW8Num12z1"/>
    <w:rPr>
      <w:rFonts w:ascii="OpenSymbol" w:hAnsi="OpenSymbol" w:cs="OpenSymbol"/>
    </w:rPr>
  </w:style>
  <w:style w:type="character" w:customStyle="1" w:styleId="Absatz-Standardschriftart2">
    <w:name w:val="Absatz-Standardschriftart2"/>
  </w:style>
  <w:style w:type="character" w:customStyle="1" w:styleId="WW8Num7z1">
    <w:name w:val="WW8Num7z1"/>
  </w:style>
  <w:style w:type="character" w:customStyle="1" w:styleId="WW8Num7z2">
    <w:name w:val="WW8Num7z2"/>
  </w:style>
  <w:style w:type="character" w:customStyle="1" w:styleId="WW8Num7z3">
    <w:name w:val="WW8Num7z3"/>
  </w:style>
  <w:style w:type="character" w:customStyle="1" w:styleId="WW8Num7z4">
    <w:name w:val="WW8Num7z4"/>
  </w:style>
  <w:style w:type="character" w:customStyle="1" w:styleId="WW8Num7z5">
    <w:name w:val="WW8Num7z5"/>
  </w:style>
  <w:style w:type="character" w:customStyle="1" w:styleId="WW8Num7z6">
    <w:name w:val="WW8Num7z6"/>
  </w:style>
  <w:style w:type="character" w:customStyle="1" w:styleId="WW8Num7z7">
    <w:name w:val="WW8Num7z7"/>
  </w:style>
  <w:style w:type="character" w:customStyle="1" w:styleId="WW8Num7z8">
    <w:name w:val="WW8Num7z8"/>
  </w:style>
  <w:style w:type="character" w:customStyle="1" w:styleId="WW8Num8z2">
    <w:name w:val="WW8Num8z2"/>
  </w:style>
  <w:style w:type="character" w:customStyle="1" w:styleId="WW8Num8z3">
    <w:name w:val="WW8Num8z3"/>
  </w:style>
  <w:style w:type="character" w:customStyle="1" w:styleId="WW8Num8z4">
    <w:name w:val="WW8Num8z4"/>
  </w:style>
  <w:style w:type="character" w:customStyle="1" w:styleId="WW8Num8z5">
    <w:name w:val="WW8Num8z5"/>
  </w:style>
  <w:style w:type="character" w:customStyle="1" w:styleId="WW8Num8z6">
    <w:name w:val="WW8Num8z6"/>
  </w:style>
  <w:style w:type="character" w:customStyle="1" w:styleId="WW8Num8z7">
    <w:name w:val="WW8Num8z7"/>
  </w:style>
  <w:style w:type="character" w:customStyle="1" w:styleId="WW8Num8z8">
    <w:name w:val="WW8Num8z8"/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10z2">
    <w:name w:val="WW8Num10z2"/>
  </w:style>
  <w:style w:type="character" w:customStyle="1" w:styleId="WW8Num10z3">
    <w:name w:val="WW8Num10z3"/>
  </w:style>
  <w:style w:type="character" w:customStyle="1" w:styleId="WW8Num10z4">
    <w:name w:val="WW8Num10z4"/>
  </w:style>
  <w:style w:type="character" w:customStyle="1" w:styleId="WW8Num10z5">
    <w:name w:val="WW8Num10z5"/>
  </w:style>
  <w:style w:type="character" w:customStyle="1" w:styleId="WW8Num10z6">
    <w:name w:val="WW8Num10z6"/>
  </w:style>
  <w:style w:type="character" w:customStyle="1" w:styleId="WW8Num10z7">
    <w:name w:val="WW8Num10z7"/>
  </w:style>
  <w:style w:type="character" w:customStyle="1" w:styleId="WW8Num10z8">
    <w:name w:val="WW8Num10z8"/>
  </w:style>
  <w:style w:type="character" w:customStyle="1" w:styleId="WW8Num11z2">
    <w:name w:val="WW8Num11z2"/>
    <w:rPr>
      <w:rFonts w:ascii="Wingdings" w:hAnsi="Wingdings" w:cs="Wingdings" w:hint="default"/>
    </w:rPr>
  </w:style>
  <w:style w:type="character" w:customStyle="1" w:styleId="Absatz-Standardschriftart1">
    <w:name w:val="Absatz-Standardschriftart1"/>
  </w:style>
  <w:style w:type="character" w:customStyle="1" w:styleId="WW8Num17z0">
    <w:name w:val="WW8Num17z0"/>
    <w:rPr>
      <w:rFonts w:hint="default"/>
    </w:rPr>
  </w:style>
  <w:style w:type="character" w:customStyle="1" w:styleId="WW8Num16z0">
    <w:name w:val="WW8Num16z0"/>
    <w:rPr>
      <w:rFonts w:hint="default"/>
      <w:sz w:val="24"/>
      <w:szCs w:val="24"/>
    </w:rPr>
  </w:style>
  <w:style w:type="character" w:styleId="Hyperlink">
    <w:name w:val="Hyperlink"/>
    <w:rPr>
      <w:color w:val="0000FF"/>
      <w:u w:val="single"/>
    </w:rPr>
  </w:style>
  <w:style w:type="character" w:customStyle="1" w:styleId="berschrift2Zchn">
    <w:name w:val="Überschrift 2 Zchn"/>
    <w:rPr>
      <w:b/>
      <w:bCs/>
      <w:sz w:val="36"/>
      <w:szCs w:val="36"/>
    </w:rPr>
  </w:style>
  <w:style w:type="character" w:customStyle="1" w:styleId="KopfzeileZchn">
    <w:name w:val="Kopfzeile Zchn"/>
    <w:rPr>
      <w:rFonts w:eastAsia="SimSun" w:cs="Mangal"/>
      <w:kern w:val="2"/>
      <w:sz w:val="24"/>
      <w:szCs w:val="21"/>
      <w:lang w:bidi="hi-IN"/>
    </w:rPr>
  </w:style>
  <w:style w:type="character" w:customStyle="1" w:styleId="FuzeileZchn">
    <w:name w:val="Fußzeile Zchn"/>
    <w:rPr>
      <w:rFonts w:eastAsia="SimSun" w:cs="Mangal"/>
      <w:kern w:val="2"/>
      <w:sz w:val="24"/>
      <w:szCs w:val="21"/>
      <w:lang w:bidi="hi-IN"/>
    </w:rPr>
  </w:style>
  <w:style w:type="character" w:customStyle="1" w:styleId="Aufzhlungszeichen1">
    <w:name w:val="Aufzählungszeichen1"/>
    <w:rPr>
      <w:rFonts w:ascii="OpenSymbol" w:eastAsia="OpenSymbol" w:hAnsi="OpenSymbol" w:cs="OpenSymbol"/>
    </w:rPr>
  </w:style>
  <w:style w:type="character" w:customStyle="1" w:styleId="Aufzhlungszeichen2">
    <w:name w:val="Aufzählungszeichen2"/>
    <w:rPr>
      <w:rFonts w:ascii="OpenSymbol" w:eastAsia="OpenSymbol" w:hAnsi="OpenSymbol" w:cs="OpenSymbol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Textkrper">
    <w:name w:val="Body Text"/>
    <w:basedOn w:val="Standard"/>
    <w:pPr>
      <w:spacing w:after="120"/>
    </w:pPr>
  </w:style>
  <w:style w:type="paragraph" w:styleId="Liste">
    <w:name w:val="List"/>
    <w:basedOn w:val="Textkrper"/>
  </w:style>
  <w:style w:type="paragraph" w:styleId="Beschriftung">
    <w:name w:val="caption"/>
    <w:basedOn w:val="Standard"/>
    <w:qFormat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pPr>
      <w:suppressLineNumbers/>
    </w:pPr>
  </w:style>
  <w:style w:type="paragraph" w:customStyle="1" w:styleId="Beschriftung2">
    <w:name w:val="Beschriftung2"/>
    <w:basedOn w:val="Standard"/>
    <w:pPr>
      <w:suppressLineNumbers/>
      <w:spacing w:before="120" w:after="120"/>
    </w:pPr>
    <w:rPr>
      <w:rFonts w:cs="Arial"/>
      <w:i/>
      <w:iCs/>
    </w:rPr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</w:rPr>
  </w:style>
  <w:style w:type="paragraph" w:styleId="StandardWeb">
    <w:name w:val="Normal (Web)"/>
    <w:basedOn w:val="Standard"/>
    <w:uiPriority w:val="99"/>
    <w:pPr>
      <w:spacing w:before="280" w:after="280"/>
    </w:pPr>
    <w:rPr>
      <w:rFonts w:eastAsia="Times New Roman" w:cs="Times New Roman"/>
    </w:rPr>
  </w:style>
  <w:style w:type="paragraph" w:customStyle="1" w:styleId="TabellenInhalt">
    <w:name w:val="Tabellen Inhalt"/>
    <w:basedOn w:val="Standard"/>
    <w:pPr>
      <w:suppressLineNumbers/>
    </w:pPr>
  </w:style>
  <w:style w:type="paragraph" w:styleId="Listenabsatz">
    <w:name w:val="List Paragraph"/>
    <w:basedOn w:val="Standard"/>
    <w:qFormat/>
    <w:pPr>
      <w:ind w:left="708"/>
    </w:pPr>
    <w:rPr>
      <w:rFonts w:cs="Mangal"/>
      <w:szCs w:val="21"/>
    </w:rPr>
  </w:style>
  <w:style w:type="paragraph" w:customStyle="1" w:styleId="Kopf-undFuzeile">
    <w:name w:val="Kopf- und Fußzeile"/>
    <w:basedOn w:val="Standard"/>
    <w:pPr>
      <w:suppressLineNumbers/>
      <w:tabs>
        <w:tab w:val="center" w:pos="4819"/>
        <w:tab w:val="right" w:pos="9638"/>
      </w:tabs>
    </w:p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  <w:rPr>
      <w:rFonts w:cs="Mangal"/>
      <w:szCs w:val="21"/>
    </w:r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rFonts w:cs="Mangal"/>
      <w:szCs w:val="21"/>
    </w:rPr>
  </w:style>
  <w:style w:type="paragraph" w:customStyle="1" w:styleId="Tabellenberschrift">
    <w:name w:val="Tabellen Überschrift"/>
    <w:basedOn w:val="TabellenInhalt"/>
    <w:pPr>
      <w:jc w:val="center"/>
    </w:pPr>
    <w:rPr>
      <w:b/>
      <w:bCs/>
    </w:rPr>
  </w:style>
  <w:style w:type="paragraph" w:customStyle="1" w:styleId="Tabelleninhalt0">
    <w:name w:val="Tabelleninhalt"/>
    <w:basedOn w:val="Standard"/>
    <w:pPr>
      <w:suppressLineNumbers/>
    </w:pPr>
  </w:style>
  <w:style w:type="paragraph" w:customStyle="1" w:styleId="Tabellenberschrift0">
    <w:name w:val="Tabellenüberschrift"/>
    <w:basedOn w:val="Tabelleninhalt0"/>
    <w:pPr>
      <w:jc w:val="center"/>
    </w:pPr>
    <w:rPr>
      <w:b/>
      <w:bCs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B28A5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39"/>
    <w:rsid w:val="003A71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BesuchterLink">
    <w:name w:val="FollowedHyperlink"/>
    <w:basedOn w:val="Absatz-Standardschriftart"/>
    <w:uiPriority w:val="99"/>
    <w:semiHidden/>
    <w:unhideWhenUsed/>
    <w:rsid w:val="0075721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4004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684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905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34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6724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13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22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image" Target="media/image7.png"/><Relationship Id="rId26" Type="http://schemas.openxmlformats.org/officeDocument/2006/relationships/hyperlink" Target="https://hamburgwaehlt.de/die-hamburgische-buergerschaft-parlament-fuer-alle-hamburgerinnen-und-hamburger.html" TargetMode="External"/><Relationship Id="rId39" Type="http://schemas.openxmlformats.org/officeDocument/2006/relationships/image" Target="media/image22.png"/><Relationship Id="rId21" Type="http://schemas.openxmlformats.org/officeDocument/2006/relationships/image" Target="media/image10.png"/><Relationship Id="rId34" Type="http://schemas.openxmlformats.org/officeDocument/2006/relationships/image" Target="media/image18.jpg"/><Relationship Id="rId42" Type="http://schemas.openxmlformats.org/officeDocument/2006/relationships/header" Target="header8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20" Type="http://schemas.openxmlformats.org/officeDocument/2006/relationships/image" Target="media/image9.png"/><Relationship Id="rId29" Type="http://schemas.openxmlformats.org/officeDocument/2006/relationships/image" Target="media/image15.jpeg"/><Relationship Id="rId41" Type="http://schemas.openxmlformats.org/officeDocument/2006/relationships/header" Target="header7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3.png"/><Relationship Id="rId32" Type="http://schemas.openxmlformats.org/officeDocument/2006/relationships/image" Target="media/image16.png"/><Relationship Id="rId37" Type="http://schemas.openxmlformats.org/officeDocument/2006/relationships/header" Target="header5.xml"/><Relationship Id="rId40" Type="http://schemas.openxmlformats.org/officeDocument/2006/relationships/header" Target="header6.xml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23" Type="http://schemas.openxmlformats.org/officeDocument/2006/relationships/image" Target="media/image12.png"/><Relationship Id="rId28" Type="http://schemas.openxmlformats.org/officeDocument/2006/relationships/hyperlink" Target="https://www.youtube.com/embed/mMIrKTHwRX8" TargetMode="External"/><Relationship Id="rId36" Type="http://schemas.openxmlformats.org/officeDocument/2006/relationships/image" Target="media/image20.png"/><Relationship Id="rId10" Type="http://schemas.openxmlformats.org/officeDocument/2006/relationships/image" Target="media/image4.png"/><Relationship Id="rId19" Type="http://schemas.openxmlformats.org/officeDocument/2006/relationships/image" Target="media/image8.png"/><Relationship Id="rId31" Type="http://schemas.openxmlformats.org/officeDocument/2006/relationships/header" Target="header4.xml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Relationship Id="rId22" Type="http://schemas.openxmlformats.org/officeDocument/2006/relationships/image" Target="media/image11.png"/><Relationship Id="rId27" Type="http://schemas.openxmlformats.org/officeDocument/2006/relationships/image" Target="media/image14.png"/><Relationship Id="rId30" Type="http://schemas.openxmlformats.org/officeDocument/2006/relationships/hyperlink" Target="https://hamburgwaehlt.de/die-hamburgische-buergerschaft-parlament-fuer-alle-hamburgerinnen-und-hamburger.html" TargetMode="External"/><Relationship Id="rId35" Type="http://schemas.openxmlformats.org/officeDocument/2006/relationships/image" Target="media/image19.png"/><Relationship Id="rId43" Type="http://schemas.openxmlformats.org/officeDocument/2006/relationships/fontTable" Target="fontTable.xml"/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openxmlformats.org/officeDocument/2006/relationships/hyperlink" Target="https://www.youtube.com/embed/Dx4XsdvL520" TargetMode="External"/><Relationship Id="rId33" Type="http://schemas.openxmlformats.org/officeDocument/2006/relationships/image" Target="media/image17.png"/><Relationship Id="rId38" Type="http://schemas.openxmlformats.org/officeDocument/2006/relationships/image" Target="media/image2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1189</Words>
  <Characters>7494</Characters>
  <Application>Microsoft Office Word</Application>
  <DocSecurity>0</DocSecurity>
  <Lines>62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8666</CharactersWithSpaces>
  <SharedDoc>false</SharedDoc>
  <HLinks>
    <vt:vector size="12" baseType="variant">
      <vt:variant>
        <vt:i4>2555994</vt:i4>
      </vt:variant>
      <vt:variant>
        <vt:i4>3</vt:i4>
      </vt:variant>
      <vt:variant>
        <vt:i4>0</vt:i4>
      </vt:variant>
      <vt:variant>
        <vt:i4>5</vt:i4>
      </vt:variant>
      <vt:variant>
        <vt:lpwstr>https://www.youtube.com/watch?v=RAkG_D8nKTc</vt:lpwstr>
      </vt:variant>
      <vt:variant>
        <vt:lpwstr/>
      </vt:variant>
      <vt:variant>
        <vt:i4>2555994</vt:i4>
      </vt:variant>
      <vt:variant>
        <vt:i4>0</vt:i4>
      </vt:variant>
      <vt:variant>
        <vt:i4>0</vt:i4>
      </vt:variant>
      <vt:variant>
        <vt:i4>5</vt:i4>
      </vt:variant>
      <vt:variant>
        <vt:lpwstr>https://www.youtube.com/watch?v=RAkG_D8nKTc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ELSE</dc:creator>
  <cp:keywords/>
  <cp:lastModifiedBy>Dialog P Info</cp:lastModifiedBy>
  <cp:revision>3</cp:revision>
  <cp:lastPrinted>2024-10-25T08:19:00Z</cp:lastPrinted>
  <dcterms:created xsi:type="dcterms:W3CDTF">2024-11-28T09:10:00Z</dcterms:created>
  <dcterms:modified xsi:type="dcterms:W3CDTF">2024-11-28T09:10:00Z</dcterms:modified>
</cp:coreProperties>
</file>